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E5F0FD" w14:textId="77777777" w:rsidR="00855D29" w:rsidRPr="00290725" w:rsidRDefault="00855D29" w:rsidP="00855D29">
      <w:pPr>
        <w:pStyle w:val="TableHeading"/>
        <w:widowControl/>
        <w:suppressLineNumbers w:val="0"/>
        <w:tabs>
          <w:tab w:val="num" w:pos="540"/>
        </w:tabs>
        <w:suppressAutoHyphens w:val="0"/>
        <w:spacing w:line="264" w:lineRule="auto"/>
        <w:rPr>
          <w:rFonts w:ascii="Arial" w:eastAsia="Times New Roman" w:hAnsi="Arial" w:cs="Arial"/>
          <w:bCs w:val="0"/>
          <w:kern w:val="0"/>
          <w:szCs w:val="20"/>
          <w:lang w:eastAsia="sl-SI"/>
        </w:rPr>
      </w:pPr>
      <w:r w:rsidRPr="00290725">
        <w:rPr>
          <w:rFonts w:ascii="Arial" w:eastAsia="Times New Roman" w:hAnsi="Arial" w:cs="Arial"/>
          <w:bCs w:val="0"/>
          <w:kern w:val="0"/>
          <w:szCs w:val="20"/>
          <w:lang w:eastAsia="sl-SI"/>
        </w:rPr>
        <w:t>PODATKI O PODIZVAJALCIH</w:t>
      </w:r>
    </w:p>
    <w:p w14:paraId="3B5AD448" w14:textId="77777777" w:rsidR="00855D29" w:rsidRPr="00290725" w:rsidRDefault="00855D29" w:rsidP="005D665A">
      <w:pPr>
        <w:keepNext/>
        <w:tabs>
          <w:tab w:val="num" w:pos="540"/>
        </w:tabs>
        <w:spacing w:before="240" w:line="264" w:lineRule="auto"/>
        <w:jc w:val="both"/>
        <w:outlineLvl w:val="1"/>
        <w:rPr>
          <w:rFonts w:cs="Arial"/>
          <w:szCs w:val="20"/>
          <w:lang w:eastAsia="sl-SI"/>
        </w:rPr>
      </w:pPr>
      <w:r w:rsidRPr="00290725">
        <w:rPr>
          <w:rFonts w:cs="Arial"/>
          <w:szCs w:val="20"/>
          <w:lang w:eastAsia="sl-SI"/>
        </w:rPr>
        <w:t>Izjavljamo, da bomo pri izvedbi javnega naročila sodelovali z naslednjimi podizvajalci:</w:t>
      </w:r>
    </w:p>
    <w:p w14:paraId="268E94BE" w14:textId="77777777" w:rsidR="00855D29" w:rsidRPr="00290725" w:rsidRDefault="00855D29" w:rsidP="00855D29">
      <w:pPr>
        <w:keepNext/>
        <w:tabs>
          <w:tab w:val="num" w:pos="540"/>
        </w:tabs>
        <w:spacing w:line="264" w:lineRule="auto"/>
        <w:jc w:val="both"/>
        <w:outlineLvl w:val="1"/>
        <w:rPr>
          <w:rFonts w:cs="Arial"/>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2265"/>
        <w:gridCol w:w="2265"/>
        <w:gridCol w:w="2265"/>
      </w:tblGrid>
      <w:tr w:rsidR="00855D29" w:rsidRPr="00290725" w14:paraId="12759520" w14:textId="77777777" w:rsidTr="00B1346F">
        <w:tc>
          <w:tcPr>
            <w:tcW w:w="2301" w:type="dxa"/>
            <w:tcBorders>
              <w:top w:val="nil"/>
              <w:left w:val="nil"/>
              <w:bottom w:val="single" w:sz="4" w:space="0" w:color="auto"/>
              <w:right w:val="single" w:sz="4" w:space="0" w:color="auto"/>
            </w:tcBorders>
            <w:shd w:val="clear" w:color="auto" w:fill="auto"/>
          </w:tcPr>
          <w:p w14:paraId="46ECF48C" w14:textId="77777777" w:rsidR="00855D29" w:rsidRPr="00290725" w:rsidRDefault="00855D29" w:rsidP="00B1346F">
            <w:pPr>
              <w:keepNext/>
              <w:tabs>
                <w:tab w:val="num" w:pos="540"/>
              </w:tabs>
              <w:spacing w:line="264" w:lineRule="auto"/>
              <w:jc w:val="both"/>
              <w:outlineLvl w:val="1"/>
              <w:rPr>
                <w:rFonts w:cs="Arial"/>
                <w:szCs w:val="20"/>
                <w:lang w:eastAsia="sl-SI"/>
              </w:rPr>
            </w:pPr>
          </w:p>
        </w:tc>
        <w:tc>
          <w:tcPr>
            <w:tcW w:w="2301" w:type="dxa"/>
            <w:tcBorders>
              <w:left w:val="single" w:sz="4" w:space="0" w:color="auto"/>
            </w:tcBorders>
            <w:shd w:val="clear" w:color="auto" w:fill="auto"/>
          </w:tcPr>
          <w:p w14:paraId="0B6E6931" w14:textId="77777777" w:rsidR="00855D29" w:rsidRPr="00290725" w:rsidRDefault="00855D29" w:rsidP="00B1346F">
            <w:pPr>
              <w:keepNext/>
              <w:tabs>
                <w:tab w:val="num" w:pos="540"/>
              </w:tabs>
              <w:spacing w:line="264" w:lineRule="auto"/>
              <w:jc w:val="center"/>
              <w:outlineLvl w:val="1"/>
              <w:rPr>
                <w:rFonts w:cs="Arial"/>
                <w:b/>
                <w:szCs w:val="20"/>
                <w:lang w:eastAsia="sl-SI"/>
              </w:rPr>
            </w:pPr>
            <w:r w:rsidRPr="00290725">
              <w:rPr>
                <w:rFonts w:cs="Arial"/>
                <w:b/>
                <w:szCs w:val="20"/>
                <w:lang w:eastAsia="sl-SI"/>
              </w:rPr>
              <w:t>Podizvajalec 1</w:t>
            </w:r>
          </w:p>
        </w:tc>
        <w:tc>
          <w:tcPr>
            <w:tcW w:w="2301" w:type="dxa"/>
            <w:shd w:val="clear" w:color="auto" w:fill="auto"/>
          </w:tcPr>
          <w:p w14:paraId="25C63779" w14:textId="77777777" w:rsidR="00855D29" w:rsidRPr="00290725" w:rsidRDefault="00855D29" w:rsidP="00B1346F">
            <w:pPr>
              <w:keepNext/>
              <w:tabs>
                <w:tab w:val="num" w:pos="540"/>
              </w:tabs>
              <w:spacing w:line="264" w:lineRule="auto"/>
              <w:jc w:val="center"/>
              <w:outlineLvl w:val="1"/>
              <w:rPr>
                <w:rFonts w:cs="Arial"/>
                <w:b/>
                <w:szCs w:val="20"/>
                <w:lang w:eastAsia="sl-SI"/>
              </w:rPr>
            </w:pPr>
            <w:r w:rsidRPr="00290725">
              <w:rPr>
                <w:rFonts w:cs="Arial"/>
                <w:b/>
                <w:szCs w:val="20"/>
                <w:lang w:eastAsia="sl-SI"/>
              </w:rPr>
              <w:t>Podizvajalec 2</w:t>
            </w:r>
          </w:p>
        </w:tc>
        <w:tc>
          <w:tcPr>
            <w:tcW w:w="2301" w:type="dxa"/>
            <w:shd w:val="clear" w:color="auto" w:fill="auto"/>
          </w:tcPr>
          <w:p w14:paraId="404AD90D" w14:textId="77777777" w:rsidR="00855D29" w:rsidRPr="00290725" w:rsidRDefault="00855D29" w:rsidP="00B1346F">
            <w:pPr>
              <w:keepNext/>
              <w:tabs>
                <w:tab w:val="num" w:pos="540"/>
              </w:tabs>
              <w:spacing w:line="264" w:lineRule="auto"/>
              <w:jc w:val="center"/>
              <w:outlineLvl w:val="1"/>
              <w:rPr>
                <w:rFonts w:cs="Arial"/>
                <w:b/>
                <w:szCs w:val="20"/>
                <w:lang w:eastAsia="sl-SI"/>
              </w:rPr>
            </w:pPr>
            <w:r w:rsidRPr="00290725">
              <w:rPr>
                <w:rFonts w:cs="Arial"/>
                <w:b/>
                <w:szCs w:val="20"/>
                <w:lang w:eastAsia="sl-SI"/>
              </w:rPr>
              <w:t>Podizvajalec 3</w:t>
            </w:r>
          </w:p>
        </w:tc>
      </w:tr>
      <w:tr w:rsidR="00855D29" w:rsidRPr="00290725" w14:paraId="5647BCFB" w14:textId="77777777" w:rsidTr="00B1346F">
        <w:tc>
          <w:tcPr>
            <w:tcW w:w="2301" w:type="dxa"/>
            <w:tcBorders>
              <w:top w:val="single" w:sz="4" w:space="0" w:color="auto"/>
            </w:tcBorders>
            <w:shd w:val="clear" w:color="auto" w:fill="auto"/>
            <w:vAlign w:val="center"/>
          </w:tcPr>
          <w:p w14:paraId="43E6B874" w14:textId="77777777" w:rsidR="00855D29" w:rsidRPr="00290725" w:rsidRDefault="00855D29" w:rsidP="00872D93">
            <w:pPr>
              <w:keepNext/>
              <w:tabs>
                <w:tab w:val="num" w:pos="540"/>
              </w:tabs>
              <w:spacing w:line="264" w:lineRule="auto"/>
              <w:outlineLvl w:val="1"/>
              <w:rPr>
                <w:rFonts w:cs="Arial"/>
                <w:szCs w:val="20"/>
                <w:lang w:eastAsia="sl-SI"/>
              </w:rPr>
            </w:pPr>
          </w:p>
          <w:p w14:paraId="053F0D17" w14:textId="77777777" w:rsidR="00855D29" w:rsidRPr="00290725" w:rsidRDefault="00855D29" w:rsidP="000A52EE">
            <w:pPr>
              <w:pStyle w:val="Index"/>
              <w:keepNext/>
              <w:suppressLineNumbers w:val="0"/>
              <w:tabs>
                <w:tab w:val="num" w:pos="540"/>
              </w:tabs>
              <w:spacing w:line="264" w:lineRule="auto"/>
              <w:outlineLvl w:val="1"/>
              <w:rPr>
                <w:rFonts w:cs="Arial"/>
                <w:szCs w:val="20"/>
                <w:lang w:eastAsia="sl-SI"/>
              </w:rPr>
            </w:pPr>
            <w:r w:rsidRPr="00290725">
              <w:rPr>
                <w:rFonts w:cs="Arial"/>
                <w:szCs w:val="20"/>
                <w:lang w:eastAsia="sl-SI"/>
              </w:rPr>
              <w:t>Naziv</w:t>
            </w:r>
          </w:p>
          <w:p w14:paraId="5EE5E1C0" w14:textId="77777777" w:rsidR="00855D29" w:rsidRPr="00290725" w:rsidRDefault="00855D29" w:rsidP="000A52EE">
            <w:pPr>
              <w:keepNext/>
              <w:tabs>
                <w:tab w:val="num" w:pos="540"/>
              </w:tabs>
              <w:spacing w:line="264" w:lineRule="auto"/>
              <w:outlineLvl w:val="1"/>
              <w:rPr>
                <w:rFonts w:cs="Arial"/>
                <w:szCs w:val="20"/>
                <w:lang w:eastAsia="sl-SI"/>
              </w:rPr>
            </w:pPr>
          </w:p>
        </w:tc>
        <w:tc>
          <w:tcPr>
            <w:tcW w:w="2301" w:type="dxa"/>
            <w:shd w:val="clear" w:color="auto" w:fill="auto"/>
          </w:tcPr>
          <w:p w14:paraId="34127E02"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4478E4D9"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6CF035AA"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r w:rsidR="00855D29" w:rsidRPr="00290725" w14:paraId="55A17B05" w14:textId="77777777" w:rsidTr="00B1346F">
        <w:tc>
          <w:tcPr>
            <w:tcW w:w="2301" w:type="dxa"/>
            <w:shd w:val="clear" w:color="auto" w:fill="auto"/>
          </w:tcPr>
          <w:p w14:paraId="1929DDB3" w14:textId="77777777" w:rsidR="00855D29" w:rsidRPr="00290725" w:rsidRDefault="00855D29" w:rsidP="000A52EE">
            <w:pPr>
              <w:keepNext/>
              <w:tabs>
                <w:tab w:val="num" w:pos="540"/>
              </w:tabs>
              <w:spacing w:line="264" w:lineRule="auto"/>
              <w:outlineLvl w:val="1"/>
              <w:rPr>
                <w:rFonts w:cs="Arial"/>
                <w:szCs w:val="20"/>
                <w:lang w:eastAsia="sl-SI"/>
              </w:rPr>
            </w:pPr>
          </w:p>
          <w:p w14:paraId="762AE0CF"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Naslov</w:t>
            </w:r>
          </w:p>
          <w:p w14:paraId="65FF5BA9" w14:textId="77777777" w:rsidR="00855D29" w:rsidRPr="00290725" w:rsidRDefault="00855D29" w:rsidP="000A52EE">
            <w:pPr>
              <w:keepNext/>
              <w:tabs>
                <w:tab w:val="num" w:pos="540"/>
              </w:tabs>
              <w:spacing w:line="264" w:lineRule="auto"/>
              <w:outlineLvl w:val="1"/>
              <w:rPr>
                <w:rFonts w:cs="Arial"/>
                <w:szCs w:val="20"/>
                <w:lang w:eastAsia="sl-SI"/>
              </w:rPr>
            </w:pPr>
          </w:p>
        </w:tc>
        <w:tc>
          <w:tcPr>
            <w:tcW w:w="2301" w:type="dxa"/>
            <w:shd w:val="clear" w:color="auto" w:fill="auto"/>
          </w:tcPr>
          <w:p w14:paraId="106C42FB"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24524FD5"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04CD5E26"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r w:rsidR="00855D29" w:rsidRPr="00290725" w14:paraId="45E23E00" w14:textId="77777777" w:rsidTr="00B1346F">
        <w:tc>
          <w:tcPr>
            <w:tcW w:w="2301" w:type="dxa"/>
            <w:shd w:val="clear" w:color="auto" w:fill="auto"/>
          </w:tcPr>
          <w:p w14:paraId="2EF956E5" w14:textId="77777777" w:rsidR="00855D29" w:rsidRPr="00290725" w:rsidRDefault="00855D29" w:rsidP="000A52EE">
            <w:pPr>
              <w:keepNext/>
              <w:tabs>
                <w:tab w:val="num" w:pos="540"/>
              </w:tabs>
              <w:spacing w:line="264" w:lineRule="auto"/>
              <w:outlineLvl w:val="1"/>
              <w:rPr>
                <w:rFonts w:cs="Arial"/>
                <w:szCs w:val="20"/>
                <w:lang w:eastAsia="sl-SI"/>
              </w:rPr>
            </w:pPr>
          </w:p>
          <w:p w14:paraId="2E874E22"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Matična številka</w:t>
            </w:r>
          </w:p>
          <w:p w14:paraId="17CD3802" w14:textId="77777777" w:rsidR="00855D29" w:rsidRPr="00290725" w:rsidRDefault="00855D29" w:rsidP="000A52EE">
            <w:pPr>
              <w:keepNext/>
              <w:tabs>
                <w:tab w:val="num" w:pos="540"/>
              </w:tabs>
              <w:spacing w:line="264" w:lineRule="auto"/>
              <w:outlineLvl w:val="1"/>
              <w:rPr>
                <w:rFonts w:cs="Arial"/>
                <w:szCs w:val="20"/>
                <w:lang w:eastAsia="sl-SI"/>
              </w:rPr>
            </w:pPr>
          </w:p>
        </w:tc>
        <w:tc>
          <w:tcPr>
            <w:tcW w:w="2301" w:type="dxa"/>
            <w:shd w:val="clear" w:color="auto" w:fill="auto"/>
          </w:tcPr>
          <w:p w14:paraId="36EA6D68"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5A740FF6"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319540C3"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r w:rsidR="00855D29" w:rsidRPr="00290725" w14:paraId="6379D3A7" w14:textId="77777777" w:rsidTr="00B1346F">
        <w:tc>
          <w:tcPr>
            <w:tcW w:w="2301" w:type="dxa"/>
            <w:shd w:val="clear" w:color="auto" w:fill="auto"/>
          </w:tcPr>
          <w:p w14:paraId="13715294" w14:textId="77777777" w:rsidR="00855D29" w:rsidRPr="00290725" w:rsidRDefault="00855D29" w:rsidP="000A52EE">
            <w:pPr>
              <w:keepNext/>
              <w:tabs>
                <w:tab w:val="num" w:pos="540"/>
              </w:tabs>
              <w:spacing w:line="264" w:lineRule="auto"/>
              <w:outlineLvl w:val="1"/>
              <w:rPr>
                <w:rFonts w:cs="Arial"/>
                <w:szCs w:val="20"/>
                <w:lang w:eastAsia="sl-SI"/>
              </w:rPr>
            </w:pPr>
          </w:p>
          <w:p w14:paraId="7D79C3AA"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Identifikacijska</w:t>
            </w:r>
          </w:p>
          <w:p w14:paraId="43545109"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številka za DDV</w:t>
            </w:r>
          </w:p>
          <w:p w14:paraId="14B59EEA" w14:textId="77777777" w:rsidR="00855D29" w:rsidRPr="00290725" w:rsidRDefault="00855D29" w:rsidP="000A52EE">
            <w:pPr>
              <w:keepNext/>
              <w:tabs>
                <w:tab w:val="num" w:pos="540"/>
              </w:tabs>
              <w:spacing w:line="264" w:lineRule="auto"/>
              <w:outlineLvl w:val="1"/>
              <w:rPr>
                <w:rFonts w:cs="Arial"/>
                <w:szCs w:val="20"/>
                <w:lang w:eastAsia="sl-SI"/>
              </w:rPr>
            </w:pPr>
          </w:p>
        </w:tc>
        <w:tc>
          <w:tcPr>
            <w:tcW w:w="2301" w:type="dxa"/>
            <w:shd w:val="clear" w:color="auto" w:fill="auto"/>
          </w:tcPr>
          <w:p w14:paraId="169E25EA"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4C21509B"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351E38E7"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r w:rsidR="00855D29" w:rsidRPr="00290725" w14:paraId="738F1B1E" w14:textId="77777777" w:rsidTr="00B1346F">
        <w:tc>
          <w:tcPr>
            <w:tcW w:w="2301" w:type="dxa"/>
            <w:shd w:val="clear" w:color="auto" w:fill="auto"/>
          </w:tcPr>
          <w:p w14:paraId="53B9906C" w14:textId="77777777" w:rsidR="00855D29" w:rsidRPr="00290725" w:rsidRDefault="00855D29" w:rsidP="000A52EE">
            <w:pPr>
              <w:keepNext/>
              <w:tabs>
                <w:tab w:val="num" w:pos="540"/>
              </w:tabs>
              <w:spacing w:line="264" w:lineRule="auto"/>
              <w:outlineLvl w:val="1"/>
              <w:rPr>
                <w:rFonts w:cs="Arial"/>
                <w:szCs w:val="20"/>
                <w:lang w:eastAsia="sl-SI"/>
              </w:rPr>
            </w:pPr>
          </w:p>
          <w:p w14:paraId="10E66883"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Kontaktna oseba</w:t>
            </w:r>
          </w:p>
          <w:p w14:paraId="724424EE"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(ime, priimek, tel.</w:t>
            </w:r>
          </w:p>
          <w:p w14:paraId="3B49B945"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št., el. naslov)</w:t>
            </w:r>
          </w:p>
        </w:tc>
        <w:tc>
          <w:tcPr>
            <w:tcW w:w="2301" w:type="dxa"/>
            <w:shd w:val="clear" w:color="auto" w:fill="auto"/>
          </w:tcPr>
          <w:p w14:paraId="16555AD2"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6389DA17"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3A80A036"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r w:rsidR="00855D29" w:rsidRPr="00290725" w14:paraId="5053E2F3" w14:textId="77777777" w:rsidTr="00B1346F">
        <w:tc>
          <w:tcPr>
            <w:tcW w:w="2301" w:type="dxa"/>
            <w:shd w:val="clear" w:color="auto" w:fill="auto"/>
          </w:tcPr>
          <w:p w14:paraId="5410567E" w14:textId="77777777" w:rsidR="00855D29" w:rsidRPr="00290725" w:rsidRDefault="00855D29" w:rsidP="000A52EE">
            <w:pPr>
              <w:keepNext/>
              <w:tabs>
                <w:tab w:val="num" w:pos="540"/>
              </w:tabs>
              <w:spacing w:line="264" w:lineRule="auto"/>
              <w:outlineLvl w:val="1"/>
              <w:rPr>
                <w:rFonts w:cs="Arial"/>
                <w:szCs w:val="20"/>
                <w:lang w:eastAsia="sl-SI"/>
              </w:rPr>
            </w:pPr>
          </w:p>
          <w:p w14:paraId="11D2FEB6"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Transakcijski račun,</w:t>
            </w:r>
          </w:p>
          <w:p w14:paraId="668244E9"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odprt pri banki</w:t>
            </w:r>
          </w:p>
          <w:p w14:paraId="2E9A92B6" w14:textId="77777777" w:rsidR="00855D29" w:rsidRPr="00290725" w:rsidRDefault="00855D29" w:rsidP="000A52EE">
            <w:pPr>
              <w:keepNext/>
              <w:tabs>
                <w:tab w:val="num" w:pos="540"/>
              </w:tabs>
              <w:spacing w:line="264" w:lineRule="auto"/>
              <w:outlineLvl w:val="1"/>
              <w:rPr>
                <w:rFonts w:cs="Arial"/>
                <w:szCs w:val="20"/>
                <w:lang w:eastAsia="sl-SI"/>
              </w:rPr>
            </w:pPr>
          </w:p>
        </w:tc>
        <w:tc>
          <w:tcPr>
            <w:tcW w:w="2301" w:type="dxa"/>
            <w:shd w:val="clear" w:color="auto" w:fill="auto"/>
          </w:tcPr>
          <w:p w14:paraId="7AFB1174"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0CD977F8"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0DDC1D12"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r w:rsidR="00855D29" w:rsidRPr="00290725" w14:paraId="4C059451" w14:textId="77777777" w:rsidTr="00B1346F">
        <w:tc>
          <w:tcPr>
            <w:tcW w:w="2301" w:type="dxa"/>
            <w:shd w:val="clear" w:color="auto" w:fill="auto"/>
          </w:tcPr>
          <w:p w14:paraId="3D3672F2" w14:textId="77777777" w:rsidR="00855D29" w:rsidRPr="00290725" w:rsidRDefault="00855D29" w:rsidP="000A52EE">
            <w:pPr>
              <w:keepNext/>
              <w:tabs>
                <w:tab w:val="num" w:pos="540"/>
              </w:tabs>
              <w:spacing w:line="264" w:lineRule="auto"/>
              <w:outlineLvl w:val="1"/>
              <w:rPr>
                <w:rFonts w:cs="Arial"/>
                <w:szCs w:val="20"/>
                <w:lang w:eastAsia="sl-SI"/>
              </w:rPr>
            </w:pPr>
          </w:p>
          <w:p w14:paraId="6CE4929E"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Zakoniti zastopnik</w:t>
            </w:r>
          </w:p>
          <w:p w14:paraId="17D99609" w14:textId="77777777" w:rsidR="00855D29" w:rsidRPr="00290725" w:rsidRDefault="00855D29" w:rsidP="000A52EE">
            <w:pPr>
              <w:keepNext/>
              <w:tabs>
                <w:tab w:val="num" w:pos="540"/>
              </w:tabs>
              <w:spacing w:line="264" w:lineRule="auto"/>
              <w:outlineLvl w:val="1"/>
              <w:rPr>
                <w:rFonts w:cs="Arial"/>
                <w:szCs w:val="20"/>
                <w:lang w:eastAsia="sl-SI"/>
              </w:rPr>
            </w:pPr>
          </w:p>
        </w:tc>
        <w:tc>
          <w:tcPr>
            <w:tcW w:w="2301" w:type="dxa"/>
            <w:shd w:val="clear" w:color="auto" w:fill="auto"/>
          </w:tcPr>
          <w:p w14:paraId="115D9AA2"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4F01F7A4"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198630A9"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r w:rsidR="00855D29" w:rsidRPr="00290725" w14:paraId="14EA754C" w14:textId="77777777" w:rsidTr="00B1346F">
        <w:tc>
          <w:tcPr>
            <w:tcW w:w="2301" w:type="dxa"/>
            <w:shd w:val="clear" w:color="auto" w:fill="auto"/>
          </w:tcPr>
          <w:p w14:paraId="0D17C7DD" w14:textId="77777777" w:rsidR="00855D29" w:rsidRPr="00290725" w:rsidRDefault="00855D29" w:rsidP="000A52EE">
            <w:pPr>
              <w:keepNext/>
              <w:tabs>
                <w:tab w:val="num" w:pos="540"/>
              </w:tabs>
              <w:spacing w:line="264" w:lineRule="auto"/>
              <w:outlineLvl w:val="1"/>
              <w:rPr>
                <w:rFonts w:cs="Arial"/>
                <w:szCs w:val="20"/>
                <w:lang w:eastAsia="sl-SI"/>
              </w:rPr>
            </w:pPr>
          </w:p>
          <w:p w14:paraId="645B13FE"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Del</w:t>
            </w:r>
            <w:r w:rsidR="00A45B5E" w:rsidRPr="00290725">
              <w:rPr>
                <w:rFonts w:cs="Arial"/>
                <w:szCs w:val="20"/>
                <w:lang w:eastAsia="sl-SI"/>
              </w:rPr>
              <w:t>ež</w:t>
            </w:r>
            <w:r w:rsidRPr="00290725">
              <w:rPr>
                <w:rFonts w:cs="Arial"/>
                <w:szCs w:val="20"/>
                <w:lang w:eastAsia="sl-SI"/>
              </w:rPr>
              <w:t xml:space="preserve"> javnega naročila,</w:t>
            </w:r>
          </w:p>
          <w:p w14:paraId="151AE5A5"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ki ga prevzema</w:t>
            </w:r>
          </w:p>
          <w:p w14:paraId="43E8B3C6" w14:textId="77777777" w:rsidR="00855D29" w:rsidRPr="00290725" w:rsidRDefault="00855D29" w:rsidP="000A52EE">
            <w:pPr>
              <w:keepNext/>
              <w:tabs>
                <w:tab w:val="num" w:pos="540"/>
              </w:tabs>
              <w:spacing w:line="264" w:lineRule="auto"/>
              <w:outlineLvl w:val="1"/>
              <w:rPr>
                <w:rFonts w:cs="Arial"/>
                <w:szCs w:val="20"/>
                <w:lang w:eastAsia="sl-SI"/>
              </w:rPr>
            </w:pPr>
          </w:p>
        </w:tc>
        <w:tc>
          <w:tcPr>
            <w:tcW w:w="2301" w:type="dxa"/>
            <w:shd w:val="clear" w:color="auto" w:fill="auto"/>
          </w:tcPr>
          <w:p w14:paraId="51457BAF"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71A6D0B9"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27A2357B"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r w:rsidR="00A45B5E" w:rsidRPr="00290725" w14:paraId="1C6CE989" w14:textId="77777777" w:rsidTr="000A52EE">
        <w:trPr>
          <w:trHeight w:val="1245"/>
        </w:trPr>
        <w:tc>
          <w:tcPr>
            <w:tcW w:w="2301" w:type="dxa"/>
            <w:shd w:val="clear" w:color="auto" w:fill="auto"/>
          </w:tcPr>
          <w:p w14:paraId="01A28E46" w14:textId="77777777" w:rsidR="00A45B5E" w:rsidRPr="00290725" w:rsidRDefault="00A45B5E" w:rsidP="000A52EE">
            <w:pPr>
              <w:keepNext/>
              <w:tabs>
                <w:tab w:val="num" w:pos="540"/>
              </w:tabs>
              <w:spacing w:line="264" w:lineRule="auto"/>
              <w:outlineLvl w:val="1"/>
              <w:rPr>
                <w:rFonts w:cs="Arial"/>
                <w:szCs w:val="20"/>
                <w:lang w:eastAsia="sl-SI"/>
              </w:rPr>
            </w:pPr>
            <w:r w:rsidRPr="00290725">
              <w:rPr>
                <w:rFonts w:cs="Arial"/>
                <w:szCs w:val="22"/>
              </w:rPr>
              <w:t>Vrsta del, ki jih prevzema</w:t>
            </w:r>
          </w:p>
        </w:tc>
        <w:tc>
          <w:tcPr>
            <w:tcW w:w="2301" w:type="dxa"/>
            <w:shd w:val="clear" w:color="auto" w:fill="auto"/>
          </w:tcPr>
          <w:p w14:paraId="5438C69B" w14:textId="77777777" w:rsidR="00A45B5E" w:rsidRPr="00290725" w:rsidRDefault="00A45B5E" w:rsidP="00A45B5E">
            <w:pPr>
              <w:rPr>
                <w:rFonts w:cs="Arial"/>
                <w:szCs w:val="20"/>
                <w:lang w:eastAsia="sl-SI"/>
              </w:rPr>
            </w:pPr>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21280479" w14:textId="77777777" w:rsidR="00A45B5E" w:rsidRPr="00290725" w:rsidRDefault="00A45B5E" w:rsidP="00A45B5E">
            <w:pPr>
              <w:rPr>
                <w:rFonts w:cs="Arial"/>
                <w:szCs w:val="20"/>
                <w:lang w:eastAsia="sl-SI"/>
              </w:rPr>
            </w:pPr>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174064EF" w14:textId="77777777" w:rsidR="00A45B5E" w:rsidRPr="00290725" w:rsidRDefault="00A45B5E" w:rsidP="00A45B5E">
            <w:pPr>
              <w:rPr>
                <w:rFonts w:cs="Arial"/>
                <w:szCs w:val="20"/>
                <w:lang w:eastAsia="sl-SI"/>
              </w:rPr>
            </w:pPr>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r w:rsidR="00855D29" w:rsidRPr="00290725" w14:paraId="7809BCDE" w14:textId="77777777" w:rsidTr="00B1346F">
        <w:tc>
          <w:tcPr>
            <w:tcW w:w="2301" w:type="dxa"/>
            <w:shd w:val="clear" w:color="auto" w:fill="auto"/>
          </w:tcPr>
          <w:p w14:paraId="1947F5E7" w14:textId="77777777" w:rsidR="00855D29" w:rsidRPr="00290725" w:rsidRDefault="00855D29" w:rsidP="000A52EE">
            <w:pPr>
              <w:keepNext/>
              <w:tabs>
                <w:tab w:val="num" w:pos="540"/>
              </w:tabs>
              <w:spacing w:line="264" w:lineRule="auto"/>
              <w:outlineLvl w:val="1"/>
              <w:rPr>
                <w:rFonts w:cs="Arial"/>
                <w:szCs w:val="20"/>
                <w:lang w:eastAsia="sl-SI"/>
              </w:rPr>
            </w:pPr>
          </w:p>
          <w:p w14:paraId="78B15D2E"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Neposredno plačilo</w:t>
            </w:r>
          </w:p>
          <w:p w14:paraId="4750ABBD" w14:textId="77777777" w:rsidR="00855D29" w:rsidRPr="00290725" w:rsidRDefault="00855D29" w:rsidP="000A52EE">
            <w:pPr>
              <w:keepNext/>
              <w:tabs>
                <w:tab w:val="num" w:pos="540"/>
              </w:tabs>
              <w:spacing w:line="264" w:lineRule="auto"/>
              <w:outlineLvl w:val="1"/>
              <w:rPr>
                <w:rFonts w:cs="Arial"/>
                <w:szCs w:val="20"/>
                <w:lang w:eastAsia="sl-SI"/>
              </w:rPr>
            </w:pPr>
            <w:r w:rsidRPr="00290725">
              <w:rPr>
                <w:rFonts w:cs="Arial"/>
                <w:szCs w:val="20"/>
                <w:lang w:eastAsia="sl-SI"/>
              </w:rPr>
              <w:t>(DA/NE)</w:t>
            </w:r>
          </w:p>
          <w:p w14:paraId="7CD95F94" w14:textId="77777777" w:rsidR="00855D29" w:rsidRPr="00290725" w:rsidRDefault="00855D29" w:rsidP="000A52EE">
            <w:pPr>
              <w:keepNext/>
              <w:tabs>
                <w:tab w:val="num" w:pos="540"/>
              </w:tabs>
              <w:spacing w:line="264" w:lineRule="auto"/>
              <w:outlineLvl w:val="1"/>
              <w:rPr>
                <w:rFonts w:cs="Arial"/>
                <w:szCs w:val="20"/>
                <w:lang w:eastAsia="sl-SI"/>
              </w:rPr>
            </w:pPr>
          </w:p>
        </w:tc>
        <w:tc>
          <w:tcPr>
            <w:tcW w:w="2301" w:type="dxa"/>
            <w:shd w:val="clear" w:color="auto" w:fill="auto"/>
          </w:tcPr>
          <w:p w14:paraId="3A349C83"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0F652F3A"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2301" w:type="dxa"/>
            <w:shd w:val="clear" w:color="auto" w:fill="auto"/>
          </w:tcPr>
          <w:p w14:paraId="37D16B2F" w14:textId="77777777" w:rsidR="00855D29" w:rsidRPr="00290725" w:rsidRDefault="00855D29" w:rsidP="00B1346F">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bl>
    <w:p w14:paraId="289F85D7" w14:textId="77777777" w:rsidR="00855D29" w:rsidRPr="00290725" w:rsidRDefault="00855D29" w:rsidP="00855D29">
      <w:pPr>
        <w:keepNext/>
        <w:tabs>
          <w:tab w:val="num" w:pos="540"/>
        </w:tabs>
        <w:spacing w:line="264" w:lineRule="auto"/>
        <w:jc w:val="both"/>
        <w:outlineLvl w:val="1"/>
        <w:rPr>
          <w:rFonts w:cs="Arial"/>
          <w:szCs w:val="20"/>
          <w:lang w:eastAsia="sl-SI"/>
        </w:rPr>
      </w:pPr>
    </w:p>
    <w:p w14:paraId="0ADE3FE2" w14:textId="77777777" w:rsidR="00855D29" w:rsidRPr="00290725" w:rsidRDefault="00855D29" w:rsidP="00855D29">
      <w:pPr>
        <w:keepNext/>
        <w:tabs>
          <w:tab w:val="num" w:pos="540"/>
        </w:tabs>
        <w:spacing w:line="264" w:lineRule="auto"/>
        <w:jc w:val="center"/>
        <w:outlineLvl w:val="1"/>
        <w:rPr>
          <w:rFonts w:cs="Arial"/>
          <w:szCs w:val="20"/>
          <w:lang w:eastAsia="sl-SI"/>
        </w:rPr>
      </w:pPr>
    </w:p>
    <w:p w14:paraId="0B456C1D" w14:textId="77777777" w:rsidR="00855D29" w:rsidRPr="00290725" w:rsidRDefault="00855D29" w:rsidP="00855D29">
      <w:pPr>
        <w:keepNext/>
        <w:tabs>
          <w:tab w:val="left" w:pos="290"/>
          <w:tab w:val="num" w:pos="540"/>
        </w:tabs>
        <w:spacing w:line="264" w:lineRule="auto"/>
        <w:outlineLvl w:val="1"/>
        <w:rPr>
          <w:rFonts w:cs="Arial"/>
          <w:szCs w:val="20"/>
          <w:lang w:eastAsia="sl-SI"/>
        </w:rPr>
      </w:pPr>
      <w:r w:rsidRPr="00290725">
        <w:rPr>
          <w:rFonts w:cs="Arial"/>
          <w:szCs w:val="20"/>
          <w:lang w:eastAsia="sl-SI"/>
        </w:rPr>
        <w:t>Datum:</w:t>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t>Podpis pooblaščene osebe:</w:t>
      </w:r>
    </w:p>
    <w:p w14:paraId="0151520E" w14:textId="77777777" w:rsidR="00855D29" w:rsidRPr="00290725" w:rsidRDefault="00855D29" w:rsidP="00855D29">
      <w:pPr>
        <w:keepNext/>
        <w:tabs>
          <w:tab w:val="left" w:pos="290"/>
          <w:tab w:val="num" w:pos="540"/>
        </w:tabs>
        <w:spacing w:line="264" w:lineRule="auto"/>
        <w:outlineLvl w:val="1"/>
        <w:rPr>
          <w:rFonts w:cs="Arial"/>
          <w:szCs w:val="20"/>
          <w:lang w:eastAsia="sl-SI"/>
        </w:rPr>
      </w:pPr>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p w14:paraId="27C59B6F" w14:textId="77777777" w:rsidR="00855D29" w:rsidRPr="00290725" w:rsidRDefault="00855D29" w:rsidP="00855D29">
      <w:pPr>
        <w:keepNext/>
        <w:tabs>
          <w:tab w:val="num" w:pos="540"/>
        </w:tabs>
        <w:spacing w:line="264" w:lineRule="auto"/>
        <w:jc w:val="center"/>
        <w:outlineLvl w:val="1"/>
        <w:rPr>
          <w:rFonts w:cs="Arial"/>
          <w:b/>
          <w:bCs/>
          <w:iCs/>
          <w:szCs w:val="20"/>
          <w:lang w:eastAsia="sl-SI"/>
        </w:rPr>
      </w:pPr>
      <w:r w:rsidRPr="00290725">
        <w:rPr>
          <w:rFonts w:cs="Arial"/>
          <w:szCs w:val="20"/>
          <w:lang w:eastAsia="sl-SI"/>
        </w:rPr>
        <w:t>___________________</w:t>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r>
      <w:r w:rsidRPr="00290725">
        <w:rPr>
          <w:rFonts w:cs="Arial"/>
          <w:szCs w:val="20"/>
          <w:lang w:eastAsia="sl-SI"/>
        </w:rPr>
        <w:tab/>
        <w:t>_______________________</w:t>
      </w:r>
    </w:p>
    <w:p w14:paraId="62E8BB94" w14:textId="77777777" w:rsidR="00855D29" w:rsidRPr="00290725" w:rsidRDefault="00855D29" w:rsidP="00855D29">
      <w:pPr>
        <w:keepNext/>
        <w:tabs>
          <w:tab w:val="num" w:pos="540"/>
        </w:tabs>
        <w:spacing w:line="264" w:lineRule="auto"/>
        <w:jc w:val="center"/>
        <w:outlineLvl w:val="1"/>
        <w:rPr>
          <w:rFonts w:cs="Arial"/>
          <w:szCs w:val="20"/>
          <w:lang w:eastAsia="sl-SI"/>
        </w:rPr>
      </w:pPr>
    </w:p>
    <w:p w14:paraId="15710255" w14:textId="77777777" w:rsidR="00855D29" w:rsidRPr="00290725" w:rsidRDefault="00855D29" w:rsidP="00855D29">
      <w:pPr>
        <w:keepNext/>
        <w:tabs>
          <w:tab w:val="num" w:pos="540"/>
        </w:tabs>
        <w:spacing w:line="264" w:lineRule="auto"/>
        <w:jc w:val="center"/>
        <w:outlineLvl w:val="1"/>
        <w:rPr>
          <w:rFonts w:cs="Arial"/>
          <w:szCs w:val="20"/>
          <w:lang w:eastAsia="sl-SI"/>
        </w:rPr>
      </w:pPr>
    </w:p>
    <w:p w14:paraId="2B7345B4" w14:textId="77777777" w:rsidR="005D665A" w:rsidRPr="00290725" w:rsidRDefault="005D665A" w:rsidP="00855D29">
      <w:pPr>
        <w:keepNext/>
        <w:tabs>
          <w:tab w:val="num" w:pos="540"/>
        </w:tabs>
        <w:spacing w:before="120" w:after="120" w:line="264" w:lineRule="auto"/>
        <w:jc w:val="center"/>
        <w:outlineLvl w:val="1"/>
        <w:rPr>
          <w:rFonts w:cs="Arial"/>
          <w:b/>
          <w:bCs/>
          <w:iCs/>
          <w:szCs w:val="20"/>
          <w:lang w:eastAsia="sl-SI"/>
        </w:rPr>
        <w:sectPr w:rsidR="005D665A" w:rsidRPr="00290725" w:rsidSect="00467C4B">
          <w:headerReference w:type="default" r:id="rId8"/>
          <w:pgSz w:w="11907" w:h="16840" w:code="9"/>
          <w:pgMar w:top="1418" w:right="1418" w:bottom="851" w:left="1418" w:header="1191" w:footer="97" w:gutter="0"/>
          <w:cols w:space="708"/>
          <w:docGrid w:linePitch="272"/>
        </w:sectPr>
      </w:pPr>
    </w:p>
    <w:p w14:paraId="0045E788" w14:textId="77777777" w:rsidR="00855D29" w:rsidRPr="00290725" w:rsidRDefault="00855D29" w:rsidP="00855D29">
      <w:pPr>
        <w:keepNext/>
        <w:tabs>
          <w:tab w:val="num" w:pos="540"/>
        </w:tabs>
        <w:spacing w:before="120" w:after="120" w:line="264" w:lineRule="auto"/>
        <w:jc w:val="center"/>
        <w:outlineLvl w:val="1"/>
        <w:rPr>
          <w:rFonts w:cs="Arial"/>
          <w:b/>
          <w:bCs/>
          <w:iCs/>
          <w:szCs w:val="20"/>
          <w:lang w:eastAsia="sl-SI"/>
        </w:rPr>
      </w:pPr>
      <w:r w:rsidRPr="00290725">
        <w:rPr>
          <w:rFonts w:cs="Arial"/>
          <w:b/>
          <w:bCs/>
          <w:iCs/>
          <w:szCs w:val="20"/>
          <w:lang w:eastAsia="sl-SI"/>
        </w:rPr>
        <w:lastRenderedPageBreak/>
        <w:t>SOGLASJE PODIZVAJALCA ZA NEPOSREDNO PLAČILO</w:t>
      </w:r>
    </w:p>
    <w:p w14:paraId="14CFF76B" w14:textId="77777777" w:rsidR="00855D29" w:rsidRPr="00290725" w:rsidRDefault="00855D29" w:rsidP="00855D29">
      <w:pPr>
        <w:spacing w:line="264" w:lineRule="auto"/>
        <w:jc w:val="both"/>
        <w:rPr>
          <w:rFonts w:cs="Arial"/>
          <w:szCs w:val="20"/>
          <w:lang w:eastAsia="sl-SI"/>
        </w:rPr>
      </w:pPr>
    </w:p>
    <w:tbl>
      <w:tblPr>
        <w:tblpPr w:leftFromText="141" w:rightFromText="141" w:vertAnchor="text" w:horzAnchor="margin" w:tblpXSpec="right" w:tblpY="2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tblCellMar>
        <w:tblLook w:val="04A0" w:firstRow="1" w:lastRow="0" w:firstColumn="1" w:lastColumn="0" w:noHBand="0" w:noVBand="1"/>
      </w:tblPr>
      <w:tblGrid>
        <w:gridCol w:w="7847"/>
      </w:tblGrid>
      <w:tr w:rsidR="00855D29" w:rsidRPr="00290725" w14:paraId="6397A00A" w14:textId="77777777" w:rsidTr="00B1346F">
        <w:trPr>
          <w:trHeight w:val="20"/>
        </w:trPr>
        <w:tc>
          <w:tcPr>
            <w:tcW w:w="7847" w:type="dxa"/>
            <w:tcBorders>
              <w:top w:val="nil"/>
              <w:left w:val="nil"/>
              <w:right w:val="nil"/>
            </w:tcBorders>
            <w:shd w:val="clear" w:color="auto" w:fill="auto"/>
            <w:vAlign w:val="center"/>
          </w:tcPr>
          <w:p w14:paraId="09538164" w14:textId="77777777" w:rsidR="00855D29" w:rsidRPr="00290725" w:rsidRDefault="00855D29" w:rsidP="00B1346F">
            <w:pPr>
              <w:spacing w:line="264" w:lineRule="auto"/>
              <w:jc w:val="center"/>
              <w:rPr>
                <w:rFonts w:cs="Arial"/>
                <w:szCs w:val="20"/>
                <w:lang w:eastAsia="sl-SI"/>
              </w:rPr>
            </w:pPr>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bl>
    <w:p w14:paraId="4AE3934E" w14:textId="77777777" w:rsidR="00855D29" w:rsidRPr="00290725" w:rsidRDefault="00855D29" w:rsidP="00855D29">
      <w:pPr>
        <w:spacing w:line="264" w:lineRule="auto"/>
        <w:jc w:val="both"/>
        <w:rPr>
          <w:rFonts w:cs="Arial"/>
          <w:szCs w:val="20"/>
          <w:lang w:eastAsia="sl-SI"/>
        </w:rPr>
      </w:pPr>
    </w:p>
    <w:p w14:paraId="1796E411" w14:textId="77777777" w:rsidR="00855D29" w:rsidRPr="00290725" w:rsidRDefault="00855D29" w:rsidP="00855D29">
      <w:pPr>
        <w:spacing w:line="264" w:lineRule="auto"/>
        <w:jc w:val="both"/>
        <w:rPr>
          <w:rFonts w:cs="Arial"/>
          <w:szCs w:val="20"/>
          <w:lang w:eastAsia="sl-SI"/>
        </w:rPr>
      </w:pPr>
      <w:r w:rsidRPr="00290725">
        <w:rPr>
          <w:rFonts w:cs="Arial"/>
          <w:szCs w:val="20"/>
          <w:lang w:eastAsia="sl-SI"/>
        </w:rPr>
        <w:t xml:space="preserve">Podizvajalec </w:t>
      </w:r>
    </w:p>
    <w:p w14:paraId="12B813A8" w14:textId="77777777" w:rsidR="00855D29" w:rsidRPr="00290725" w:rsidRDefault="00855D29" w:rsidP="00855D29">
      <w:pPr>
        <w:spacing w:line="264" w:lineRule="auto"/>
        <w:jc w:val="center"/>
        <w:rPr>
          <w:rFonts w:cs="Arial"/>
          <w:szCs w:val="20"/>
          <w:lang w:eastAsia="sl-SI"/>
        </w:rPr>
      </w:pPr>
    </w:p>
    <w:p w14:paraId="3AD6BF57" w14:textId="77777777" w:rsidR="00855D29" w:rsidRPr="00290725" w:rsidRDefault="00855D29" w:rsidP="00855D29">
      <w:pPr>
        <w:spacing w:line="264" w:lineRule="auto"/>
        <w:jc w:val="center"/>
        <w:rPr>
          <w:rFonts w:cs="Arial"/>
          <w:szCs w:val="20"/>
          <w:lang w:eastAsia="sl-SI"/>
        </w:rPr>
      </w:pPr>
      <w:r w:rsidRPr="00290725">
        <w:rPr>
          <w:rFonts w:cs="Arial"/>
          <w:szCs w:val="20"/>
          <w:lang w:eastAsia="sl-SI"/>
        </w:rPr>
        <w:t>(naziv, naslov)</w:t>
      </w:r>
    </w:p>
    <w:p w14:paraId="5B7745FE" w14:textId="77777777" w:rsidR="00855D29" w:rsidRPr="00290725" w:rsidRDefault="00855D29" w:rsidP="00855D29">
      <w:pPr>
        <w:spacing w:line="264" w:lineRule="auto"/>
        <w:jc w:val="center"/>
        <w:rPr>
          <w:rFonts w:cs="Arial"/>
          <w:b/>
          <w:szCs w:val="20"/>
          <w:lang w:eastAsia="sl-SI"/>
        </w:rPr>
      </w:pPr>
    </w:p>
    <w:p w14:paraId="09C515DE" w14:textId="77777777" w:rsidR="00855D29" w:rsidRPr="00290725" w:rsidRDefault="00855D29" w:rsidP="00855D29">
      <w:pPr>
        <w:spacing w:line="264" w:lineRule="auto"/>
        <w:jc w:val="center"/>
        <w:rPr>
          <w:rFonts w:cs="Arial"/>
          <w:b/>
          <w:szCs w:val="20"/>
          <w:lang w:eastAsia="sl-SI"/>
        </w:rPr>
      </w:pPr>
    </w:p>
    <w:p w14:paraId="68E48B09" w14:textId="77777777" w:rsidR="00855D29" w:rsidRPr="00290725" w:rsidRDefault="00855D29" w:rsidP="00855D29">
      <w:pPr>
        <w:spacing w:line="264" w:lineRule="auto"/>
        <w:jc w:val="center"/>
        <w:rPr>
          <w:rFonts w:cs="Arial"/>
          <w:b/>
          <w:szCs w:val="20"/>
          <w:lang w:eastAsia="sl-SI"/>
        </w:rPr>
      </w:pPr>
    </w:p>
    <w:p w14:paraId="22B6CA9D" w14:textId="77777777" w:rsidR="00855D29" w:rsidRPr="00290725" w:rsidRDefault="00855D29" w:rsidP="00855D29">
      <w:pPr>
        <w:spacing w:line="264" w:lineRule="auto"/>
        <w:jc w:val="both"/>
        <w:rPr>
          <w:rFonts w:cs="Arial"/>
          <w:szCs w:val="20"/>
          <w:lang w:eastAsia="sl-SI"/>
        </w:rPr>
      </w:pPr>
      <w:r w:rsidRPr="00290725">
        <w:rPr>
          <w:rFonts w:cs="Arial"/>
          <w:szCs w:val="20"/>
          <w:lang w:eastAsia="sl-SI"/>
        </w:rPr>
        <w:t>dajem soglasje, na podlagi katerega naročnik Ministrstvo za okolje</w:t>
      </w:r>
      <w:r w:rsidR="00431105" w:rsidRPr="00290725">
        <w:rPr>
          <w:rFonts w:cs="Arial"/>
          <w:szCs w:val="20"/>
          <w:lang w:eastAsia="sl-SI"/>
        </w:rPr>
        <w:t>, podnebje in energijo</w:t>
      </w:r>
      <w:r w:rsidRPr="00290725">
        <w:rPr>
          <w:rFonts w:cs="Arial"/>
          <w:szCs w:val="20"/>
          <w:lang w:eastAsia="sl-SI"/>
        </w:rPr>
        <w:t xml:space="preserve">, Agencija Republike Slovenije za okolje, za javno naročilo z oznako </w:t>
      </w:r>
      <w:r w:rsidR="004D5B96" w:rsidRPr="00290725">
        <w:rPr>
          <w:rFonts w:cs="Arial"/>
          <w:szCs w:val="20"/>
          <w:lang w:eastAsia="sl-SI"/>
        </w:rPr>
        <w:t>43006-</w:t>
      </w:r>
      <w:r w:rsidR="007C0202" w:rsidRPr="00290725">
        <w:rPr>
          <w:rFonts w:cs="Arial"/>
          <w:szCs w:val="20"/>
          <w:lang w:eastAsia="sl-SI"/>
        </w:rPr>
        <w:t>17</w:t>
      </w:r>
      <w:r w:rsidRPr="00290725">
        <w:rPr>
          <w:rFonts w:cs="Arial"/>
          <w:szCs w:val="20"/>
          <w:lang w:eastAsia="sl-SI"/>
        </w:rPr>
        <w:t>/202</w:t>
      </w:r>
      <w:r w:rsidR="008D3707" w:rsidRPr="00290725">
        <w:rPr>
          <w:rFonts w:cs="Arial"/>
          <w:szCs w:val="20"/>
          <w:lang w:eastAsia="sl-SI"/>
        </w:rPr>
        <w:t>3</w:t>
      </w:r>
      <w:r w:rsidRPr="00290725">
        <w:rPr>
          <w:rFonts w:cs="Arial"/>
          <w:szCs w:val="20"/>
          <w:lang w:eastAsia="sl-SI"/>
        </w:rPr>
        <w:t>, katerega predmet je</w:t>
      </w:r>
      <w:r w:rsidR="008D3707" w:rsidRPr="00290725">
        <w:rPr>
          <w:rFonts w:cs="Arial"/>
          <w:szCs w:val="20"/>
          <w:lang w:eastAsia="sl-SI"/>
        </w:rPr>
        <w:t xml:space="preserve"> </w:t>
      </w:r>
      <w:r w:rsidR="00431105" w:rsidRPr="00290725">
        <w:rPr>
          <w:rFonts w:cs="Arial"/>
          <w:szCs w:val="20"/>
          <w:lang w:eastAsia="sl-SI"/>
        </w:rPr>
        <w:t>izvedba storitev</w:t>
      </w:r>
      <w:r w:rsidRPr="00290725">
        <w:rPr>
          <w:rFonts w:cs="Arial"/>
          <w:szCs w:val="20"/>
          <w:lang w:eastAsia="sl-SI"/>
        </w:rPr>
        <w:t xml:space="preserve"> </w:t>
      </w:r>
      <w:r w:rsidR="0031661B" w:rsidRPr="00290725">
        <w:rPr>
          <w:rFonts w:cs="Arial"/>
          <w:b/>
          <w:szCs w:val="20"/>
        </w:rPr>
        <w:t>Gradnja - prenova podnebnega observatorija na Kredarici</w:t>
      </w:r>
      <w:r w:rsidRPr="00290725">
        <w:rPr>
          <w:rFonts w:cs="Arial"/>
          <w:szCs w:val="20"/>
          <w:lang w:eastAsia="sl-SI"/>
        </w:rPr>
        <w:t>, namesto ponudnika</w:t>
      </w:r>
      <w:r w:rsidR="00FD7AFE" w:rsidRPr="00290725">
        <w:rPr>
          <w:rFonts w:cs="Arial"/>
          <w:szCs w:val="20"/>
          <w:lang w:eastAsia="sl-SI"/>
        </w:rPr>
        <w:t xml:space="preserve"> </w:t>
      </w:r>
    </w:p>
    <w:tbl>
      <w:tblPr>
        <w:tblpPr w:leftFromText="141" w:rightFromText="141" w:vertAnchor="text" w:horzAnchor="margin" w:tblpXSpec="right" w:tblpY="2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tblCellMar>
        <w:tblLook w:val="04A0" w:firstRow="1" w:lastRow="0" w:firstColumn="1" w:lastColumn="0" w:noHBand="0" w:noVBand="1"/>
      </w:tblPr>
      <w:tblGrid>
        <w:gridCol w:w="7966"/>
      </w:tblGrid>
      <w:tr w:rsidR="00855D29" w:rsidRPr="00290725" w14:paraId="439A531B" w14:textId="77777777" w:rsidTr="00B1346F">
        <w:trPr>
          <w:trHeight w:val="23"/>
        </w:trPr>
        <w:tc>
          <w:tcPr>
            <w:tcW w:w="7966" w:type="dxa"/>
            <w:tcBorders>
              <w:top w:val="nil"/>
              <w:left w:val="nil"/>
              <w:right w:val="nil"/>
            </w:tcBorders>
            <w:shd w:val="clear" w:color="auto" w:fill="auto"/>
            <w:vAlign w:val="center"/>
          </w:tcPr>
          <w:p w14:paraId="5987A38E" w14:textId="77777777" w:rsidR="00855D29" w:rsidRPr="00290725" w:rsidRDefault="00855D29" w:rsidP="00B1346F">
            <w:pPr>
              <w:spacing w:line="264" w:lineRule="auto"/>
              <w:jc w:val="center"/>
              <w:rPr>
                <w:rFonts w:cs="Arial"/>
                <w:szCs w:val="20"/>
                <w:lang w:eastAsia="sl-SI"/>
              </w:rPr>
            </w:pPr>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r>
    </w:tbl>
    <w:p w14:paraId="12730874" w14:textId="77777777" w:rsidR="00855D29" w:rsidRPr="00290725" w:rsidRDefault="00855D29" w:rsidP="00855D29">
      <w:pPr>
        <w:spacing w:line="264" w:lineRule="auto"/>
        <w:jc w:val="both"/>
        <w:rPr>
          <w:rFonts w:cs="Arial"/>
          <w:szCs w:val="20"/>
          <w:lang w:eastAsia="sl-SI"/>
        </w:rPr>
      </w:pPr>
      <w:r w:rsidRPr="00290725">
        <w:rPr>
          <w:rFonts w:cs="Arial"/>
          <w:szCs w:val="20"/>
          <w:lang w:eastAsia="sl-SI"/>
        </w:rPr>
        <w:t xml:space="preserve"> </w:t>
      </w:r>
    </w:p>
    <w:p w14:paraId="62181538" w14:textId="77777777" w:rsidR="00855D29" w:rsidRPr="00290725" w:rsidRDefault="00855D29" w:rsidP="00855D29">
      <w:pPr>
        <w:spacing w:line="264" w:lineRule="auto"/>
        <w:jc w:val="center"/>
        <w:rPr>
          <w:rFonts w:cs="Arial"/>
          <w:szCs w:val="20"/>
          <w:lang w:eastAsia="sl-SI"/>
        </w:rPr>
      </w:pPr>
    </w:p>
    <w:p w14:paraId="50F2DF55" w14:textId="77777777" w:rsidR="00855D29" w:rsidRPr="00290725" w:rsidRDefault="00855D29" w:rsidP="00855D29">
      <w:pPr>
        <w:spacing w:line="264" w:lineRule="auto"/>
        <w:jc w:val="center"/>
        <w:rPr>
          <w:rFonts w:cs="Arial"/>
          <w:szCs w:val="20"/>
          <w:lang w:eastAsia="sl-SI"/>
        </w:rPr>
      </w:pPr>
    </w:p>
    <w:p w14:paraId="106E9F7E" w14:textId="77777777" w:rsidR="00855D29" w:rsidRPr="00290725" w:rsidRDefault="00855D29" w:rsidP="00855D29">
      <w:pPr>
        <w:spacing w:line="264" w:lineRule="auto"/>
        <w:jc w:val="center"/>
        <w:rPr>
          <w:rFonts w:cs="Arial"/>
          <w:szCs w:val="20"/>
          <w:lang w:eastAsia="sl-SI"/>
        </w:rPr>
      </w:pPr>
      <w:r w:rsidRPr="00290725">
        <w:rPr>
          <w:rFonts w:cs="Arial"/>
          <w:szCs w:val="20"/>
          <w:lang w:eastAsia="sl-SI"/>
        </w:rPr>
        <w:t xml:space="preserve"> (naziv, naslov)</w:t>
      </w:r>
    </w:p>
    <w:p w14:paraId="7EE94F8E" w14:textId="77777777" w:rsidR="00855D29" w:rsidRPr="00290725" w:rsidRDefault="00855D29" w:rsidP="00855D29">
      <w:pPr>
        <w:spacing w:line="264" w:lineRule="auto"/>
        <w:jc w:val="both"/>
        <w:rPr>
          <w:rFonts w:cs="Arial"/>
          <w:szCs w:val="20"/>
          <w:lang w:eastAsia="sl-SI"/>
        </w:rPr>
      </w:pPr>
    </w:p>
    <w:p w14:paraId="579DEFEC" w14:textId="77777777" w:rsidR="00855D29" w:rsidRPr="00290725" w:rsidRDefault="00855D29" w:rsidP="00855D29">
      <w:pPr>
        <w:spacing w:line="264" w:lineRule="auto"/>
        <w:jc w:val="both"/>
        <w:rPr>
          <w:rFonts w:cs="Arial"/>
          <w:szCs w:val="20"/>
          <w:u w:val="single"/>
          <w:lang w:eastAsia="sl-SI"/>
        </w:rPr>
      </w:pPr>
      <w:r w:rsidRPr="00290725">
        <w:rPr>
          <w:rFonts w:cs="Arial"/>
          <w:szCs w:val="20"/>
          <w:lang w:eastAsia="sl-SI"/>
        </w:rPr>
        <w:t>poravna naše terjatve do ponudnika neposredno nam.</w:t>
      </w:r>
    </w:p>
    <w:p w14:paraId="610A1BF4" w14:textId="77777777" w:rsidR="00855D29" w:rsidRPr="00290725" w:rsidRDefault="00855D29" w:rsidP="00855D29">
      <w:pPr>
        <w:spacing w:line="264" w:lineRule="auto"/>
        <w:ind w:left="360" w:hanging="357"/>
        <w:jc w:val="both"/>
        <w:rPr>
          <w:rFonts w:cs="Arial"/>
          <w:szCs w:val="20"/>
          <w:u w:val="single"/>
          <w:lang w:eastAsia="sl-SI"/>
        </w:rPr>
      </w:pPr>
    </w:p>
    <w:p w14:paraId="5BDF5D12" w14:textId="77777777" w:rsidR="00855D29" w:rsidRPr="00290725" w:rsidRDefault="00855D29" w:rsidP="00855D29">
      <w:pPr>
        <w:spacing w:line="264" w:lineRule="auto"/>
        <w:jc w:val="both"/>
        <w:rPr>
          <w:rFonts w:cs="Arial"/>
          <w:szCs w:val="20"/>
          <w:lang w:eastAsia="sl-SI"/>
        </w:rPr>
      </w:pPr>
    </w:p>
    <w:p w14:paraId="230257EE" w14:textId="77777777" w:rsidR="00855D29" w:rsidRPr="00290725" w:rsidRDefault="00855D29" w:rsidP="00855D29">
      <w:pPr>
        <w:spacing w:line="264" w:lineRule="auto"/>
        <w:jc w:val="both"/>
        <w:rPr>
          <w:rFonts w:cs="Arial"/>
          <w:szCs w:val="20"/>
          <w:lang w:eastAsia="sl-SI"/>
        </w:rPr>
      </w:pPr>
    </w:p>
    <w:p w14:paraId="2BF3F784" w14:textId="77777777" w:rsidR="00855D29" w:rsidRPr="00290725" w:rsidRDefault="00855D29" w:rsidP="00855D29">
      <w:pPr>
        <w:spacing w:line="264" w:lineRule="auto"/>
        <w:jc w:val="both"/>
        <w:rPr>
          <w:rFonts w:cs="Arial"/>
          <w:szCs w:val="20"/>
          <w:lang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855D29" w:rsidRPr="00290725" w14:paraId="43BB1EA0" w14:textId="77777777" w:rsidTr="00B1346F">
        <w:tc>
          <w:tcPr>
            <w:tcW w:w="2835" w:type="dxa"/>
            <w:tcBorders>
              <w:top w:val="nil"/>
              <w:left w:val="nil"/>
              <w:bottom w:val="nil"/>
              <w:right w:val="nil"/>
            </w:tcBorders>
          </w:tcPr>
          <w:p w14:paraId="496B4351" w14:textId="77777777" w:rsidR="00855D29" w:rsidRPr="00290725" w:rsidRDefault="00855D29" w:rsidP="00B1346F">
            <w:pPr>
              <w:spacing w:line="264" w:lineRule="auto"/>
              <w:jc w:val="center"/>
              <w:rPr>
                <w:rFonts w:cs="Arial"/>
                <w:szCs w:val="20"/>
                <w:lang w:eastAsia="sl-SI"/>
              </w:rPr>
            </w:pPr>
            <w:r w:rsidRPr="00290725">
              <w:rPr>
                <w:rFonts w:cs="Arial"/>
                <w:szCs w:val="20"/>
                <w:lang w:eastAsia="sl-SI"/>
              </w:rPr>
              <w:t>Kraj in datum:</w:t>
            </w:r>
          </w:p>
        </w:tc>
        <w:tc>
          <w:tcPr>
            <w:tcW w:w="3119" w:type="dxa"/>
            <w:tcBorders>
              <w:top w:val="nil"/>
              <w:left w:val="nil"/>
              <w:bottom w:val="nil"/>
              <w:right w:val="nil"/>
            </w:tcBorders>
          </w:tcPr>
          <w:p w14:paraId="33025564" w14:textId="77777777" w:rsidR="00855D29" w:rsidRPr="00290725" w:rsidRDefault="00855D29" w:rsidP="00B1346F">
            <w:pPr>
              <w:spacing w:line="264" w:lineRule="auto"/>
              <w:jc w:val="center"/>
              <w:rPr>
                <w:rFonts w:cs="Arial"/>
                <w:szCs w:val="20"/>
                <w:lang w:eastAsia="sl-SI"/>
              </w:rPr>
            </w:pPr>
          </w:p>
        </w:tc>
        <w:tc>
          <w:tcPr>
            <w:tcW w:w="3046" w:type="dxa"/>
            <w:tcBorders>
              <w:top w:val="nil"/>
              <w:left w:val="nil"/>
              <w:bottom w:val="nil"/>
              <w:right w:val="nil"/>
            </w:tcBorders>
          </w:tcPr>
          <w:p w14:paraId="7B92A46F" w14:textId="77777777" w:rsidR="00855D29" w:rsidRPr="00290725" w:rsidRDefault="00855D29" w:rsidP="00B1346F">
            <w:pPr>
              <w:spacing w:line="264" w:lineRule="auto"/>
              <w:jc w:val="center"/>
              <w:rPr>
                <w:rFonts w:cs="Arial"/>
                <w:szCs w:val="20"/>
                <w:lang w:eastAsia="sl-SI"/>
              </w:rPr>
            </w:pPr>
            <w:r w:rsidRPr="00290725">
              <w:rPr>
                <w:rFonts w:cs="Arial"/>
                <w:szCs w:val="20"/>
                <w:lang w:eastAsia="sl-SI"/>
              </w:rPr>
              <w:t>Podpis odgovorne osebe podizvajalca:</w:t>
            </w:r>
          </w:p>
        </w:tc>
      </w:tr>
      <w:tr w:rsidR="00855D29" w:rsidRPr="00290725" w14:paraId="75493A8F" w14:textId="77777777" w:rsidTr="00B1346F">
        <w:tc>
          <w:tcPr>
            <w:tcW w:w="2835" w:type="dxa"/>
            <w:tcBorders>
              <w:top w:val="nil"/>
              <w:left w:val="nil"/>
              <w:bottom w:val="single" w:sz="6" w:space="0" w:color="auto"/>
              <w:right w:val="nil"/>
            </w:tcBorders>
          </w:tcPr>
          <w:p w14:paraId="7C92B3F7" w14:textId="77777777" w:rsidR="00855D29" w:rsidRPr="00290725" w:rsidRDefault="00855D29" w:rsidP="00B1346F">
            <w:pPr>
              <w:spacing w:line="264" w:lineRule="auto"/>
              <w:rPr>
                <w:rFonts w:cs="Arial"/>
                <w:b/>
                <w:szCs w:val="20"/>
                <w:lang w:eastAsia="sl-SI"/>
              </w:rPr>
            </w:pPr>
          </w:p>
          <w:p w14:paraId="230F14C0" w14:textId="77777777" w:rsidR="00855D29" w:rsidRPr="00290725" w:rsidRDefault="00855D29" w:rsidP="00B1346F">
            <w:pPr>
              <w:spacing w:line="264" w:lineRule="auto"/>
              <w:jc w:val="center"/>
              <w:rPr>
                <w:rFonts w:cs="Arial"/>
                <w:szCs w:val="20"/>
                <w:lang w:eastAsia="sl-SI"/>
              </w:rPr>
            </w:pPr>
            <w:r w:rsidRPr="00290725">
              <w:rPr>
                <w:rFonts w:cs="Arial"/>
                <w:szCs w:val="20"/>
                <w:lang w:eastAsia="sl-SI"/>
              </w:rPr>
              <w:fldChar w:fldCharType="begin">
                <w:ffData>
                  <w:name w:val="Besedilo378"/>
                  <w:enabled/>
                  <w:calcOnExit w:val="0"/>
                  <w:textInput/>
                </w:ffData>
              </w:fldChar>
            </w:r>
            <w:r w:rsidRPr="00290725">
              <w:rPr>
                <w:rFonts w:cs="Arial"/>
                <w:szCs w:val="20"/>
                <w:lang w:eastAsia="sl-SI"/>
              </w:rPr>
              <w:instrText xml:space="preserve"> FORMTEXT </w:instrText>
            </w:r>
            <w:r w:rsidRPr="00290725">
              <w:rPr>
                <w:rFonts w:cs="Arial"/>
                <w:szCs w:val="20"/>
                <w:lang w:eastAsia="sl-SI"/>
              </w:rPr>
            </w:r>
            <w:r w:rsidRPr="00290725">
              <w:rPr>
                <w:rFonts w:cs="Arial"/>
                <w:szCs w:val="20"/>
                <w:lang w:eastAsia="sl-SI"/>
              </w:rPr>
              <w:fldChar w:fldCharType="separate"/>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ascii="Calibri" w:hAnsi="Calibri" w:cs="Arial"/>
                <w:noProof/>
                <w:szCs w:val="20"/>
                <w:lang w:eastAsia="sl-SI"/>
              </w:rPr>
              <w:t> </w:t>
            </w:r>
            <w:r w:rsidRPr="00290725">
              <w:rPr>
                <w:rFonts w:cs="Arial"/>
                <w:szCs w:val="20"/>
                <w:lang w:eastAsia="sl-SI"/>
              </w:rPr>
              <w:fldChar w:fldCharType="end"/>
            </w:r>
          </w:p>
        </w:tc>
        <w:tc>
          <w:tcPr>
            <w:tcW w:w="3119" w:type="dxa"/>
            <w:tcBorders>
              <w:top w:val="nil"/>
              <w:left w:val="nil"/>
              <w:bottom w:val="nil"/>
              <w:right w:val="nil"/>
            </w:tcBorders>
          </w:tcPr>
          <w:p w14:paraId="149BD3B5" w14:textId="77777777" w:rsidR="00855D29" w:rsidRPr="00290725" w:rsidRDefault="00855D29" w:rsidP="00B1346F">
            <w:pPr>
              <w:spacing w:line="264" w:lineRule="auto"/>
              <w:rPr>
                <w:rFonts w:cs="Arial"/>
                <w:b/>
                <w:szCs w:val="20"/>
                <w:lang w:eastAsia="sl-SI"/>
              </w:rPr>
            </w:pPr>
          </w:p>
        </w:tc>
        <w:tc>
          <w:tcPr>
            <w:tcW w:w="3046" w:type="dxa"/>
            <w:tcBorders>
              <w:top w:val="nil"/>
              <w:left w:val="nil"/>
              <w:bottom w:val="single" w:sz="6" w:space="0" w:color="auto"/>
              <w:right w:val="nil"/>
            </w:tcBorders>
          </w:tcPr>
          <w:p w14:paraId="391584F2" w14:textId="77777777" w:rsidR="00855D29" w:rsidRPr="00290725" w:rsidRDefault="00855D29" w:rsidP="00B1346F">
            <w:pPr>
              <w:spacing w:line="264" w:lineRule="auto"/>
              <w:jc w:val="center"/>
              <w:rPr>
                <w:rFonts w:cs="Arial"/>
                <w:b/>
                <w:szCs w:val="20"/>
                <w:lang w:eastAsia="sl-SI"/>
              </w:rPr>
            </w:pPr>
          </w:p>
          <w:p w14:paraId="099A089E" w14:textId="77777777" w:rsidR="00855D29" w:rsidRPr="00290725" w:rsidRDefault="00855D29" w:rsidP="00B1346F">
            <w:pPr>
              <w:spacing w:line="264" w:lineRule="auto"/>
              <w:jc w:val="center"/>
              <w:rPr>
                <w:rFonts w:cs="Arial"/>
                <w:b/>
                <w:szCs w:val="20"/>
                <w:lang w:eastAsia="sl-SI"/>
              </w:rPr>
            </w:pPr>
          </w:p>
        </w:tc>
      </w:tr>
    </w:tbl>
    <w:p w14:paraId="155883C0" w14:textId="77777777" w:rsidR="00855D29" w:rsidRPr="00290725" w:rsidRDefault="00855D29" w:rsidP="00855D29">
      <w:pPr>
        <w:spacing w:line="264" w:lineRule="auto"/>
        <w:jc w:val="both"/>
        <w:rPr>
          <w:rFonts w:cs="Arial"/>
          <w:szCs w:val="20"/>
          <w:lang w:eastAsia="sl-SI"/>
        </w:rPr>
      </w:pPr>
    </w:p>
    <w:p w14:paraId="7FC323B4" w14:textId="77777777" w:rsidR="00855D29" w:rsidRPr="00290725" w:rsidRDefault="00855D29" w:rsidP="00855D29">
      <w:pPr>
        <w:spacing w:line="264" w:lineRule="auto"/>
        <w:jc w:val="both"/>
        <w:rPr>
          <w:rFonts w:cs="Arial"/>
          <w:szCs w:val="20"/>
          <w:lang w:eastAsia="sl-SI"/>
        </w:rPr>
      </w:pPr>
    </w:p>
    <w:p w14:paraId="7C3DB11D" w14:textId="77777777" w:rsidR="00855D29" w:rsidRPr="00290725" w:rsidRDefault="00855D29" w:rsidP="00855D29">
      <w:pPr>
        <w:spacing w:line="264" w:lineRule="auto"/>
        <w:jc w:val="both"/>
        <w:rPr>
          <w:rFonts w:cs="Arial"/>
          <w:szCs w:val="20"/>
          <w:lang w:eastAsia="sl-SI"/>
        </w:rPr>
      </w:pPr>
    </w:p>
    <w:p w14:paraId="65C0A822" w14:textId="77777777" w:rsidR="00855D29" w:rsidRPr="00290725" w:rsidRDefault="00855D29" w:rsidP="00855D29">
      <w:pPr>
        <w:spacing w:line="264" w:lineRule="auto"/>
        <w:jc w:val="both"/>
        <w:rPr>
          <w:rFonts w:cs="Arial"/>
          <w:szCs w:val="20"/>
          <w:lang w:eastAsia="sl-SI"/>
        </w:rPr>
      </w:pPr>
    </w:p>
    <w:p w14:paraId="2AFF1145" w14:textId="77777777" w:rsidR="00855D29" w:rsidRPr="00290725" w:rsidRDefault="00855D29" w:rsidP="00855D29">
      <w:pPr>
        <w:spacing w:line="264" w:lineRule="auto"/>
        <w:jc w:val="both"/>
        <w:rPr>
          <w:rFonts w:cs="Arial"/>
          <w:szCs w:val="20"/>
          <w:lang w:eastAsia="sl-SI"/>
        </w:rPr>
      </w:pPr>
    </w:p>
    <w:p w14:paraId="164653A5" w14:textId="77777777" w:rsidR="00855D29" w:rsidRPr="00290725" w:rsidRDefault="00855D29" w:rsidP="00855D29">
      <w:pPr>
        <w:spacing w:line="264" w:lineRule="auto"/>
        <w:jc w:val="both"/>
        <w:rPr>
          <w:rFonts w:cs="Arial"/>
          <w:szCs w:val="20"/>
          <w:lang w:eastAsia="sl-SI"/>
        </w:rPr>
      </w:pPr>
    </w:p>
    <w:p w14:paraId="230390AC" w14:textId="77777777" w:rsidR="00855D29" w:rsidRPr="00290725" w:rsidRDefault="00855D29" w:rsidP="00855D29">
      <w:pPr>
        <w:spacing w:line="264" w:lineRule="auto"/>
        <w:jc w:val="both"/>
        <w:rPr>
          <w:rFonts w:cs="Arial"/>
          <w:szCs w:val="20"/>
          <w:lang w:eastAsia="sl-SI"/>
        </w:rPr>
      </w:pPr>
    </w:p>
    <w:p w14:paraId="5AD1E502" w14:textId="77777777" w:rsidR="00855D29" w:rsidRPr="00290725" w:rsidRDefault="00855D29" w:rsidP="00855D29">
      <w:pPr>
        <w:spacing w:line="264" w:lineRule="auto"/>
        <w:jc w:val="both"/>
        <w:rPr>
          <w:rFonts w:cs="Arial"/>
          <w:szCs w:val="20"/>
          <w:lang w:eastAsia="sl-SI"/>
        </w:rPr>
      </w:pPr>
    </w:p>
    <w:p w14:paraId="414B655A" w14:textId="77777777" w:rsidR="00855D29" w:rsidRPr="00290725" w:rsidRDefault="00855D29" w:rsidP="00855D29">
      <w:pPr>
        <w:spacing w:line="264" w:lineRule="auto"/>
        <w:jc w:val="both"/>
        <w:rPr>
          <w:rFonts w:cs="Arial"/>
          <w:szCs w:val="20"/>
          <w:lang w:eastAsia="sl-SI"/>
        </w:rPr>
      </w:pPr>
    </w:p>
    <w:p w14:paraId="047C0F8E" w14:textId="77777777" w:rsidR="00855D29" w:rsidRPr="00290725" w:rsidRDefault="00855D29" w:rsidP="00855D29">
      <w:pPr>
        <w:spacing w:line="264" w:lineRule="auto"/>
        <w:jc w:val="both"/>
        <w:rPr>
          <w:rFonts w:cs="Arial"/>
          <w:szCs w:val="20"/>
          <w:lang w:eastAsia="sl-SI"/>
        </w:rPr>
      </w:pPr>
    </w:p>
    <w:p w14:paraId="266D769B" w14:textId="77777777" w:rsidR="00855D29" w:rsidRPr="00290725" w:rsidRDefault="00855D29" w:rsidP="00855D29">
      <w:pPr>
        <w:spacing w:line="264" w:lineRule="auto"/>
        <w:jc w:val="both"/>
        <w:rPr>
          <w:rFonts w:cs="Arial"/>
          <w:szCs w:val="20"/>
          <w:lang w:eastAsia="sl-SI"/>
        </w:rPr>
      </w:pPr>
    </w:p>
    <w:p w14:paraId="506BDEBE" w14:textId="77777777" w:rsidR="00855D29" w:rsidRPr="00290725" w:rsidRDefault="00855D29" w:rsidP="00855D29">
      <w:pPr>
        <w:spacing w:line="264" w:lineRule="auto"/>
        <w:jc w:val="both"/>
        <w:rPr>
          <w:rFonts w:cs="Arial"/>
          <w:szCs w:val="20"/>
          <w:lang w:eastAsia="sl-SI"/>
        </w:rPr>
      </w:pPr>
    </w:p>
    <w:p w14:paraId="554CEEF9" w14:textId="77777777" w:rsidR="00855D29" w:rsidRPr="00290725" w:rsidRDefault="00855D29" w:rsidP="00855D29">
      <w:pPr>
        <w:spacing w:line="264" w:lineRule="auto"/>
        <w:jc w:val="both"/>
        <w:rPr>
          <w:rFonts w:cs="Arial"/>
          <w:szCs w:val="20"/>
          <w:lang w:eastAsia="sl-SI"/>
        </w:rPr>
      </w:pPr>
    </w:p>
    <w:p w14:paraId="03789908" w14:textId="77777777" w:rsidR="00855D29" w:rsidRPr="00290725" w:rsidRDefault="00855D29" w:rsidP="00855D29">
      <w:pPr>
        <w:spacing w:line="264" w:lineRule="auto"/>
        <w:jc w:val="both"/>
        <w:rPr>
          <w:rFonts w:cs="Arial"/>
          <w:szCs w:val="20"/>
          <w:lang w:eastAsia="sl-SI"/>
        </w:rPr>
      </w:pPr>
    </w:p>
    <w:p w14:paraId="449381D3" w14:textId="77777777" w:rsidR="00855D29" w:rsidRPr="00290725" w:rsidRDefault="00855D29" w:rsidP="00855D29">
      <w:pPr>
        <w:spacing w:line="264" w:lineRule="auto"/>
        <w:jc w:val="both"/>
        <w:rPr>
          <w:rFonts w:cs="Arial"/>
          <w:szCs w:val="20"/>
          <w:lang w:eastAsia="sl-SI"/>
        </w:rPr>
      </w:pPr>
    </w:p>
    <w:p w14:paraId="69E86526" w14:textId="77777777" w:rsidR="00855D29" w:rsidRPr="00290725" w:rsidRDefault="00855D29" w:rsidP="00855D29">
      <w:pPr>
        <w:spacing w:line="264" w:lineRule="auto"/>
        <w:jc w:val="both"/>
        <w:rPr>
          <w:rFonts w:cs="Arial"/>
          <w:szCs w:val="20"/>
          <w:lang w:eastAsia="sl-SI"/>
        </w:rPr>
      </w:pPr>
    </w:p>
    <w:p w14:paraId="137D596B" w14:textId="77777777" w:rsidR="00855D29" w:rsidRPr="00290725" w:rsidRDefault="00855D29" w:rsidP="00855D29">
      <w:pPr>
        <w:spacing w:line="264" w:lineRule="auto"/>
        <w:jc w:val="both"/>
        <w:rPr>
          <w:rFonts w:cs="Arial"/>
          <w:szCs w:val="20"/>
          <w:lang w:eastAsia="sl-SI"/>
        </w:rPr>
      </w:pPr>
    </w:p>
    <w:p w14:paraId="4ADC25F4" w14:textId="77777777" w:rsidR="00855D29" w:rsidRPr="00290725" w:rsidRDefault="00855D29" w:rsidP="00855D29">
      <w:pPr>
        <w:spacing w:line="264" w:lineRule="auto"/>
        <w:jc w:val="both"/>
        <w:rPr>
          <w:rFonts w:cs="Arial"/>
          <w:szCs w:val="20"/>
          <w:lang w:eastAsia="sl-SI"/>
        </w:rPr>
      </w:pPr>
    </w:p>
    <w:p w14:paraId="7AA8D170" w14:textId="77777777" w:rsidR="005D665A" w:rsidRPr="00290725" w:rsidRDefault="005D665A" w:rsidP="00FD7AFE">
      <w:pPr>
        <w:keepNext/>
        <w:tabs>
          <w:tab w:val="num" w:pos="540"/>
        </w:tabs>
        <w:spacing w:before="120" w:after="120" w:line="264" w:lineRule="auto"/>
        <w:jc w:val="center"/>
        <w:outlineLvl w:val="1"/>
        <w:rPr>
          <w:rFonts w:cs="Arial"/>
          <w:b/>
          <w:szCs w:val="20"/>
        </w:rPr>
        <w:sectPr w:rsidR="005D665A" w:rsidRPr="00290725" w:rsidSect="00467C4B">
          <w:headerReference w:type="default" r:id="rId9"/>
          <w:pgSz w:w="11907" w:h="16840" w:code="9"/>
          <w:pgMar w:top="1418" w:right="1418" w:bottom="851" w:left="1418" w:header="1191" w:footer="97" w:gutter="0"/>
          <w:cols w:space="708"/>
          <w:docGrid w:linePitch="272"/>
        </w:sectPr>
      </w:pPr>
    </w:p>
    <w:p w14:paraId="37311EFD" w14:textId="77777777" w:rsidR="009F2B45" w:rsidRPr="009F2B45" w:rsidRDefault="009F2B45" w:rsidP="009F2B45">
      <w:pPr>
        <w:ind w:right="136"/>
        <w:jc w:val="center"/>
        <w:rPr>
          <w:rFonts w:cs="Arial"/>
          <w:b/>
          <w:spacing w:val="80"/>
          <w:szCs w:val="20"/>
        </w:rPr>
      </w:pPr>
      <w:r w:rsidRPr="009F2B45">
        <w:rPr>
          <w:rFonts w:cs="Arial"/>
          <w:b/>
          <w:spacing w:val="80"/>
          <w:szCs w:val="20"/>
        </w:rPr>
        <w:lastRenderedPageBreak/>
        <w:t>POVZETEK PONUDBENEGA PREDRAČUNA</w:t>
      </w:r>
    </w:p>
    <w:p w14:paraId="727E9EF5" w14:textId="77777777" w:rsidR="009F2B45" w:rsidRPr="009F2B45" w:rsidRDefault="009F2B45" w:rsidP="009F2B45">
      <w:pPr>
        <w:ind w:right="136"/>
        <w:jc w:val="center"/>
        <w:rPr>
          <w:rFonts w:cs="Arial"/>
          <w:szCs w:val="20"/>
        </w:rPr>
      </w:pPr>
      <w:r w:rsidRPr="009F2B45">
        <w:rPr>
          <w:rFonts w:cs="Arial"/>
          <w:szCs w:val="20"/>
        </w:rPr>
        <w:t>za javno naročilo:</w:t>
      </w:r>
    </w:p>
    <w:p w14:paraId="7EA50F0B" w14:textId="001F83B8" w:rsidR="009F2B45" w:rsidRPr="009F2B45" w:rsidRDefault="009F2B45" w:rsidP="009F2B45">
      <w:pPr>
        <w:jc w:val="center"/>
        <w:rPr>
          <w:rFonts w:cs="Arial"/>
          <w:b/>
          <w:szCs w:val="32"/>
          <w:lang w:eastAsia="en-US"/>
        </w:rPr>
      </w:pPr>
      <w:r w:rsidRPr="00290725">
        <w:rPr>
          <w:rFonts w:cs="Arial"/>
          <w:b/>
          <w:szCs w:val="20"/>
        </w:rPr>
        <w:t>Gradnja - prenova podnebnega observatorija na Kredarici</w:t>
      </w:r>
      <w:r w:rsidRPr="009F2B45">
        <w:rPr>
          <w:rFonts w:cs="Arial"/>
          <w:b/>
          <w:szCs w:val="20"/>
        </w:rPr>
        <w:t xml:space="preserve"> </w:t>
      </w:r>
    </w:p>
    <w:p w14:paraId="159D2EF9" w14:textId="77777777" w:rsidR="009F2B45" w:rsidRPr="009F2B45" w:rsidRDefault="009F2B45" w:rsidP="009F2B45">
      <w:pPr>
        <w:rPr>
          <w:lang w:eastAsia="en-US"/>
        </w:rPr>
      </w:pPr>
    </w:p>
    <w:p w14:paraId="6B2B9945" w14:textId="77777777" w:rsidR="00365782" w:rsidRDefault="00365782" w:rsidP="009F2B45">
      <w:pPr>
        <w:rPr>
          <w:rFonts w:cs="Arial"/>
          <w:szCs w:val="20"/>
        </w:rPr>
      </w:pPr>
    </w:p>
    <w:p w14:paraId="4D38E274" w14:textId="77777777" w:rsidR="009F2B45" w:rsidRPr="00290725" w:rsidRDefault="009F2B45" w:rsidP="009F2B45">
      <w:pPr>
        <w:rPr>
          <w:rFonts w:cs="Arial"/>
          <w:szCs w:val="20"/>
        </w:rPr>
      </w:pPr>
      <w:r w:rsidRPr="00290725">
        <w:rPr>
          <w:rFonts w:cs="Arial"/>
          <w:szCs w:val="20"/>
        </w:rPr>
        <w:t>PONUDNIK:</w:t>
      </w:r>
    </w:p>
    <w:p w14:paraId="1A545ADA" w14:textId="77777777" w:rsidR="009F2B45" w:rsidRPr="00290725" w:rsidRDefault="009F2B45" w:rsidP="009F2B45">
      <w:pPr>
        <w:pBdr>
          <w:bottom w:val="single" w:sz="12" w:space="1" w:color="auto"/>
        </w:pBdr>
        <w:rPr>
          <w:rFonts w:cs="Arial"/>
          <w:szCs w:val="20"/>
        </w:rPr>
      </w:pP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p>
    <w:p w14:paraId="312E2773" w14:textId="77777777" w:rsidR="009F2B45" w:rsidRPr="00290725" w:rsidRDefault="009F2B45" w:rsidP="009F2B45">
      <w:pPr>
        <w:jc w:val="center"/>
        <w:rPr>
          <w:rFonts w:cs="Arial"/>
          <w:szCs w:val="20"/>
        </w:rPr>
      </w:pPr>
      <w:r w:rsidRPr="00290725">
        <w:rPr>
          <w:rFonts w:cs="Arial"/>
          <w:szCs w:val="20"/>
        </w:rPr>
        <w:t>(naziv in naslov ponudnika)</w:t>
      </w:r>
    </w:p>
    <w:p w14:paraId="52AC40D7" w14:textId="77777777" w:rsidR="009F2B45" w:rsidRPr="00290725" w:rsidRDefault="009F2B45" w:rsidP="009F2B45">
      <w:pPr>
        <w:jc w:val="center"/>
        <w:rPr>
          <w:rFonts w:cs="Arial"/>
          <w:szCs w:val="20"/>
        </w:rPr>
      </w:pPr>
    </w:p>
    <w:p w14:paraId="35405EAF" w14:textId="77777777" w:rsidR="009F2B45" w:rsidRPr="00290725" w:rsidRDefault="009F2B45" w:rsidP="009F2B45">
      <w:pPr>
        <w:jc w:val="center"/>
        <w:rPr>
          <w:rFonts w:cs="Arial"/>
          <w:szCs w:val="20"/>
        </w:rPr>
      </w:pPr>
    </w:p>
    <w:p w14:paraId="017D2C9B" w14:textId="77777777" w:rsidR="009F2B45" w:rsidRPr="00290725" w:rsidRDefault="009F2B45" w:rsidP="009F2B45">
      <w:pPr>
        <w:autoSpaceDE w:val="0"/>
        <w:autoSpaceDN w:val="0"/>
        <w:adjustRightInd w:val="0"/>
        <w:jc w:val="both"/>
        <w:rPr>
          <w:rFonts w:cs="Arial"/>
          <w:szCs w:val="20"/>
        </w:rPr>
      </w:pP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86"/>
        <w:gridCol w:w="2550"/>
        <w:gridCol w:w="2085"/>
      </w:tblGrid>
      <w:tr w:rsidR="009F2B45" w:rsidRPr="00290725" w14:paraId="60815A7F" w14:textId="77777777" w:rsidTr="009F2B45">
        <w:trPr>
          <w:jc w:val="center"/>
        </w:trPr>
        <w:tc>
          <w:tcPr>
            <w:tcW w:w="390" w:type="pct"/>
            <w:shd w:val="clear" w:color="auto" w:fill="F2F2F2"/>
            <w:vAlign w:val="center"/>
          </w:tcPr>
          <w:p w14:paraId="339727CD" w14:textId="2FFF8D82" w:rsidR="009F2B45" w:rsidRPr="00290725" w:rsidRDefault="009F2B45" w:rsidP="009F2B45">
            <w:pPr>
              <w:autoSpaceDE w:val="0"/>
              <w:autoSpaceDN w:val="0"/>
              <w:adjustRightInd w:val="0"/>
              <w:ind w:left="-57" w:right="-57"/>
              <w:jc w:val="center"/>
              <w:rPr>
                <w:rFonts w:cs="Arial"/>
                <w:szCs w:val="20"/>
              </w:rPr>
            </w:pPr>
            <w:r>
              <w:rPr>
                <w:rFonts w:cs="Arial"/>
                <w:szCs w:val="20"/>
              </w:rPr>
              <w:t>Zap. št.</w:t>
            </w:r>
          </w:p>
        </w:tc>
        <w:tc>
          <w:tcPr>
            <w:tcW w:w="2042" w:type="pct"/>
            <w:shd w:val="clear" w:color="auto" w:fill="F2F2F2"/>
            <w:vAlign w:val="center"/>
          </w:tcPr>
          <w:p w14:paraId="7C11562C" w14:textId="77777777" w:rsidR="009F2B45" w:rsidRPr="00290725" w:rsidRDefault="009F2B45" w:rsidP="009F2B45">
            <w:pPr>
              <w:autoSpaceDE w:val="0"/>
              <w:autoSpaceDN w:val="0"/>
              <w:adjustRightInd w:val="0"/>
              <w:ind w:left="-57" w:right="-57"/>
              <w:jc w:val="center"/>
              <w:rPr>
                <w:rFonts w:cs="Arial"/>
                <w:szCs w:val="20"/>
              </w:rPr>
            </w:pPr>
            <w:r w:rsidRPr="00290725">
              <w:rPr>
                <w:rFonts w:cs="Arial"/>
                <w:szCs w:val="20"/>
              </w:rPr>
              <w:t>Predmet naročila</w:t>
            </w:r>
          </w:p>
          <w:p w14:paraId="48DEA376" w14:textId="4023C208" w:rsidR="009F2B45" w:rsidRPr="00290725" w:rsidRDefault="009F2B45" w:rsidP="009F2B45">
            <w:pPr>
              <w:autoSpaceDE w:val="0"/>
              <w:autoSpaceDN w:val="0"/>
              <w:adjustRightInd w:val="0"/>
              <w:ind w:left="-57" w:right="-57"/>
              <w:jc w:val="center"/>
              <w:rPr>
                <w:rFonts w:cs="Arial"/>
                <w:szCs w:val="20"/>
              </w:rPr>
            </w:pPr>
            <w:r w:rsidRPr="00290725">
              <w:rPr>
                <w:rFonts w:cs="Arial"/>
                <w:szCs w:val="20"/>
              </w:rPr>
              <w:t>(posamezne naloge v skladu s tehničnimi specifikacijami)</w:t>
            </w:r>
          </w:p>
        </w:tc>
        <w:tc>
          <w:tcPr>
            <w:tcW w:w="1413" w:type="pct"/>
            <w:shd w:val="clear" w:color="auto" w:fill="F2F2F2"/>
            <w:vAlign w:val="center"/>
          </w:tcPr>
          <w:p w14:paraId="1F95CEB6" w14:textId="77777777" w:rsidR="009F2B45" w:rsidRPr="00290725" w:rsidRDefault="009F2B45" w:rsidP="009F2B45">
            <w:pPr>
              <w:autoSpaceDE w:val="0"/>
              <w:autoSpaceDN w:val="0"/>
              <w:adjustRightInd w:val="0"/>
              <w:ind w:left="-57" w:right="-57"/>
              <w:jc w:val="center"/>
              <w:rPr>
                <w:rFonts w:cs="Arial"/>
                <w:szCs w:val="20"/>
              </w:rPr>
            </w:pPr>
            <w:r w:rsidRPr="00290725">
              <w:rPr>
                <w:rFonts w:cs="Arial"/>
                <w:szCs w:val="20"/>
              </w:rPr>
              <w:t xml:space="preserve">Cena </w:t>
            </w:r>
          </w:p>
          <w:p w14:paraId="5127CD58" w14:textId="77777777" w:rsidR="009F2B45" w:rsidRPr="00290725" w:rsidRDefault="009F2B45" w:rsidP="009F2B45">
            <w:pPr>
              <w:autoSpaceDE w:val="0"/>
              <w:autoSpaceDN w:val="0"/>
              <w:adjustRightInd w:val="0"/>
              <w:ind w:left="-57" w:right="-57"/>
              <w:jc w:val="center"/>
              <w:rPr>
                <w:rFonts w:cs="Arial"/>
                <w:szCs w:val="20"/>
              </w:rPr>
            </w:pPr>
            <w:r w:rsidRPr="00290725">
              <w:rPr>
                <w:rFonts w:cs="Arial"/>
                <w:szCs w:val="20"/>
              </w:rPr>
              <w:t>v EUR brez DDV</w:t>
            </w:r>
          </w:p>
        </w:tc>
        <w:tc>
          <w:tcPr>
            <w:tcW w:w="1155" w:type="pct"/>
            <w:shd w:val="clear" w:color="auto" w:fill="F2F2F2"/>
            <w:vAlign w:val="center"/>
          </w:tcPr>
          <w:p w14:paraId="7EFD8FC4" w14:textId="77777777" w:rsidR="009F2B45" w:rsidRPr="00290725" w:rsidRDefault="009F2B45" w:rsidP="009F2B45">
            <w:pPr>
              <w:autoSpaceDE w:val="0"/>
              <w:autoSpaceDN w:val="0"/>
              <w:adjustRightInd w:val="0"/>
              <w:ind w:left="-57" w:right="-57"/>
              <w:jc w:val="center"/>
              <w:rPr>
                <w:rFonts w:cs="Arial"/>
                <w:szCs w:val="20"/>
              </w:rPr>
            </w:pPr>
            <w:r w:rsidRPr="00290725">
              <w:rPr>
                <w:rFonts w:cs="Arial"/>
                <w:szCs w:val="20"/>
              </w:rPr>
              <w:t>Cena v EUR z DDV</w:t>
            </w:r>
          </w:p>
        </w:tc>
      </w:tr>
      <w:tr w:rsidR="009F2B45" w:rsidRPr="00290725" w14:paraId="1097E7FF" w14:textId="77777777" w:rsidTr="009F2B45">
        <w:trPr>
          <w:trHeight w:val="431"/>
          <w:jc w:val="center"/>
        </w:trPr>
        <w:tc>
          <w:tcPr>
            <w:tcW w:w="390" w:type="pct"/>
            <w:shd w:val="clear" w:color="auto" w:fill="auto"/>
          </w:tcPr>
          <w:p w14:paraId="5D79A38F" w14:textId="41BFBA62" w:rsidR="009F2B45" w:rsidRPr="00290725" w:rsidRDefault="009F2B45" w:rsidP="009F2B45">
            <w:pPr>
              <w:autoSpaceDE w:val="0"/>
              <w:autoSpaceDN w:val="0"/>
              <w:adjustRightInd w:val="0"/>
              <w:jc w:val="both"/>
              <w:rPr>
                <w:rFonts w:cs="Arial"/>
                <w:szCs w:val="20"/>
              </w:rPr>
            </w:pPr>
            <w:r>
              <w:rPr>
                <w:rFonts w:cs="Arial"/>
                <w:szCs w:val="20"/>
              </w:rPr>
              <w:t>1.</w:t>
            </w:r>
          </w:p>
        </w:tc>
        <w:tc>
          <w:tcPr>
            <w:tcW w:w="2042" w:type="pct"/>
          </w:tcPr>
          <w:p w14:paraId="1E849498" w14:textId="31A84BD4" w:rsidR="009F2B45" w:rsidRPr="00290725" w:rsidRDefault="009F2B45" w:rsidP="009F2B45">
            <w:r>
              <w:rPr>
                <w:rFonts w:cs="Arial"/>
                <w:szCs w:val="20"/>
                <w:lang w:eastAsia="sl-SI"/>
              </w:rPr>
              <w:t>Gradbeno obrtniška dela</w:t>
            </w:r>
          </w:p>
        </w:tc>
        <w:tc>
          <w:tcPr>
            <w:tcW w:w="1413" w:type="pct"/>
            <w:shd w:val="clear" w:color="auto" w:fill="auto"/>
          </w:tcPr>
          <w:p w14:paraId="023799AA" w14:textId="77777777" w:rsidR="009F2B45" w:rsidRPr="00290725" w:rsidRDefault="009F2B45" w:rsidP="009F2B45">
            <w:pPr>
              <w:autoSpaceDE w:val="0"/>
              <w:autoSpaceDN w:val="0"/>
              <w:adjustRightInd w:val="0"/>
              <w:ind w:left="-57" w:right="-57"/>
              <w:jc w:val="right"/>
              <w:rPr>
                <w:rFonts w:cs="Arial"/>
                <w:szCs w:val="20"/>
              </w:rPr>
            </w:pP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p>
        </w:tc>
        <w:tc>
          <w:tcPr>
            <w:tcW w:w="1155" w:type="pct"/>
            <w:shd w:val="clear" w:color="auto" w:fill="auto"/>
          </w:tcPr>
          <w:p w14:paraId="2A0EB08D" w14:textId="77777777" w:rsidR="009F2B45" w:rsidRPr="00290725" w:rsidRDefault="009F2B45" w:rsidP="009F2B45">
            <w:pPr>
              <w:autoSpaceDE w:val="0"/>
              <w:autoSpaceDN w:val="0"/>
              <w:adjustRightInd w:val="0"/>
              <w:ind w:left="-57" w:right="-57"/>
              <w:jc w:val="right"/>
              <w:rPr>
                <w:rFonts w:cs="Arial"/>
                <w:szCs w:val="20"/>
              </w:rPr>
            </w:pP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p>
        </w:tc>
      </w:tr>
      <w:tr w:rsidR="009F2B45" w:rsidRPr="00290725" w14:paraId="2ACEF495" w14:textId="77777777" w:rsidTr="009F2B45">
        <w:trPr>
          <w:trHeight w:val="431"/>
          <w:jc w:val="center"/>
        </w:trPr>
        <w:tc>
          <w:tcPr>
            <w:tcW w:w="390" w:type="pct"/>
            <w:shd w:val="clear" w:color="auto" w:fill="auto"/>
          </w:tcPr>
          <w:p w14:paraId="1CAC37A3" w14:textId="735E143F" w:rsidR="009F2B45" w:rsidRPr="00290725" w:rsidRDefault="009F2B45" w:rsidP="009F2B45">
            <w:pPr>
              <w:autoSpaceDE w:val="0"/>
              <w:autoSpaceDN w:val="0"/>
              <w:adjustRightInd w:val="0"/>
              <w:jc w:val="both"/>
              <w:rPr>
                <w:rFonts w:cs="Arial"/>
                <w:szCs w:val="20"/>
                <w:lang w:eastAsia="sl-SI"/>
              </w:rPr>
            </w:pPr>
            <w:r>
              <w:rPr>
                <w:rFonts w:cs="Arial"/>
                <w:szCs w:val="20"/>
                <w:lang w:eastAsia="sl-SI"/>
              </w:rPr>
              <w:t>2.</w:t>
            </w:r>
          </w:p>
        </w:tc>
        <w:tc>
          <w:tcPr>
            <w:tcW w:w="2042" w:type="pct"/>
          </w:tcPr>
          <w:p w14:paraId="15DF1D31" w14:textId="2071DA1C" w:rsidR="009F2B45" w:rsidRPr="00290725" w:rsidRDefault="009F2B45" w:rsidP="009F2B45">
            <w:pPr>
              <w:rPr>
                <w:rFonts w:cs="Arial"/>
                <w:szCs w:val="20"/>
              </w:rPr>
            </w:pPr>
            <w:r w:rsidRPr="009F2B45">
              <w:rPr>
                <w:rFonts w:cs="Arial"/>
                <w:szCs w:val="20"/>
                <w:lang w:eastAsia="sl-SI"/>
              </w:rPr>
              <w:t>Strojne inštalacije</w:t>
            </w:r>
          </w:p>
        </w:tc>
        <w:tc>
          <w:tcPr>
            <w:tcW w:w="1413" w:type="pct"/>
            <w:shd w:val="clear" w:color="auto" w:fill="auto"/>
          </w:tcPr>
          <w:p w14:paraId="75023DA8" w14:textId="6DF71DF9" w:rsidR="009F2B45" w:rsidRPr="00290725" w:rsidRDefault="009F2B45" w:rsidP="009F2B45">
            <w:pPr>
              <w:autoSpaceDE w:val="0"/>
              <w:autoSpaceDN w:val="0"/>
              <w:adjustRightInd w:val="0"/>
              <w:ind w:left="-57" w:right="-57"/>
              <w:jc w:val="right"/>
              <w:rPr>
                <w:rFonts w:cs="Arial"/>
                <w:szCs w:val="20"/>
              </w:rPr>
            </w:pP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p>
        </w:tc>
        <w:tc>
          <w:tcPr>
            <w:tcW w:w="1155" w:type="pct"/>
            <w:shd w:val="clear" w:color="auto" w:fill="auto"/>
          </w:tcPr>
          <w:p w14:paraId="7204521C" w14:textId="3C45BC83" w:rsidR="009F2B45" w:rsidRPr="00290725" w:rsidRDefault="009F2B45" w:rsidP="009F2B45">
            <w:pPr>
              <w:autoSpaceDE w:val="0"/>
              <w:autoSpaceDN w:val="0"/>
              <w:adjustRightInd w:val="0"/>
              <w:ind w:left="-57" w:right="-57"/>
              <w:jc w:val="right"/>
              <w:rPr>
                <w:rFonts w:cs="Arial"/>
                <w:szCs w:val="20"/>
              </w:rPr>
            </w:pP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p>
        </w:tc>
      </w:tr>
      <w:tr w:rsidR="009F2B45" w:rsidRPr="00290725" w14:paraId="47CBFED8" w14:textId="77777777" w:rsidTr="009F2B45">
        <w:trPr>
          <w:trHeight w:val="431"/>
          <w:jc w:val="center"/>
        </w:trPr>
        <w:tc>
          <w:tcPr>
            <w:tcW w:w="390" w:type="pct"/>
            <w:shd w:val="clear" w:color="auto" w:fill="auto"/>
          </w:tcPr>
          <w:p w14:paraId="1D3C294E" w14:textId="7B3B9C22" w:rsidR="009F2B45" w:rsidRPr="00290725" w:rsidRDefault="009F2B45" w:rsidP="009F2B45">
            <w:pPr>
              <w:autoSpaceDE w:val="0"/>
              <w:autoSpaceDN w:val="0"/>
              <w:adjustRightInd w:val="0"/>
              <w:jc w:val="both"/>
              <w:rPr>
                <w:rFonts w:cs="Arial"/>
                <w:szCs w:val="20"/>
                <w:lang w:eastAsia="sl-SI"/>
              </w:rPr>
            </w:pPr>
            <w:r>
              <w:rPr>
                <w:rFonts w:cs="Arial"/>
                <w:szCs w:val="20"/>
                <w:lang w:eastAsia="sl-SI"/>
              </w:rPr>
              <w:t>3.</w:t>
            </w:r>
          </w:p>
        </w:tc>
        <w:tc>
          <w:tcPr>
            <w:tcW w:w="2042" w:type="pct"/>
          </w:tcPr>
          <w:p w14:paraId="28094AE9" w14:textId="1EDB4634" w:rsidR="009F2B45" w:rsidRPr="00290725" w:rsidRDefault="009F2B45" w:rsidP="0039173C">
            <w:pPr>
              <w:rPr>
                <w:rFonts w:cs="Arial"/>
                <w:szCs w:val="20"/>
              </w:rPr>
            </w:pPr>
            <w:r>
              <w:rPr>
                <w:rFonts w:cs="Arial"/>
                <w:szCs w:val="20"/>
                <w:lang w:eastAsia="sl-SI"/>
              </w:rPr>
              <w:t>Elektroinštalacije</w:t>
            </w:r>
          </w:p>
        </w:tc>
        <w:tc>
          <w:tcPr>
            <w:tcW w:w="1413" w:type="pct"/>
            <w:shd w:val="clear" w:color="auto" w:fill="auto"/>
          </w:tcPr>
          <w:p w14:paraId="12C3DD21" w14:textId="5A5DCC86" w:rsidR="009F2B45" w:rsidRPr="00290725" w:rsidRDefault="009F2B45" w:rsidP="009F2B45">
            <w:pPr>
              <w:autoSpaceDE w:val="0"/>
              <w:autoSpaceDN w:val="0"/>
              <w:adjustRightInd w:val="0"/>
              <w:ind w:left="-57" w:right="-57"/>
              <w:jc w:val="right"/>
              <w:rPr>
                <w:rFonts w:cs="Arial"/>
                <w:szCs w:val="20"/>
              </w:rPr>
            </w:pP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p>
        </w:tc>
        <w:tc>
          <w:tcPr>
            <w:tcW w:w="1155" w:type="pct"/>
            <w:shd w:val="clear" w:color="auto" w:fill="auto"/>
          </w:tcPr>
          <w:p w14:paraId="7F06ED56" w14:textId="5B7C0FD6" w:rsidR="009F2B45" w:rsidRPr="00290725" w:rsidRDefault="009F2B45" w:rsidP="009F2B45">
            <w:pPr>
              <w:autoSpaceDE w:val="0"/>
              <w:autoSpaceDN w:val="0"/>
              <w:adjustRightInd w:val="0"/>
              <w:ind w:left="-57" w:right="-57"/>
              <w:jc w:val="right"/>
              <w:rPr>
                <w:rFonts w:cs="Arial"/>
                <w:szCs w:val="20"/>
              </w:rPr>
            </w:pP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p>
        </w:tc>
      </w:tr>
      <w:tr w:rsidR="009F2B45" w:rsidRPr="00290725" w14:paraId="1AB056E2" w14:textId="77777777" w:rsidTr="009F2B45">
        <w:trPr>
          <w:trHeight w:val="416"/>
          <w:jc w:val="center"/>
        </w:trPr>
        <w:tc>
          <w:tcPr>
            <w:tcW w:w="2432" w:type="pct"/>
            <w:gridSpan w:val="2"/>
            <w:tcBorders>
              <w:left w:val="nil"/>
              <w:bottom w:val="nil"/>
            </w:tcBorders>
            <w:shd w:val="clear" w:color="auto" w:fill="auto"/>
          </w:tcPr>
          <w:p w14:paraId="2EABD2CB" w14:textId="2955202A" w:rsidR="009F2B45" w:rsidRPr="00290725" w:rsidRDefault="009F2B45" w:rsidP="009F2B45">
            <w:pPr>
              <w:autoSpaceDE w:val="0"/>
              <w:autoSpaceDN w:val="0"/>
              <w:adjustRightInd w:val="0"/>
              <w:ind w:left="-57" w:right="-57"/>
              <w:jc w:val="right"/>
              <w:rPr>
                <w:rFonts w:cs="Arial"/>
                <w:szCs w:val="20"/>
              </w:rPr>
            </w:pPr>
            <w:r w:rsidRPr="00290725">
              <w:rPr>
                <w:rFonts w:cs="Arial"/>
                <w:b/>
                <w:bCs/>
                <w:szCs w:val="20"/>
              </w:rPr>
              <w:t>SKUPAJ:</w:t>
            </w:r>
          </w:p>
        </w:tc>
        <w:tc>
          <w:tcPr>
            <w:tcW w:w="1413" w:type="pct"/>
            <w:shd w:val="clear" w:color="auto" w:fill="auto"/>
          </w:tcPr>
          <w:p w14:paraId="10C26F38" w14:textId="77777777" w:rsidR="009F2B45" w:rsidRPr="00290725" w:rsidRDefault="009F2B45" w:rsidP="009F2B45">
            <w:pPr>
              <w:autoSpaceDE w:val="0"/>
              <w:autoSpaceDN w:val="0"/>
              <w:adjustRightInd w:val="0"/>
              <w:ind w:left="-57" w:right="-57"/>
              <w:jc w:val="right"/>
              <w:rPr>
                <w:rFonts w:cs="Arial"/>
                <w:b/>
                <w:szCs w:val="20"/>
              </w:rPr>
            </w:pPr>
            <w:r w:rsidRPr="00290725">
              <w:rPr>
                <w:rFonts w:cs="Arial"/>
                <w:b/>
                <w:szCs w:val="20"/>
              </w:rPr>
              <w:fldChar w:fldCharType="begin">
                <w:ffData>
                  <w:name w:val="Besedilo383"/>
                  <w:enabled/>
                  <w:calcOnExit w:val="0"/>
                  <w:textInput/>
                </w:ffData>
              </w:fldChar>
            </w:r>
            <w:r w:rsidRPr="00290725">
              <w:rPr>
                <w:rFonts w:cs="Arial"/>
                <w:b/>
                <w:szCs w:val="20"/>
              </w:rPr>
              <w:instrText xml:space="preserve"> FORMTEXT </w:instrText>
            </w:r>
            <w:r w:rsidRPr="00290725">
              <w:rPr>
                <w:rFonts w:cs="Arial"/>
                <w:b/>
                <w:szCs w:val="20"/>
              </w:rPr>
            </w:r>
            <w:r w:rsidRPr="00290725">
              <w:rPr>
                <w:rFonts w:cs="Arial"/>
                <w:b/>
                <w:szCs w:val="20"/>
              </w:rPr>
              <w:fldChar w:fldCharType="separate"/>
            </w:r>
            <w:r w:rsidRPr="00290725">
              <w:rPr>
                <w:rFonts w:cs="Arial"/>
                <w:b/>
                <w:noProof/>
                <w:szCs w:val="20"/>
              </w:rPr>
              <w:t> </w:t>
            </w:r>
            <w:r w:rsidRPr="00290725">
              <w:rPr>
                <w:rFonts w:cs="Arial"/>
                <w:b/>
                <w:noProof/>
                <w:szCs w:val="20"/>
              </w:rPr>
              <w:t> </w:t>
            </w:r>
            <w:r w:rsidRPr="00290725">
              <w:rPr>
                <w:rFonts w:cs="Arial"/>
                <w:b/>
                <w:noProof/>
                <w:szCs w:val="20"/>
              </w:rPr>
              <w:t> </w:t>
            </w:r>
            <w:r w:rsidRPr="00290725">
              <w:rPr>
                <w:rFonts w:cs="Arial"/>
                <w:b/>
                <w:noProof/>
                <w:szCs w:val="20"/>
              </w:rPr>
              <w:t> </w:t>
            </w:r>
            <w:r w:rsidRPr="00290725">
              <w:rPr>
                <w:rFonts w:cs="Arial"/>
                <w:b/>
                <w:noProof/>
                <w:szCs w:val="20"/>
              </w:rPr>
              <w:t> </w:t>
            </w:r>
            <w:r w:rsidRPr="00290725">
              <w:rPr>
                <w:rFonts w:cs="Arial"/>
                <w:b/>
                <w:szCs w:val="20"/>
              </w:rPr>
              <w:fldChar w:fldCharType="end"/>
            </w:r>
          </w:p>
        </w:tc>
        <w:tc>
          <w:tcPr>
            <w:tcW w:w="1155" w:type="pct"/>
            <w:shd w:val="clear" w:color="auto" w:fill="auto"/>
          </w:tcPr>
          <w:p w14:paraId="0E317709" w14:textId="77777777" w:rsidR="009F2B45" w:rsidRPr="00290725" w:rsidRDefault="009F2B45" w:rsidP="009F2B45">
            <w:pPr>
              <w:autoSpaceDE w:val="0"/>
              <w:autoSpaceDN w:val="0"/>
              <w:adjustRightInd w:val="0"/>
              <w:ind w:left="-57" w:right="-57"/>
              <w:jc w:val="right"/>
              <w:rPr>
                <w:rFonts w:cs="Arial"/>
                <w:b/>
                <w:szCs w:val="20"/>
              </w:rPr>
            </w:pPr>
            <w:r w:rsidRPr="00290725">
              <w:rPr>
                <w:rFonts w:cs="Arial"/>
                <w:b/>
                <w:szCs w:val="20"/>
              </w:rPr>
              <w:fldChar w:fldCharType="begin">
                <w:ffData>
                  <w:name w:val="Besedilo383"/>
                  <w:enabled/>
                  <w:calcOnExit w:val="0"/>
                  <w:textInput/>
                </w:ffData>
              </w:fldChar>
            </w:r>
            <w:r w:rsidRPr="00290725">
              <w:rPr>
                <w:rFonts w:cs="Arial"/>
                <w:b/>
                <w:szCs w:val="20"/>
              </w:rPr>
              <w:instrText xml:space="preserve"> FORMTEXT </w:instrText>
            </w:r>
            <w:r w:rsidRPr="00290725">
              <w:rPr>
                <w:rFonts w:cs="Arial"/>
                <w:b/>
                <w:szCs w:val="20"/>
              </w:rPr>
            </w:r>
            <w:r w:rsidRPr="00290725">
              <w:rPr>
                <w:rFonts w:cs="Arial"/>
                <w:b/>
                <w:szCs w:val="20"/>
              </w:rPr>
              <w:fldChar w:fldCharType="separate"/>
            </w:r>
            <w:r w:rsidRPr="00290725">
              <w:rPr>
                <w:rFonts w:cs="Arial"/>
                <w:b/>
                <w:noProof/>
                <w:szCs w:val="20"/>
              </w:rPr>
              <w:t> </w:t>
            </w:r>
            <w:r w:rsidRPr="00290725">
              <w:rPr>
                <w:rFonts w:cs="Arial"/>
                <w:b/>
                <w:noProof/>
                <w:szCs w:val="20"/>
              </w:rPr>
              <w:t> </w:t>
            </w:r>
            <w:r w:rsidRPr="00290725">
              <w:rPr>
                <w:rFonts w:cs="Arial"/>
                <w:b/>
                <w:noProof/>
                <w:szCs w:val="20"/>
              </w:rPr>
              <w:t> </w:t>
            </w:r>
            <w:r w:rsidRPr="00290725">
              <w:rPr>
                <w:rFonts w:cs="Arial"/>
                <w:b/>
                <w:noProof/>
                <w:szCs w:val="20"/>
              </w:rPr>
              <w:t> </w:t>
            </w:r>
            <w:r w:rsidRPr="00290725">
              <w:rPr>
                <w:rFonts w:cs="Arial"/>
                <w:b/>
                <w:noProof/>
                <w:szCs w:val="20"/>
              </w:rPr>
              <w:t> </w:t>
            </w:r>
            <w:r w:rsidRPr="00290725">
              <w:rPr>
                <w:rFonts w:cs="Arial"/>
                <w:b/>
                <w:szCs w:val="20"/>
              </w:rPr>
              <w:fldChar w:fldCharType="end"/>
            </w:r>
          </w:p>
        </w:tc>
      </w:tr>
    </w:tbl>
    <w:p w14:paraId="53527269" w14:textId="77777777" w:rsidR="009F2B45" w:rsidRPr="009F2B45" w:rsidRDefault="009F2B45" w:rsidP="009F2B45">
      <w:pPr>
        <w:jc w:val="center"/>
        <w:rPr>
          <w:rFonts w:cs="Arial"/>
          <w:szCs w:val="20"/>
        </w:rPr>
      </w:pPr>
    </w:p>
    <w:p w14:paraId="6B621619" w14:textId="6BC2F365" w:rsidR="0039173C" w:rsidRPr="00290725" w:rsidRDefault="0039173C" w:rsidP="0039173C">
      <w:pPr>
        <w:jc w:val="both"/>
        <w:rPr>
          <w:rFonts w:cs="Arial"/>
          <w:szCs w:val="20"/>
        </w:rPr>
      </w:pPr>
      <w:r w:rsidRPr="00290725">
        <w:rPr>
          <w:rFonts w:cs="Arial"/>
          <w:szCs w:val="20"/>
        </w:rPr>
        <w:t xml:space="preserve">Ponudbena cena vključuje vse </w:t>
      </w:r>
      <w:r w:rsidRPr="004018E2">
        <w:rPr>
          <w:rFonts w:cs="Arial"/>
          <w:szCs w:val="20"/>
        </w:rPr>
        <w:t>strošk</w:t>
      </w:r>
      <w:r>
        <w:rPr>
          <w:rFonts w:cs="Arial"/>
          <w:szCs w:val="20"/>
        </w:rPr>
        <w:t xml:space="preserve">e </w:t>
      </w:r>
      <w:r w:rsidRPr="004018E2">
        <w:rPr>
          <w:rFonts w:cs="Arial"/>
          <w:szCs w:val="20"/>
        </w:rPr>
        <w:t xml:space="preserve">izvedbe predmeta </w:t>
      </w:r>
      <w:r>
        <w:rPr>
          <w:rFonts w:cs="Arial"/>
          <w:szCs w:val="20"/>
        </w:rPr>
        <w:t>javnega naročila</w:t>
      </w:r>
      <w:r w:rsidRPr="004018E2">
        <w:rPr>
          <w:rFonts w:cs="Arial"/>
          <w:szCs w:val="20"/>
        </w:rPr>
        <w:t>,</w:t>
      </w:r>
      <w:r>
        <w:rPr>
          <w:rFonts w:cs="Arial"/>
          <w:szCs w:val="20"/>
        </w:rPr>
        <w:t xml:space="preserve"> </w:t>
      </w:r>
      <w:r w:rsidRPr="00D5664D">
        <w:rPr>
          <w:rFonts w:cs="Arial"/>
          <w:szCs w:val="20"/>
        </w:rPr>
        <w:t xml:space="preserve">ki jih je izvajalec v času </w:t>
      </w:r>
      <w:r>
        <w:rPr>
          <w:rFonts w:cs="Arial"/>
          <w:szCs w:val="20"/>
        </w:rPr>
        <w:t>oddaje ponudbe</w:t>
      </w:r>
      <w:r w:rsidRPr="00D5664D">
        <w:rPr>
          <w:rFonts w:cs="Arial"/>
          <w:szCs w:val="20"/>
        </w:rPr>
        <w:t xml:space="preserve"> lahko predvidel, </w:t>
      </w:r>
      <w:r>
        <w:rPr>
          <w:rFonts w:cs="Arial"/>
          <w:szCs w:val="20"/>
        </w:rPr>
        <w:t xml:space="preserve">tudi dela, </w:t>
      </w:r>
      <w:r w:rsidRPr="0006364F">
        <w:rPr>
          <w:rFonts w:cs="Arial"/>
          <w:szCs w:val="20"/>
        </w:rPr>
        <w:t xml:space="preserve">za katera je izvajalec ob </w:t>
      </w:r>
      <w:r>
        <w:rPr>
          <w:rFonts w:cs="Arial"/>
          <w:szCs w:val="20"/>
        </w:rPr>
        <w:t>oddaji ponudbe</w:t>
      </w:r>
      <w:r w:rsidRPr="0006364F">
        <w:rPr>
          <w:rFonts w:cs="Arial"/>
          <w:szCs w:val="20"/>
        </w:rPr>
        <w:t xml:space="preserve"> vedel ali bi moral vedeti, da </w:t>
      </w:r>
      <w:r>
        <w:rPr>
          <w:rFonts w:cs="Arial"/>
          <w:szCs w:val="20"/>
        </w:rPr>
        <w:t>jih je treba</w:t>
      </w:r>
      <w:r w:rsidRPr="0006364F">
        <w:rPr>
          <w:rFonts w:cs="Arial"/>
          <w:szCs w:val="20"/>
        </w:rPr>
        <w:t xml:space="preserve"> izvesti</w:t>
      </w:r>
      <w:r>
        <w:rPr>
          <w:rFonts w:cs="Arial"/>
          <w:szCs w:val="20"/>
        </w:rPr>
        <w:t>,</w:t>
      </w:r>
      <w:r w:rsidRPr="00D5664D">
        <w:rPr>
          <w:rFonts w:cs="Arial"/>
          <w:szCs w:val="20"/>
        </w:rPr>
        <w:t xml:space="preserve"> ne glede na to, ali je </w:t>
      </w:r>
      <w:r>
        <w:rPr>
          <w:rFonts w:cs="Arial"/>
          <w:szCs w:val="20"/>
        </w:rPr>
        <w:t xml:space="preserve">stroške </w:t>
      </w:r>
      <w:r w:rsidRPr="00D5664D">
        <w:rPr>
          <w:rFonts w:cs="Arial"/>
          <w:szCs w:val="20"/>
        </w:rPr>
        <w:t xml:space="preserve">v kalkulacijah ponudbe upošteval ali ne, ne obsega pa nepredvidenih del, ki jih v času </w:t>
      </w:r>
      <w:r>
        <w:rPr>
          <w:rFonts w:cs="Arial"/>
          <w:szCs w:val="20"/>
        </w:rPr>
        <w:t>oddaje ponudbe</w:t>
      </w:r>
      <w:r w:rsidRPr="00D5664D">
        <w:rPr>
          <w:rFonts w:cs="Arial"/>
          <w:szCs w:val="20"/>
        </w:rPr>
        <w:t xml:space="preserve"> izvajalec ni mogel predvideti</w:t>
      </w:r>
      <w:r>
        <w:rPr>
          <w:rFonts w:cs="Arial"/>
          <w:szCs w:val="20"/>
        </w:rPr>
        <w:t>. V skupni ponudbeni ceni</w:t>
      </w:r>
      <w:r w:rsidRPr="004018E2">
        <w:rPr>
          <w:rFonts w:cs="Arial"/>
          <w:szCs w:val="20"/>
        </w:rPr>
        <w:t xml:space="preserve"> je upoštevana tudi vrednost vseh pripravljalnih in pomožnih del, potrebnih za izvedbo del</w:t>
      </w:r>
      <w:r>
        <w:rPr>
          <w:rFonts w:cs="Arial"/>
          <w:szCs w:val="20"/>
        </w:rPr>
        <w:t>, ki so predmet javnega naročila</w:t>
      </w:r>
      <w:r w:rsidRPr="004018E2">
        <w:rPr>
          <w:rFonts w:cs="Arial"/>
          <w:szCs w:val="20"/>
        </w:rPr>
        <w:t>, stroškov za izdelavo potrebne delavniške in druge dokumentacije, stroškov meritev, preiskav in atestov, zavarovanj, varnosti pri delu, stroškov nastanitve, transportnih stroškov (brez helikopterskih prevozov, ki jih zagotovi naročnik upoštevaje ponudbeni predračun izvajalca), sodelovanja na tehničnem pregledu</w:t>
      </w:r>
      <w:r w:rsidRPr="00D0761D">
        <w:rPr>
          <w:rFonts w:cs="Arial"/>
          <w:szCs w:val="20"/>
        </w:rPr>
        <w:t xml:space="preserve"> in drugih stroškov, z vsemi pripadajočimi organizacijskimi ukrepi</w:t>
      </w:r>
      <w:r>
        <w:rPr>
          <w:rFonts w:cs="Arial"/>
          <w:szCs w:val="20"/>
        </w:rPr>
        <w:t xml:space="preserve"> in drugi, </w:t>
      </w:r>
      <w:r w:rsidRPr="00472F0D">
        <w:rPr>
          <w:rFonts w:cs="Arial"/>
          <w:szCs w:val="20"/>
        </w:rPr>
        <w:t xml:space="preserve">tako da </w:t>
      </w:r>
      <w:r>
        <w:rPr>
          <w:rFonts w:cs="Arial"/>
          <w:szCs w:val="20"/>
        </w:rPr>
        <w:t>naročnika</w:t>
      </w:r>
      <w:r w:rsidRPr="00472F0D">
        <w:rPr>
          <w:rFonts w:cs="Arial"/>
          <w:szCs w:val="20"/>
        </w:rPr>
        <w:t xml:space="preserve"> ne bremenijo kakršnikoli dodatni stroški, povezani s predmetom javnega naročila</w:t>
      </w:r>
      <w:r w:rsidRPr="00D0761D">
        <w:rPr>
          <w:rFonts w:cs="Arial"/>
          <w:szCs w:val="20"/>
        </w:rPr>
        <w:t>.</w:t>
      </w:r>
      <w:r>
        <w:rPr>
          <w:rFonts w:cs="Arial"/>
          <w:szCs w:val="20"/>
        </w:rPr>
        <w:t xml:space="preserve"> </w:t>
      </w:r>
      <w:r w:rsidRPr="00290725">
        <w:rPr>
          <w:rFonts w:cs="Arial"/>
          <w:szCs w:val="20"/>
        </w:rPr>
        <w:t>Naknadno naročnik ne bo priznal nobenih stroškov, ki niso zajeti v ponudbeno ceno.</w:t>
      </w:r>
    </w:p>
    <w:p w14:paraId="211AF61D" w14:textId="77777777" w:rsidR="0039173C" w:rsidRDefault="0039173C" w:rsidP="0039173C">
      <w:pPr>
        <w:jc w:val="both"/>
        <w:rPr>
          <w:rFonts w:cs="Arial"/>
          <w:szCs w:val="20"/>
        </w:rPr>
      </w:pPr>
    </w:p>
    <w:p w14:paraId="3C945202" w14:textId="77777777" w:rsidR="0039173C" w:rsidRDefault="0039173C" w:rsidP="0039173C">
      <w:pPr>
        <w:jc w:val="both"/>
        <w:rPr>
          <w:rFonts w:cs="Arial"/>
          <w:szCs w:val="20"/>
        </w:rPr>
      </w:pPr>
      <w:r w:rsidRPr="00290725">
        <w:rPr>
          <w:rFonts w:cs="Arial"/>
          <w:szCs w:val="20"/>
        </w:rPr>
        <w:t xml:space="preserve">Ponudbene cene so nespremenljive ves čas trajanja pogodbe. </w:t>
      </w:r>
    </w:p>
    <w:p w14:paraId="31004C39" w14:textId="77777777" w:rsidR="0039173C" w:rsidRDefault="0039173C" w:rsidP="0039173C">
      <w:pPr>
        <w:jc w:val="both"/>
        <w:rPr>
          <w:rFonts w:cs="Arial"/>
          <w:szCs w:val="20"/>
        </w:rPr>
      </w:pPr>
    </w:p>
    <w:p w14:paraId="595152C2" w14:textId="7378FB26" w:rsidR="004018E2" w:rsidRPr="00290725" w:rsidRDefault="0039173C" w:rsidP="0039173C">
      <w:pPr>
        <w:jc w:val="both"/>
        <w:rPr>
          <w:rFonts w:cs="Arial"/>
          <w:szCs w:val="20"/>
        </w:rPr>
      </w:pPr>
      <w:r w:rsidRPr="00290725">
        <w:rPr>
          <w:rFonts w:cs="Arial"/>
          <w:szCs w:val="20"/>
        </w:rPr>
        <w:t>S podpisom ponudbenega predračuna ponudnik jamči za resničnost oziroma verodostojnost podatkov v ponudbi</w:t>
      </w:r>
      <w:r>
        <w:rPr>
          <w:rFonts w:cs="Arial"/>
          <w:szCs w:val="20"/>
        </w:rPr>
        <w:t>.</w:t>
      </w:r>
    </w:p>
    <w:p w14:paraId="2B0DD408" w14:textId="77777777" w:rsidR="004018E2" w:rsidRPr="00290725" w:rsidRDefault="004018E2" w:rsidP="004018E2">
      <w:pPr>
        <w:jc w:val="both"/>
        <w:rPr>
          <w:rFonts w:cs="Arial"/>
          <w:szCs w:val="20"/>
        </w:rPr>
      </w:pPr>
    </w:p>
    <w:p w14:paraId="26D71866" w14:textId="1928B518" w:rsidR="000701B1" w:rsidRDefault="000701B1" w:rsidP="004018E2">
      <w:pPr>
        <w:jc w:val="both"/>
        <w:rPr>
          <w:rFonts w:cs="Arial"/>
          <w:szCs w:val="20"/>
        </w:rPr>
      </w:pPr>
      <w:r>
        <w:rPr>
          <w:rFonts w:cs="Arial"/>
        </w:rPr>
        <w:t>O</w:t>
      </w:r>
      <w:r w:rsidRPr="00290725">
        <w:rPr>
          <w:rFonts w:cs="Arial"/>
        </w:rPr>
        <w:t>cena skupne teže potrebnih prevozov tovora s helikopterjem</w:t>
      </w:r>
      <w:r>
        <w:rPr>
          <w:rFonts w:cs="Arial"/>
        </w:rPr>
        <w:t xml:space="preserve">: </w:t>
      </w:r>
      <w:r w:rsidRPr="009F2B45">
        <w:rPr>
          <w:rFonts w:cs="Arial"/>
          <w:szCs w:val="20"/>
        </w:rPr>
        <w:fldChar w:fldCharType="begin">
          <w:ffData>
            <w:name w:val="Besedilo383"/>
            <w:enabled/>
            <w:calcOnExit w:val="0"/>
            <w:textInput/>
          </w:ffData>
        </w:fldChar>
      </w:r>
      <w:r w:rsidRPr="009F2B45">
        <w:rPr>
          <w:rFonts w:cs="Arial"/>
          <w:szCs w:val="20"/>
        </w:rPr>
        <w:instrText xml:space="preserve"> FORMTEXT </w:instrText>
      </w:r>
      <w:r w:rsidRPr="009F2B45">
        <w:rPr>
          <w:rFonts w:cs="Arial"/>
          <w:szCs w:val="20"/>
        </w:rPr>
      </w:r>
      <w:r w:rsidRPr="009F2B45">
        <w:rPr>
          <w:rFonts w:cs="Arial"/>
          <w:szCs w:val="20"/>
        </w:rPr>
        <w:fldChar w:fldCharType="separate"/>
      </w:r>
      <w:r w:rsidRPr="009F2B45">
        <w:rPr>
          <w:rFonts w:cs="Arial"/>
          <w:noProof/>
          <w:szCs w:val="20"/>
        </w:rPr>
        <w:t> </w:t>
      </w:r>
      <w:r w:rsidRPr="009F2B45">
        <w:rPr>
          <w:rFonts w:cs="Arial"/>
          <w:noProof/>
          <w:szCs w:val="20"/>
        </w:rPr>
        <w:t> </w:t>
      </w:r>
      <w:r w:rsidRPr="009F2B45">
        <w:rPr>
          <w:rFonts w:cs="Arial"/>
          <w:noProof/>
          <w:szCs w:val="20"/>
        </w:rPr>
        <w:t> </w:t>
      </w:r>
      <w:r w:rsidRPr="009F2B45">
        <w:rPr>
          <w:rFonts w:cs="Arial"/>
          <w:noProof/>
          <w:szCs w:val="20"/>
        </w:rPr>
        <w:t> </w:t>
      </w:r>
      <w:r w:rsidRPr="009F2B45">
        <w:rPr>
          <w:rFonts w:cs="Arial"/>
          <w:noProof/>
          <w:szCs w:val="20"/>
        </w:rPr>
        <w:t> </w:t>
      </w:r>
      <w:r w:rsidRPr="009F2B45">
        <w:rPr>
          <w:rFonts w:cs="Arial"/>
          <w:szCs w:val="20"/>
        </w:rPr>
        <w:fldChar w:fldCharType="end"/>
      </w:r>
      <w:r>
        <w:rPr>
          <w:rFonts w:cs="Arial"/>
          <w:szCs w:val="20"/>
        </w:rPr>
        <w:t xml:space="preserve"> </w:t>
      </w:r>
      <w:r>
        <w:rPr>
          <w:rFonts w:cs="Arial"/>
        </w:rPr>
        <w:t>t</w:t>
      </w:r>
      <w:r w:rsidRPr="00290725">
        <w:rPr>
          <w:rFonts w:cs="Arial"/>
          <w:szCs w:val="20"/>
        </w:rPr>
        <w:t xml:space="preserve"> </w:t>
      </w:r>
      <w:r>
        <w:rPr>
          <w:rFonts w:cs="Arial"/>
          <w:szCs w:val="20"/>
        </w:rPr>
        <w:t>/</w:t>
      </w:r>
      <w:r w:rsidRPr="000701B1">
        <w:rPr>
          <w:rFonts w:cs="Arial"/>
          <w:i/>
        </w:rPr>
        <w:t>v tonah za ves čas trajanja pogodbe</w:t>
      </w:r>
      <w:r>
        <w:rPr>
          <w:rFonts w:cs="Arial"/>
          <w:i/>
        </w:rPr>
        <w:t>/</w:t>
      </w:r>
    </w:p>
    <w:p w14:paraId="54CE17B5" w14:textId="77777777" w:rsidR="000701B1" w:rsidRDefault="000701B1" w:rsidP="004018E2">
      <w:pPr>
        <w:jc w:val="both"/>
        <w:rPr>
          <w:rFonts w:cs="Arial"/>
          <w:szCs w:val="20"/>
        </w:rPr>
      </w:pPr>
    </w:p>
    <w:p w14:paraId="041D3F2F" w14:textId="24CFD93F" w:rsidR="004018E2" w:rsidRPr="00290725" w:rsidRDefault="004018E2" w:rsidP="004018E2">
      <w:pPr>
        <w:jc w:val="both"/>
        <w:rPr>
          <w:rFonts w:cs="Arial"/>
          <w:szCs w:val="20"/>
        </w:rPr>
      </w:pPr>
      <w:r w:rsidRPr="00290725">
        <w:rPr>
          <w:rFonts w:cs="Arial"/>
          <w:szCs w:val="20"/>
        </w:rPr>
        <w:t xml:space="preserve">Veljavnost ponudbe: </w:t>
      </w:r>
      <w:r w:rsidRPr="00290725">
        <w:rPr>
          <w:rFonts w:cs="Arial"/>
          <w:szCs w:val="20"/>
        </w:rPr>
        <w:fldChar w:fldCharType="begin">
          <w:ffData>
            <w:name w:val="Besedilo383"/>
            <w:enabled/>
            <w:calcOnExit w:val="0"/>
            <w:textInput/>
          </w:ffData>
        </w:fldChar>
      </w:r>
      <w:r w:rsidRPr="00290725">
        <w:rPr>
          <w:rFonts w:cs="Arial"/>
          <w:szCs w:val="20"/>
        </w:rPr>
        <w:instrText xml:space="preserve"> FORMTEXT </w:instrText>
      </w:r>
      <w:r w:rsidRPr="00290725">
        <w:rPr>
          <w:rFonts w:cs="Arial"/>
          <w:szCs w:val="20"/>
        </w:rPr>
      </w:r>
      <w:r w:rsidRPr="00290725">
        <w:rPr>
          <w:rFonts w:cs="Arial"/>
          <w:szCs w:val="20"/>
        </w:rPr>
        <w:fldChar w:fldCharType="separate"/>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noProof/>
          <w:szCs w:val="20"/>
        </w:rPr>
        <w:t> </w:t>
      </w:r>
      <w:r w:rsidRPr="00290725">
        <w:rPr>
          <w:rFonts w:cs="Arial"/>
          <w:szCs w:val="20"/>
        </w:rPr>
        <w:fldChar w:fldCharType="end"/>
      </w:r>
      <w:r w:rsidRPr="00290725">
        <w:rPr>
          <w:rFonts w:cs="Arial"/>
          <w:szCs w:val="20"/>
        </w:rPr>
        <w:t xml:space="preserve"> </w:t>
      </w:r>
      <w:r w:rsidRPr="00290725">
        <w:rPr>
          <w:rFonts w:cs="Arial"/>
          <w:i/>
          <w:szCs w:val="20"/>
        </w:rPr>
        <w:t>/najmanj tri (3) mesece od roka za oddajo ponudb/</w:t>
      </w:r>
    </w:p>
    <w:p w14:paraId="710D8E97" w14:textId="77777777" w:rsidR="004018E2" w:rsidRPr="00290725" w:rsidRDefault="004018E2" w:rsidP="004018E2">
      <w:pPr>
        <w:jc w:val="both"/>
        <w:rPr>
          <w:rFonts w:cs="Arial"/>
          <w:szCs w:val="20"/>
        </w:rPr>
      </w:pPr>
    </w:p>
    <w:p w14:paraId="42C3F002" w14:textId="77777777" w:rsidR="009F2B45" w:rsidRPr="009F2B45" w:rsidRDefault="009F2B45" w:rsidP="009F2B45">
      <w:pPr>
        <w:jc w:val="both"/>
        <w:rPr>
          <w:rFonts w:cs="Arial"/>
          <w:szCs w:val="20"/>
        </w:rPr>
      </w:pPr>
    </w:p>
    <w:tbl>
      <w:tblPr>
        <w:tblW w:w="5495" w:type="dxa"/>
        <w:tblLayout w:type="fixed"/>
        <w:tblLook w:val="0000" w:firstRow="0" w:lastRow="0" w:firstColumn="0" w:lastColumn="0" w:noHBand="0" w:noVBand="0"/>
      </w:tblPr>
      <w:tblGrid>
        <w:gridCol w:w="851"/>
        <w:gridCol w:w="2410"/>
        <w:gridCol w:w="2234"/>
      </w:tblGrid>
      <w:tr w:rsidR="009F2B45" w:rsidRPr="009F2B45" w14:paraId="5D9376FA" w14:textId="77777777" w:rsidTr="004018E2">
        <w:tc>
          <w:tcPr>
            <w:tcW w:w="3261" w:type="dxa"/>
            <w:gridSpan w:val="2"/>
          </w:tcPr>
          <w:p w14:paraId="71DB6792" w14:textId="77777777" w:rsidR="009F2B45" w:rsidRPr="009F2B45" w:rsidRDefault="009F2B45" w:rsidP="004018E2">
            <w:pPr>
              <w:spacing w:after="40"/>
              <w:ind w:left="-108"/>
              <w:jc w:val="both"/>
              <w:rPr>
                <w:rFonts w:cs="Arial"/>
                <w:szCs w:val="20"/>
              </w:rPr>
            </w:pPr>
            <w:r w:rsidRPr="009F2B45">
              <w:rPr>
                <w:rFonts w:cs="Arial"/>
                <w:szCs w:val="20"/>
              </w:rPr>
              <w:t>Številka ponudbenega predračuna:</w:t>
            </w:r>
          </w:p>
        </w:tc>
        <w:tc>
          <w:tcPr>
            <w:tcW w:w="2234" w:type="dxa"/>
          </w:tcPr>
          <w:p w14:paraId="09214CFF" w14:textId="77777777" w:rsidR="009F2B45" w:rsidRPr="009F2B45" w:rsidRDefault="009F2B45" w:rsidP="009F2B45">
            <w:pPr>
              <w:spacing w:after="40"/>
              <w:jc w:val="both"/>
              <w:rPr>
                <w:rFonts w:cs="Arial"/>
                <w:szCs w:val="20"/>
              </w:rPr>
            </w:pPr>
            <w:r w:rsidRPr="009F2B45">
              <w:rPr>
                <w:rFonts w:cs="Arial"/>
                <w:szCs w:val="20"/>
              </w:rPr>
              <w:fldChar w:fldCharType="begin">
                <w:ffData>
                  <w:name w:val="Besedilo383"/>
                  <w:enabled/>
                  <w:calcOnExit w:val="0"/>
                  <w:textInput/>
                </w:ffData>
              </w:fldChar>
            </w:r>
            <w:r w:rsidRPr="009F2B45">
              <w:rPr>
                <w:rFonts w:cs="Arial"/>
                <w:szCs w:val="20"/>
              </w:rPr>
              <w:instrText xml:space="preserve"> FORMTEXT </w:instrText>
            </w:r>
            <w:r w:rsidRPr="009F2B45">
              <w:rPr>
                <w:rFonts w:cs="Arial"/>
                <w:szCs w:val="20"/>
              </w:rPr>
            </w:r>
            <w:r w:rsidRPr="009F2B45">
              <w:rPr>
                <w:rFonts w:cs="Arial"/>
                <w:szCs w:val="20"/>
              </w:rPr>
              <w:fldChar w:fldCharType="separate"/>
            </w:r>
            <w:r w:rsidRPr="009F2B45">
              <w:rPr>
                <w:rFonts w:cs="Arial"/>
                <w:noProof/>
                <w:szCs w:val="20"/>
              </w:rPr>
              <w:t> </w:t>
            </w:r>
            <w:r w:rsidRPr="009F2B45">
              <w:rPr>
                <w:rFonts w:cs="Arial"/>
                <w:noProof/>
                <w:szCs w:val="20"/>
              </w:rPr>
              <w:t> </w:t>
            </w:r>
            <w:r w:rsidRPr="009F2B45">
              <w:rPr>
                <w:rFonts w:cs="Arial"/>
                <w:noProof/>
                <w:szCs w:val="20"/>
              </w:rPr>
              <w:t> </w:t>
            </w:r>
            <w:r w:rsidRPr="009F2B45">
              <w:rPr>
                <w:rFonts w:cs="Arial"/>
                <w:noProof/>
                <w:szCs w:val="20"/>
              </w:rPr>
              <w:t> </w:t>
            </w:r>
            <w:r w:rsidRPr="009F2B45">
              <w:rPr>
                <w:rFonts w:cs="Arial"/>
                <w:noProof/>
                <w:szCs w:val="20"/>
              </w:rPr>
              <w:t> </w:t>
            </w:r>
            <w:r w:rsidRPr="009F2B45">
              <w:rPr>
                <w:rFonts w:cs="Arial"/>
                <w:szCs w:val="20"/>
              </w:rPr>
              <w:fldChar w:fldCharType="end"/>
            </w:r>
          </w:p>
        </w:tc>
      </w:tr>
      <w:tr w:rsidR="009F2B45" w:rsidRPr="009F2B45" w14:paraId="36853949" w14:textId="77777777" w:rsidTr="004018E2">
        <w:tc>
          <w:tcPr>
            <w:tcW w:w="851" w:type="dxa"/>
          </w:tcPr>
          <w:p w14:paraId="7D483254" w14:textId="77777777" w:rsidR="009F2B45" w:rsidRPr="009F2B45" w:rsidRDefault="009F2B45" w:rsidP="004018E2">
            <w:pPr>
              <w:ind w:left="-108"/>
              <w:jc w:val="both"/>
              <w:rPr>
                <w:rFonts w:cs="Arial"/>
                <w:szCs w:val="20"/>
              </w:rPr>
            </w:pPr>
            <w:r w:rsidRPr="009F2B45">
              <w:rPr>
                <w:rFonts w:cs="Arial"/>
                <w:szCs w:val="20"/>
              </w:rPr>
              <w:t>Datum:</w:t>
            </w:r>
          </w:p>
        </w:tc>
        <w:tc>
          <w:tcPr>
            <w:tcW w:w="4644" w:type="dxa"/>
            <w:gridSpan w:val="2"/>
          </w:tcPr>
          <w:p w14:paraId="55BFB4BA" w14:textId="77777777" w:rsidR="009F2B45" w:rsidRPr="009F2B45" w:rsidRDefault="009F2B45" w:rsidP="009F2B45">
            <w:pPr>
              <w:jc w:val="both"/>
              <w:rPr>
                <w:rFonts w:cs="Arial"/>
                <w:szCs w:val="20"/>
              </w:rPr>
            </w:pPr>
            <w:r w:rsidRPr="009F2B45">
              <w:rPr>
                <w:rFonts w:cs="Arial"/>
                <w:szCs w:val="20"/>
              </w:rPr>
              <w:fldChar w:fldCharType="begin">
                <w:ffData>
                  <w:name w:val="Besedilo383"/>
                  <w:enabled/>
                  <w:calcOnExit w:val="0"/>
                  <w:textInput/>
                </w:ffData>
              </w:fldChar>
            </w:r>
            <w:r w:rsidRPr="009F2B45">
              <w:rPr>
                <w:rFonts w:cs="Arial"/>
                <w:szCs w:val="20"/>
              </w:rPr>
              <w:instrText xml:space="preserve"> FORMTEXT </w:instrText>
            </w:r>
            <w:r w:rsidRPr="009F2B45">
              <w:rPr>
                <w:rFonts w:cs="Arial"/>
                <w:szCs w:val="20"/>
              </w:rPr>
            </w:r>
            <w:r w:rsidRPr="009F2B45">
              <w:rPr>
                <w:rFonts w:cs="Arial"/>
                <w:szCs w:val="20"/>
              </w:rPr>
              <w:fldChar w:fldCharType="separate"/>
            </w:r>
            <w:r w:rsidRPr="009F2B45">
              <w:rPr>
                <w:rFonts w:cs="Arial"/>
                <w:noProof/>
                <w:szCs w:val="20"/>
              </w:rPr>
              <w:t> </w:t>
            </w:r>
            <w:r w:rsidRPr="009F2B45">
              <w:rPr>
                <w:rFonts w:cs="Arial"/>
                <w:noProof/>
                <w:szCs w:val="20"/>
              </w:rPr>
              <w:t> </w:t>
            </w:r>
            <w:r w:rsidRPr="009F2B45">
              <w:rPr>
                <w:rFonts w:cs="Arial"/>
                <w:noProof/>
                <w:szCs w:val="20"/>
              </w:rPr>
              <w:t> </w:t>
            </w:r>
            <w:r w:rsidRPr="009F2B45">
              <w:rPr>
                <w:rFonts w:cs="Arial"/>
                <w:noProof/>
                <w:szCs w:val="20"/>
              </w:rPr>
              <w:t> </w:t>
            </w:r>
            <w:r w:rsidRPr="009F2B45">
              <w:rPr>
                <w:rFonts w:cs="Arial"/>
                <w:noProof/>
                <w:szCs w:val="20"/>
              </w:rPr>
              <w:t> </w:t>
            </w:r>
            <w:r w:rsidRPr="009F2B45">
              <w:rPr>
                <w:rFonts w:cs="Arial"/>
                <w:szCs w:val="20"/>
              </w:rPr>
              <w:fldChar w:fldCharType="end"/>
            </w:r>
          </w:p>
        </w:tc>
      </w:tr>
    </w:tbl>
    <w:p w14:paraId="2FF366B5" w14:textId="77777777" w:rsidR="009F2B45" w:rsidRPr="009F2B45" w:rsidRDefault="009F2B45" w:rsidP="009F2B45">
      <w:pPr>
        <w:jc w:val="both"/>
        <w:rPr>
          <w:rFonts w:cs="Arial"/>
          <w:szCs w:val="20"/>
        </w:rPr>
      </w:pPr>
    </w:p>
    <w:p w14:paraId="5A306214" w14:textId="77777777" w:rsidR="009F2B45" w:rsidRPr="009F2B45" w:rsidRDefault="009F2B45" w:rsidP="009F2B45">
      <w:pPr>
        <w:jc w:val="both"/>
        <w:rPr>
          <w:rFonts w:cs="Arial"/>
          <w:szCs w:val="20"/>
        </w:rPr>
      </w:pPr>
      <w:r w:rsidRPr="009F2B45">
        <w:rPr>
          <w:rFonts w:cs="Arial"/>
          <w:szCs w:val="20"/>
        </w:rPr>
        <w:tab/>
      </w:r>
      <w:r w:rsidRPr="009F2B45">
        <w:rPr>
          <w:rFonts w:cs="Arial"/>
          <w:szCs w:val="20"/>
        </w:rPr>
        <w:tab/>
        <w:t xml:space="preserve">       </w:t>
      </w:r>
      <w:r w:rsidRPr="009F2B45">
        <w:rPr>
          <w:rFonts w:cs="Arial"/>
          <w:szCs w:val="20"/>
        </w:rPr>
        <w:tab/>
        <w:t xml:space="preserve">   </w:t>
      </w:r>
      <w:r w:rsidRPr="009F2B45">
        <w:rPr>
          <w:rFonts w:cs="Arial"/>
          <w:szCs w:val="20"/>
        </w:rPr>
        <w:tab/>
        <w:t xml:space="preserve">                                     Podpis odgovorne osebe ponudnika:      </w:t>
      </w:r>
      <w:r w:rsidRPr="009F2B45">
        <w:rPr>
          <w:rFonts w:cs="Arial"/>
          <w:szCs w:val="20"/>
        </w:rPr>
        <w:tab/>
        <w:t xml:space="preserve">      </w:t>
      </w:r>
    </w:p>
    <w:p w14:paraId="0D2F85B1" w14:textId="77777777" w:rsidR="009F2B45" w:rsidRPr="009F2B45" w:rsidRDefault="009F2B45" w:rsidP="009F2B45">
      <w:pPr>
        <w:jc w:val="both"/>
        <w:rPr>
          <w:rFonts w:cs="Arial"/>
          <w:szCs w:val="20"/>
        </w:rPr>
      </w:pPr>
    </w:p>
    <w:p w14:paraId="73288468" w14:textId="77777777" w:rsidR="009F2B45" w:rsidRPr="009F2B45" w:rsidRDefault="009F2B45" w:rsidP="009F2B45">
      <w:pPr>
        <w:spacing w:line="264" w:lineRule="auto"/>
        <w:jc w:val="both"/>
        <w:rPr>
          <w:rFonts w:cs="Arial"/>
          <w:szCs w:val="20"/>
        </w:rPr>
      </w:pPr>
      <w:r w:rsidRPr="009F2B45">
        <w:rPr>
          <w:rFonts w:cs="Arial"/>
          <w:szCs w:val="20"/>
        </w:rPr>
        <w:tab/>
        <w:t xml:space="preserve">                                                                     _______________________________________</w:t>
      </w:r>
    </w:p>
    <w:p w14:paraId="6014A832" w14:textId="77777777" w:rsidR="009F2B45" w:rsidRPr="009F2B45" w:rsidRDefault="009F2B45" w:rsidP="009F2B4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64" w:lineRule="auto"/>
        <w:ind w:left="9"/>
        <w:jc w:val="both"/>
        <w:textAlignment w:val="baseline"/>
        <w:rPr>
          <w:rFonts w:cs="Arial"/>
          <w:bCs/>
          <w:i/>
          <w:szCs w:val="20"/>
          <w:u w:val="single"/>
          <w:lang w:eastAsia="en-US"/>
        </w:rPr>
      </w:pPr>
    </w:p>
    <w:p w14:paraId="62112E66" w14:textId="77777777" w:rsidR="00365782" w:rsidRDefault="00365782">
      <w:pPr>
        <w:rPr>
          <w:b/>
          <w:i/>
          <w:sz w:val="16"/>
          <w:szCs w:val="16"/>
          <w:u w:val="single"/>
        </w:rPr>
      </w:pPr>
      <w:r>
        <w:rPr>
          <w:b/>
          <w:i/>
          <w:sz w:val="16"/>
          <w:szCs w:val="16"/>
          <w:u w:val="single"/>
        </w:rPr>
        <w:br w:type="page"/>
      </w:r>
    </w:p>
    <w:p w14:paraId="138573A3" w14:textId="02A3D439" w:rsidR="009F2B45" w:rsidRPr="009F2B45" w:rsidRDefault="009F2B45" w:rsidP="009F2B45">
      <w:pPr>
        <w:spacing w:line="264" w:lineRule="auto"/>
        <w:jc w:val="both"/>
        <w:rPr>
          <w:b/>
          <w:sz w:val="16"/>
          <w:szCs w:val="16"/>
          <w:u w:val="single"/>
        </w:rPr>
      </w:pPr>
      <w:r w:rsidRPr="009F2B45">
        <w:rPr>
          <w:b/>
          <w:i/>
          <w:sz w:val="16"/>
          <w:szCs w:val="16"/>
          <w:u w:val="single"/>
        </w:rPr>
        <w:lastRenderedPageBreak/>
        <w:t>Opombi:</w:t>
      </w:r>
      <w:r w:rsidRPr="009F2B45">
        <w:rPr>
          <w:b/>
          <w:sz w:val="16"/>
          <w:szCs w:val="16"/>
          <w:u w:val="single"/>
        </w:rPr>
        <w:t xml:space="preserve"> </w:t>
      </w:r>
    </w:p>
    <w:p w14:paraId="01B1F628" w14:textId="57FDD8C8" w:rsidR="009F2B45" w:rsidRPr="009F2B45" w:rsidRDefault="009F2B45" w:rsidP="00E63FD4">
      <w:pPr>
        <w:numPr>
          <w:ilvl w:val="6"/>
          <w:numId w:val="33"/>
        </w:numPr>
        <w:spacing w:after="160" w:line="264" w:lineRule="auto"/>
        <w:ind w:left="284" w:hanging="284"/>
        <w:contextualSpacing/>
        <w:jc w:val="both"/>
        <w:rPr>
          <w:rFonts w:eastAsia="Droid Sans Fallback" w:cs="Arial"/>
          <w:i/>
          <w:sz w:val="18"/>
          <w:szCs w:val="16"/>
          <w:lang w:eastAsia="zh-CN" w:bidi="hi-IN"/>
        </w:rPr>
      </w:pPr>
      <w:r w:rsidRPr="009F2B45">
        <w:rPr>
          <w:rFonts w:eastAsia="Droid Sans Fallback" w:cs="Arial"/>
          <w:i/>
          <w:sz w:val="18"/>
          <w:szCs w:val="16"/>
          <w:lang w:eastAsia="zh-CN" w:bidi="hi-IN"/>
        </w:rPr>
        <w:t>Ponudnik izpolni excelov</w:t>
      </w:r>
      <w:r w:rsidR="007745BE">
        <w:rPr>
          <w:rFonts w:eastAsia="Droid Sans Fallback" w:cs="Arial"/>
          <w:i/>
          <w:sz w:val="18"/>
          <w:szCs w:val="16"/>
          <w:lang w:eastAsia="zh-CN" w:bidi="hi-IN"/>
        </w:rPr>
        <w:t>e</w:t>
      </w:r>
      <w:r w:rsidRPr="009F2B45">
        <w:rPr>
          <w:rFonts w:eastAsia="Droid Sans Fallback" w:cs="Arial"/>
          <w:i/>
          <w:sz w:val="18"/>
          <w:szCs w:val="16"/>
          <w:lang w:eastAsia="zh-CN" w:bidi="hi-IN"/>
        </w:rPr>
        <w:t xml:space="preserve"> tabel</w:t>
      </w:r>
      <w:r w:rsidR="007745BE">
        <w:rPr>
          <w:rFonts w:eastAsia="Droid Sans Fallback" w:cs="Arial"/>
          <w:i/>
          <w:sz w:val="18"/>
          <w:szCs w:val="16"/>
          <w:lang w:eastAsia="zh-CN" w:bidi="hi-IN"/>
        </w:rPr>
        <w:t>e</w:t>
      </w:r>
      <w:r w:rsidRPr="009F2B45">
        <w:rPr>
          <w:rFonts w:eastAsia="Droid Sans Fallback" w:cs="Arial"/>
          <w:i/>
          <w:sz w:val="18"/>
          <w:szCs w:val="16"/>
          <w:lang w:eastAsia="zh-CN" w:bidi="hi-IN"/>
        </w:rPr>
        <w:t xml:space="preserve"> </w:t>
      </w:r>
      <w:r w:rsidR="00EE5AC7" w:rsidRPr="00EE5AC7">
        <w:rPr>
          <w:rFonts w:eastAsia="Droid Sans Fallback" w:cs="Arial"/>
          <w:i/>
          <w:sz w:val="18"/>
          <w:szCs w:val="16"/>
          <w:lang w:eastAsia="zh-CN" w:bidi="hi-IN"/>
        </w:rPr>
        <w:t>»3.2.PZI Kredarica popis GRADBENO OBRTNISKA dela.xlsx, »3.3.PZI Kredarica popis STROJNE INŠTALACIJE.xlsx« in »3.4.PZI Kredarica popis ELEKTRO INŠTALACIJE.XLSX«</w:t>
      </w:r>
      <w:r w:rsidRPr="009F2B45">
        <w:rPr>
          <w:rFonts w:eastAsia="Droid Sans Fallback" w:cs="Arial"/>
          <w:i/>
          <w:sz w:val="18"/>
          <w:szCs w:val="16"/>
          <w:lang w:eastAsia="zh-CN" w:bidi="hi-IN"/>
        </w:rPr>
        <w:t xml:space="preserve">, ki </w:t>
      </w:r>
      <w:r w:rsidR="00F35B7A">
        <w:rPr>
          <w:rFonts w:eastAsia="Droid Sans Fallback" w:cs="Arial"/>
          <w:i/>
          <w:sz w:val="18"/>
          <w:szCs w:val="16"/>
          <w:lang w:eastAsia="zh-CN" w:bidi="hi-IN"/>
        </w:rPr>
        <w:t>so</w:t>
      </w:r>
      <w:r w:rsidRPr="009F2B45">
        <w:rPr>
          <w:rFonts w:eastAsia="Droid Sans Fallback" w:cs="Arial"/>
          <w:i/>
          <w:sz w:val="18"/>
          <w:szCs w:val="16"/>
          <w:lang w:eastAsia="zh-CN" w:bidi="hi-IN"/>
        </w:rPr>
        <w:t xml:space="preserve"> del razpisne dokumentacije kot ločen</w:t>
      </w:r>
      <w:r w:rsidR="00F35B7A">
        <w:rPr>
          <w:rFonts w:eastAsia="Droid Sans Fallback" w:cs="Arial"/>
          <w:i/>
          <w:sz w:val="18"/>
          <w:szCs w:val="16"/>
          <w:lang w:eastAsia="zh-CN" w:bidi="hi-IN"/>
        </w:rPr>
        <w:t>e</w:t>
      </w:r>
      <w:r w:rsidRPr="009F2B45">
        <w:rPr>
          <w:rFonts w:eastAsia="Droid Sans Fallback" w:cs="Arial"/>
          <w:i/>
          <w:sz w:val="18"/>
          <w:szCs w:val="16"/>
          <w:lang w:eastAsia="zh-CN" w:bidi="hi-IN"/>
        </w:rPr>
        <w:t xml:space="preserve"> prilog</w:t>
      </w:r>
      <w:r w:rsidR="00F35B7A">
        <w:rPr>
          <w:rFonts w:eastAsia="Droid Sans Fallback" w:cs="Arial"/>
          <w:i/>
          <w:sz w:val="18"/>
          <w:szCs w:val="16"/>
          <w:lang w:eastAsia="zh-CN" w:bidi="hi-IN"/>
        </w:rPr>
        <w:t>e</w:t>
      </w:r>
      <w:r w:rsidRPr="009F2B45">
        <w:rPr>
          <w:rFonts w:eastAsia="Droid Sans Fallback" w:cs="Arial"/>
          <w:i/>
          <w:sz w:val="18"/>
          <w:szCs w:val="16"/>
          <w:lang w:eastAsia="zh-CN" w:bidi="hi-IN"/>
        </w:rPr>
        <w:t>. Izpolnjen</w:t>
      </w:r>
      <w:r w:rsidR="00F35B7A">
        <w:rPr>
          <w:rFonts w:eastAsia="Droid Sans Fallback" w:cs="Arial"/>
          <w:i/>
          <w:sz w:val="18"/>
          <w:szCs w:val="16"/>
          <w:lang w:eastAsia="zh-CN" w:bidi="hi-IN"/>
        </w:rPr>
        <w:t>e</w:t>
      </w:r>
      <w:r w:rsidRPr="009F2B45">
        <w:rPr>
          <w:rFonts w:eastAsia="Droid Sans Fallback" w:cs="Arial"/>
          <w:i/>
          <w:sz w:val="18"/>
          <w:szCs w:val="16"/>
          <w:lang w:eastAsia="zh-CN" w:bidi="hi-IN"/>
        </w:rPr>
        <w:t xml:space="preserve"> tabel</w:t>
      </w:r>
      <w:r w:rsidR="00F35B7A">
        <w:rPr>
          <w:rFonts w:eastAsia="Droid Sans Fallback" w:cs="Arial"/>
          <w:i/>
          <w:sz w:val="18"/>
          <w:szCs w:val="16"/>
          <w:lang w:eastAsia="zh-CN" w:bidi="hi-IN"/>
        </w:rPr>
        <w:t>e</w:t>
      </w:r>
      <w:r w:rsidRPr="009F2B45">
        <w:rPr>
          <w:rFonts w:eastAsia="Droid Sans Fallback" w:cs="Arial"/>
          <w:i/>
          <w:sz w:val="18"/>
          <w:szCs w:val="16"/>
          <w:lang w:eastAsia="zh-CN" w:bidi="hi-IN"/>
        </w:rPr>
        <w:t xml:space="preserve"> ponudnik spremeni v pdf datoteko in </w:t>
      </w:r>
      <w:r w:rsidR="00F35B7A">
        <w:rPr>
          <w:rFonts w:eastAsia="Droid Sans Fallback" w:cs="Arial"/>
          <w:i/>
          <w:sz w:val="18"/>
          <w:szCs w:val="16"/>
          <w:lang w:eastAsia="zh-CN" w:bidi="hi-IN"/>
        </w:rPr>
        <w:t>jih</w:t>
      </w:r>
      <w:r w:rsidRPr="009F2B45">
        <w:rPr>
          <w:rFonts w:eastAsia="Droid Sans Fallback" w:cs="Arial"/>
          <w:i/>
          <w:sz w:val="18"/>
          <w:szCs w:val="16"/>
          <w:lang w:eastAsia="zh-CN" w:bidi="hi-IN"/>
        </w:rPr>
        <w:t xml:space="preserve"> podpiše ter naloži v sistem e</w:t>
      </w:r>
      <w:r w:rsidRPr="009F2B45">
        <w:rPr>
          <w:rFonts w:ascii="Cambria Math" w:eastAsia="Droid Sans Fallback" w:hAnsi="Cambria Math" w:cs="Cambria Math"/>
          <w:i/>
          <w:sz w:val="18"/>
          <w:szCs w:val="16"/>
          <w:lang w:eastAsia="zh-CN" w:bidi="hi-IN"/>
        </w:rPr>
        <w:t>‐</w:t>
      </w:r>
      <w:r w:rsidRPr="009F2B45">
        <w:rPr>
          <w:rFonts w:eastAsia="Droid Sans Fallback" w:cs="Arial"/>
          <w:i/>
          <w:sz w:val="18"/>
          <w:szCs w:val="16"/>
          <w:lang w:eastAsia="zh-CN" w:bidi="hi-IN"/>
        </w:rPr>
        <w:t xml:space="preserve">JN pod razdelek »Dokumenti«, del »Ostale priloge«. </w:t>
      </w:r>
    </w:p>
    <w:p w14:paraId="233D0A04" w14:textId="1B6F947C" w:rsidR="009F2B45" w:rsidRPr="009F2B45" w:rsidRDefault="009F2B45" w:rsidP="00E63FD4">
      <w:pPr>
        <w:numPr>
          <w:ilvl w:val="6"/>
          <w:numId w:val="33"/>
        </w:numPr>
        <w:spacing w:after="160" w:line="264" w:lineRule="auto"/>
        <w:ind w:left="284" w:hanging="284"/>
        <w:contextualSpacing/>
        <w:jc w:val="both"/>
        <w:rPr>
          <w:rFonts w:eastAsia="Droid Sans Fallback" w:cs="Arial"/>
          <w:i/>
          <w:sz w:val="16"/>
          <w:szCs w:val="18"/>
          <w:lang w:eastAsia="zh-CN" w:bidi="hi-IN"/>
        </w:rPr>
      </w:pPr>
      <w:r w:rsidRPr="009F2B45">
        <w:rPr>
          <w:rFonts w:eastAsia="Droid Sans Fallback" w:cs="Arial"/>
          <w:i/>
          <w:sz w:val="18"/>
          <w:szCs w:val="16"/>
          <w:lang w:eastAsia="zh-CN" w:bidi="hi-IN"/>
        </w:rPr>
        <w:t>Izpolnjen »Povzetek ponudbenega predračuna« (OBR</w:t>
      </w:r>
      <w:r w:rsidRPr="009F2B45">
        <w:rPr>
          <w:rFonts w:ascii="Cambria Math" w:eastAsia="Droid Sans Fallback" w:hAnsi="Cambria Math" w:cs="Cambria Math"/>
          <w:i/>
          <w:sz w:val="18"/>
          <w:szCs w:val="16"/>
          <w:lang w:eastAsia="zh-CN" w:bidi="hi-IN"/>
        </w:rPr>
        <w:t>‐</w:t>
      </w:r>
      <w:r w:rsidRPr="009F2B45">
        <w:rPr>
          <w:rFonts w:eastAsia="Droid Sans Fallback" w:cs="Arial"/>
          <w:i/>
          <w:sz w:val="18"/>
          <w:szCs w:val="16"/>
          <w:lang w:eastAsia="zh-CN" w:bidi="hi-IN"/>
        </w:rPr>
        <w:t>3), ki bo dostopen na javnem odpiranju ponudb, ponudnik naloži v informacijski sistem e</w:t>
      </w:r>
      <w:r w:rsidRPr="009F2B45">
        <w:rPr>
          <w:rFonts w:ascii="Cambria Math" w:eastAsia="Droid Sans Fallback" w:hAnsi="Cambria Math" w:cs="Cambria Math"/>
          <w:i/>
          <w:sz w:val="18"/>
          <w:szCs w:val="16"/>
          <w:lang w:eastAsia="zh-CN" w:bidi="hi-IN"/>
        </w:rPr>
        <w:t>‐</w:t>
      </w:r>
      <w:r w:rsidRPr="009F2B45">
        <w:rPr>
          <w:rFonts w:eastAsia="Droid Sans Fallback" w:cs="Arial"/>
          <w:i/>
          <w:sz w:val="18"/>
          <w:szCs w:val="16"/>
          <w:lang w:eastAsia="zh-CN" w:bidi="hi-IN"/>
        </w:rPr>
        <w:t xml:space="preserve">JN v razdelek »Skupna ponudbena vrednost«, v del »Predračun«. V primeru razlikovanja med podatki v </w:t>
      </w:r>
      <w:r w:rsidR="00EE5AC7" w:rsidRPr="00EE5AC7">
        <w:rPr>
          <w:rFonts w:eastAsia="Droid Sans Fallback" w:cs="Arial"/>
          <w:i/>
          <w:sz w:val="18"/>
          <w:szCs w:val="16"/>
          <w:lang w:eastAsia="zh-CN" w:bidi="hi-IN"/>
        </w:rPr>
        <w:t xml:space="preserve">»3.2.PZI Kredarica popis GRADBENO OBRTNISKA dela.xlsx, »3.3.PZI Kredarica popis STROJNE INŠTALACIJE.xlsx« </w:t>
      </w:r>
      <w:r w:rsidR="00EE5AC7">
        <w:rPr>
          <w:rFonts w:eastAsia="Droid Sans Fallback" w:cs="Arial"/>
          <w:i/>
          <w:sz w:val="18"/>
          <w:szCs w:val="16"/>
          <w:lang w:eastAsia="zh-CN" w:bidi="hi-IN"/>
        </w:rPr>
        <w:t>ali</w:t>
      </w:r>
      <w:r w:rsidR="00EE5AC7" w:rsidRPr="00EE5AC7">
        <w:rPr>
          <w:rFonts w:eastAsia="Droid Sans Fallback" w:cs="Arial"/>
          <w:i/>
          <w:sz w:val="18"/>
          <w:szCs w:val="16"/>
          <w:lang w:eastAsia="zh-CN" w:bidi="hi-IN"/>
        </w:rPr>
        <w:t xml:space="preserve"> »3.4.PZI Kredarica popis ELEKTRO INŠTALACIJE.XLSX«</w:t>
      </w:r>
      <w:r w:rsidR="00F35B7A">
        <w:rPr>
          <w:rFonts w:eastAsia="Droid Sans Fallback" w:cs="Arial"/>
          <w:i/>
          <w:sz w:val="18"/>
          <w:szCs w:val="16"/>
          <w:lang w:eastAsia="zh-CN" w:bidi="hi-IN"/>
        </w:rPr>
        <w:t xml:space="preserve"> </w:t>
      </w:r>
      <w:r w:rsidRPr="009F2B45">
        <w:rPr>
          <w:rFonts w:eastAsia="Droid Sans Fallback" w:cs="Arial"/>
          <w:i/>
          <w:sz w:val="18"/>
          <w:szCs w:val="16"/>
          <w:lang w:eastAsia="zh-CN" w:bidi="hi-IN"/>
        </w:rPr>
        <w:t xml:space="preserve">(pdf excel tabele) in podatki v povzetku ponudbenega predračuna (OBR-3), ki bo dostopen na javnem odpiranju ponudb, bo naročnik upošteval podatke v </w:t>
      </w:r>
      <w:r w:rsidR="00EE5AC7" w:rsidRPr="00EE5AC7">
        <w:rPr>
          <w:rFonts w:eastAsia="Droid Sans Fallback" w:cs="Arial"/>
          <w:i/>
          <w:sz w:val="18"/>
          <w:szCs w:val="16"/>
          <w:lang w:eastAsia="zh-CN" w:bidi="hi-IN"/>
        </w:rPr>
        <w:t>»3.2.PZI Kredarica popis GRADBENO OBRTNISKA dela.xlsx, »3.3.PZI Kredarica popis STROJNE INŠTALACIJE.xlsx« in »3.4.PZI Kredarica popis ELEKTRO INŠTALACIJE.XLSX«</w:t>
      </w:r>
      <w:r w:rsidRPr="009F2B45">
        <w:rPr>
          <w:rFonts w:eastAsia="Droid Sans Fallback" w:cs="Arial"/>
          <w:i/>
          <w:sz w:val="18"/>
          <w:szCs w:val="16"/>
          <w:lang w:eastAsia="zh-CN" w:bidi="hi-IN"/>
        </w:rPr>
        <w:t xml:space="preserve"> (pdf excel tabele).</w:t>
      </w:r>
    </w:p>
    <w:p w14:paraId="25E20808" w14:textId="442186E1" w:rsidR="001A54C9" w:rsidRPr="00290725" w:rsidRDefault="001A54C9" w:rsidP="002D42BA">
      <w:pPr>
        <w:ind w:right="136"/>
        <w:rPr>
          <w:rFonts w:cs="Arial"/>
          <w:b/>
          <w:bCs/>
        </w:rPr>
        <w:sectPr w:rsidR="001A54C9" w:rsidRPr="00290725" w:rsidSect="00467C4B">
          <w:headerReference w:type="default" r:id="rId10"/>
          <w:pgSz w:w="11907" w:h="16840" w:code="9"/>
          <w:pgMar w:top="1418" w:right="1418" w:bottom="851" w:left="1418" w:header="1191" w:footer="97" w:gutter="0"/>
          <w:cols w:space="708"/>
          <w:docGrid w:linePitch="272"/>
        </w:sectPr>
      </w:pPr>
    </w:p>
    <w:p w14:paraId="6B5AE109" w14:textId="77777777" w:rsidR="00431DF2" w:rsidRPr="00290725" w:rsidRDefault="00431DF2" w:rsidP="00B8098F">
      <w:pPr>
        <w:pStyle w:val="BodyText21"/>
        <w:spacing w:before="240" w:after="240" w:line="264" w:lineRule="auto"/>
        <w:jc w:val="center"/>
        <w:rPr>
          <w:rFonts w:ascii="Arial" w:hAnsi="Arial" w:cs="Arial"/>
          <w:b/>
          <w:bCs/>
          <w:color w:val="auto"/>
          <w:sz w:val="20"/>
        </w:rPr>
      </w:pPr>
      <w:r w:rsidRPr="00290725">
        <w:rPr>
          <w:rFonts w:ascii="Arial" w:hAnsi="Arial" w:cs="Arial"/>
          <w:b/>
          <w:bCs/>
          <w:color w:val="auto"/>
          <w:sz w:val="20"/>
        </w:rPr>
        <w:lastRenderedPageBreak/>
        <w:t>POTRDILO REFERENCE GOSPODARSKEGA SUBJEKTA</w:t>
      </w:r>
    </w:p>
    <w:tbl>
      <w:tblPr>
        <w:tblW w:w="9214" w:type="dxa"/>
        <w:tblInd w:w="55" w:type="dxa"/>
        <w:tblCellMar>
          <w:top w:w="55" w:type="dxa"/>
          <w:left w:w="55" w:type="dxa"/>
          <w:bottom w:w="55" w:type="dxa"/>
          <w:right w:w="55" w:type="dxa"/>
        </w:tblCellMar>
        <w:tblLook w:val="0000" w:firstRow="0" w:lastRow="0" w:firstColumn="0" w:lastColumn="0" w:noHBand="0" w:noVBand="0"/>
      </w:tblPr>
      <w:tblGrid>
        <w:gridCol w:w="3261"/>
        <w:gridCol w:w="5953"/>
      </w:tblGrid>
      <w:tr w:rsidR="001420AF" w:rsidRPr="00290725" w14:paraId="06213D50" w14:textId="77777777" w:rsidTr="001420AF">
        <w:trPr>
          <w:trHeight w:val="794"/>
        </w:trPr>
        <w:tc>
          <w:tcPr>
            <w:tcW w:w="326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E00D955" w14:textId="2C9B663D" w:rsidR="001420AF" w:rsidRPr="001420AF" w:rsidRDefault="001420AF" w:rsidP="001420AF">
            <w:pPr>
              <w:pStyle w:val="BodyText21"/>
              <w:spacing w:line="264" w:lineRule="auto"/>
              <w:jc w:val="left"/>
              <w:rPr>
                <w:rFonts w:ascii="Arial" w:hAnsi="Arial" w:cs="Arial"/>
                <w:b/>
                <w:bCs/>
                <w:color w:val="auto"/>
                <w:sz w:val="20"/>
              </w:rPr>
            </w:pPr>
            <w:r>
              <w:rPr>
                <w:rFonts w:ascii="Arial" w:hAnsi="Arial" w:cs="Arial"/>
                <w:b/>
                <w:bCs/>
                <w:color w:val="auto"/>
                <w:sz w:val="20"/>
              </w:rPr>
              <w:t>Izpolnjevanje pogoja</w:t>
            </w:r>
          </w:p>
        </w:tc>
        <w:tc>
          <w:tcPr>
            <w:tcW w:w="595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6BA27A" w14:textId="7DF247DA" w:rsidR="001420AF" w:rsidRPr="00290725" w:rsidRDefault="001420AF" w:rsidP="001420AF">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40" w:after="40" w:line="264" w:lineRule="auto"/>
              <w:ind w:left="0"/>
              <w:jc w:val="left"/>
              <w:rPr>
                <w:rFonts w:ascii="Arial" w:hAnsi="Arial" w:cs="Arial"/>
                <w:bCs/>
                <w:color w:val="auto"/>
                <w:sz w:val="20"/>
              </w:rPr>
            </w:pPr>
            <w:r w:rsidRPr="00290725">
              <w:rPr>
                <w:rFonts w:ascii="Arial" w:hAnsi="Arial" w:cs="Arial"/>
                <w:bCs/>
                <w:color w:val="auto"/>
                <w:sz w:val="20"/>
              </w:rPr>
              <w:fldChar w:fldCharType="begin">
                <w:ffData>
                  <w:name w:val=""/>
                  <w:enabled/>
                  <w:calcOnExit w:val="0"/>
                  <w:checkBox>
                    <w:sizeAuto/>
                    <w:default w:val="0"/>
                  </w:checkBox>
                </w:ffData>
              </w:fldChar>
            </w:r>
            <w:r w:rsidRPr="00290725">
              <w:rPr>
                <w:rFonts w:ascii="Arial" w:hAnsi="Arial" w:cs="Arial"/>
                <w:bCs/>
                <w:color w:val="auto"/>
                <w:sz w:val="20"/>
              </w:rPr>
              <w:instrText xml:space="preserve"> FORMCHECKBOX </w:instrText>
            </w:r>
            <w:r w:rsidR="00DB62D1">
              <w:rPr>
                <w:rFonts w:ascii="Arial" w:hAnsi="Arial" w:cs="Arial"/>
                <w:bCs/>
                <w:color w:val="auto"/>
                <w:sz w:val="20"/>
              </w:rPr>
            </w:r>
            <w:r w:rsidR="00DB62D1">
              <w:rPr>
                <w:rFonts w:ascii="Arial" w:hAnsi="Arial" w:cs="Arial"/>
                <w:bCs/>
                <w:color w:val="auto"/>
                <w:sz w:val="20"/>
              </w:rPr>
              <w:fldChar w:fldCharType="separate"/>
            </w:r>
            <w:r w:rsidRPr="00290725">
              <w:rPr>
                <w:rFonts w:ascii="Arial" w:hAnsi="Arial" w:cs="Arial"/>
                <w:bCs/>
                <w:color w:val="auto"/>
                <w:sz w:val="20"/>
              </w:rPr>
              <w:fldChar w:fldCharType="end"/>
            </w:r>
            <w:r w:rsidRPr="00290725">
              <w:rPr>
                <w:rFonts w:ascii="Arial" w:hAnsi="Arial" w:cs="Arial"/>
                <w:bCs/>
                <w:color w:val="auto"/>
                <w:sz w:val="20"/>
              </w:rPr>
              <w:t xml:space="preserve"> </w:t>
            </w:r>
            <w:r w:rsidRPr="001420AF">
              <w:rPr>
                <w:rFonts w:ascii="Arial" w:hAnsi="Arial" w:cs="Arial"/>
                <w:bCs/>
                <w:color w:val="auto"/>
                <w:sz w:val="20"/>
              </w:rPr>
              <w:t xml:space="preserve">poglavje 8.2.3., točka 1.  </w:t>
            </w:r>
            <w:r w:rsidRPr="00290725">
              <w:rPr>
                <w:rFonts w:ascii="Arial" w:hAnsi="Arial" w:cs="Arial"/>
                <w:bCs/>
                <w:color w:val="auto"/>
                <w:sz w:val="20"/>
              </w:rPr>
              <w:t xml:space="preserve">                                    </w:t>
            </w:r>
          </w:p>
          <w:p w14:paraId="119E6F51" w14:textId="219C81D9" w:rsidR="001420AF" w:rsidRPr="00290725" w:rsidRDefault="001420AF" w:rsidP="001420AF">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40" w:after="40" w:line="264" w:lineRule="auto"/>
              <w:ind w:left="0"/>
              <w:jc w:val="left"/>
              <w:rPr>
                <w:rFonts w:ascii="Arial" w:hAnsi="Arial" w:cs="Arial"/>
                <w:bCs/>
                <w:color w:val="auto"/>
                <w:sz w:val="20"/>
              </w:rPr>
            </w:pPr>
            <w:r w:rsidRPr="00290725">
              <w:rPr>
                <w:rFonts w:ascii="Arial" w:hAnsi="Arial" w:cs="Arial"/>
                <w:bCs/>
                <w:color w:val="auto"/>
                <w:sz w:val="20"/>
              </w:rPr>
              <w:fldChar w:fldCharType="begin">
                <w:ffData>
                  <w:name w:val=""/>
                  <w:enabled/>
                  <w:calcOnExit w:val="0"/>
                  <w:checkBox>
                    <w:sizeAuto/>
                    <w:default w:val="0"/>
                  </w:checkBox>
                </w:ffData>
              </w:fldChar>
            </w:r>
            <w:r w:rsidRPr="00290725">
              <w:rPr>
                <w:rFonts w:ascii="Arial" w:hAnsi="Arial" w:cs="Arial"/>
                <w:bCs/>
                <w:color w:val="auto"/>
                <w:sz w:val="20"/>
              </w:rPr>
              <w:instrText xml:space="preserve"> FORMCHECKBOX </w:instrText>
            </w:r>
            <w:r w:rsidR="00DB62D1">
              <w:rPr>
                <w:rFonts w:ascii="Arial" w:hAnsi="Arial" w:cs="Arial"/>
                <w:bCs/>
                <w:color w:val="auto"/>
                <w:sz w:val="20"/>
              </w:rPr>
            </w:r>
            <w:r w:rsidR="00DB62D1">
              <w:rPr>
                <w:rFonts w:ascii="Arial" w:hAnsi="Arial" w:cs="Arial"/>
                <w:bCs/>
                <w:color w:val="auto"/>
                <w:sz w:val="20"/>
              </w:rPr>
              <w:fldChar w:fldCharType="separate"/>
            </w:r>
            <w:r w:rsidRPr="00290725">
              <w:rPr>
                <w:rFonts w:ascii="Arial" w:hAnsi="Arial" w:cs="Arial"/>
                <w:bCs/>
                <w:color w:val="auto"/>
                <w:sz w:val="20"/>
              </w:rPr>
              <w:fldChar w:fldCharType="end"/>
            </w:r>
            <w:r w:rsidRPr="00290725">
              <w:rPr>
                <w:rFonts w:ascii="Arial" w:hAnsi="Arial" w:cs="Arial"/>
                <w:bCs/>
                <w:color w:val="auto"/>
                <w:sz w:val="20"/>
              </w:rPr>
              <w:t xml:space="preserve"> </w:t>
            </w:r>
            <w:r w:rsidRPr="001420AF">
              <w:rPr>
                <w:rFonts w:ascii="Arial" w:hAnsi="Arial" w:cs="Arial"/>
                <w:bCs/>
                <w:color w:val="auto"/>
                <w:sz w:val="20"/>
              </w:rPr>
              <w:t xml:space="preserve">poglavje 8.2.3., točka </w:t>
            </w:r>
            <w:r>
              <w:rPr>
                <w:rFonts w:ascii="Arial" w:hAnsi="Arial" w:cs="Arial"/>
                <w:bCs/>
                <w:color w:val="auto"/>
                <w:sz w:val="20"/>
              </w:rPr>
              <w:t>2</w:t>
            </w:r>
            <w:r w:rsidRPr="001420AF">
              <w:rPr>
                <w:rFonts w:ascii="Arial" w:hAnsi="Arial" w:cs="Arial"/>
                <w:bCs/>
                <w:color w:val="auto"/>
                <w:sz w:val="20"/>
              </w:rPr>
              <w:t xml:space="preserve">.  </w:t>
            </w:r>
          </w:p>
        </w:tc>
      </w:tr>
      <w:tr w:rsidR="00431DF2" w:rsidRPr="00290725" w14:paraId="5C781F7A" w14:textId="77777777" w:rsidTr="001420AF">
        <w:trPr>
          <w:trHeight w:val="794"/>
        </w:trPr>
        <w:tc>
          <w:tcPr>
            <w:tcW w:w="326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8781713"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
                <w:bCs/>
                <w:color w:val="auto"/>
                <w:sz w:val="20"/>
              </w:rPr>
              <w:t>Naročnik referenčnega posla</w:t>
            </w:r>
          </w:p>
          <w:p w14:paraId="5219F0AB"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Cs/>
                <w:color w:val="auto"/>
                <w:sz w:val="20"/>
              </w:rPr>
              <w:t>(naziv, naslov)</w:t>
            </w:r>
          </w:p>
        </w:tc>
        <w:tc>
          <w:tcPr>
            <w:tcW w:w="595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832B5E0"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p>
        </w:tc>
      </w:tr>
      <w:tr w:rsidR="00431DF2" w:rsidRPr="00290725" w14:paraId="5BB8CE34" w14:textId="77777777" w:rsidTr="001420AF">
        <w:trPr>
          <w:trHeight w:val="290"/>
        </w:trPr>
        <w:tc>
          <w:tcPr>
            <w:tcW w:w="326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5C61A4"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
                <w:bCs/>
                <w:color w:val="auto"/>
                <w:sz w:val="20"/>
              </w:rPr>
              <w:t>Naziv referenčnega posla</w:t>
            </w:r>
          </w:p>
        </w:tc>
        <w:bookmarkStart w:id="0" w:name="Besedilo401"/>
        <w:tc>
          <w:tcPr>
            <w:tcW w:w="595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E1A8DA4"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bookmarkEnd w:id="0"/>
          </w:p>
        </w:tc>
      </w:tr>
      <w:tr w:rsidR="00431DF2" w:rsidRPr="00290725" w14:paraId="1E209266" w14:textId="77777777" w:rsidTr="001420AF">
        <w:trPr>
          <w:trHeight w:val="794"/>
        </w:trPr>
        <w:tc>
          <w:tcPr>
            <w:tcW w:w="326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BCB8405"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
                <w:bCs/>
                <w:color w:val="auto"/>
                <w:sz w:val="20"/>
              </w:rPr>
              <w:t>Izvajalec referenčnega posla</w:t>
            </w:r>
          </w:p>
          <w:p w14:paraId="29949992"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Cs/>
                <w:color w:val="auto"/>
                <w:sz w:val="20"/>
              </w:rPr>
              <w:t>(naziv, naslov)</w:t>
            </w:r>
          </w:p>
        </w:tc>
        <w:bookmarkStart w:id="1" w:name="Besedilo402"/>
        <w:tc>
          <w:tcPr>
            <w:tcW w:w="595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4D44324"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bookmarkEnd w:id="1"/>
          </w:p>
        </w:tc>
      </w:tr>
      <w:tr w:rsidR="00431DF2" w:rsidRPr="00290725" w14:paraId="5898B636" w14:textId="77777777" w:rsidTr="001420AF">
        <w:trPr>
          <w:trHeight w:val="652"/>
        </w:trPr>
        <w:tc>
          <w:tcPr>
            <w:tcW w:w="326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29D101F"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
                <w:bCs/>
                <w:color w:val="auto"/>
                <w:sz w:val="20"/>
              </w:rPr>
              <w:t xml:space="preserve">Vloga gospodarskega subjekta v referenčnem poslu </w:t>
            </w:r>
          </w:p>
          <w:p w14:paraId="3E805086"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Cs/>
                <w:color w:val="auto"/>
                <w:sz w:val="20"/>
              </w:rPr>
              <w:t>(izvajalec, partner, podizvajalec)</w:t>
            </w:r>
          </w:p>
        </w:tc>
        <w:bookmarkStart w:id="2" w:name="Besedilo403"/>
        <w:tc>
          <w:tcPr>
            <w:tcW w:w="595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B9E07A9"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bookmarkEnd w:id="2"/>
          </w:p>
        </w:tc>
      </w:tr>
      <w:tr w:rsidR="00431DF2" w:rsidRPr="00290725" w14:paraId="79B1E475" w14:textId="77777777" w:rsidTr="001420AF">
        <w:trPr>
          <w:trHeight w:val="182"/>
        </w:trPr>
        <w:tc>
          <w:tcPr>
            <w:tcW w:w="326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5930AF5"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
                <w:bCs/>
                <w:color w:val="auto"/>
                <w:sz w:val="20"/>
              </w:rPr>
              <w:t xml:space="preserve">Delež izvajalca v % </w:t>
            </w:r>
          </w:p>
          <w:p w14:paraId="251854F0"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Cs/>
                <w:color w:val="auto"/>
                <w:sz w:val="20"/>
              </w:rPr>
              <w:t>(v primeru skupnega posla)</w:t>
            </w:r>
          </w:p>
        </w:tc>
        <w:bookmarkStart w:id="3" w:name="Besedilo404"/>
        <w:tc>
          <w:tcPr>
            <w:tcW w:w="595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17F3F73"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bookmarkEnd w:id="3"/>
          </w:p>
        </w:tc>
      </w:tr>
      <w:tr w:rsidR="00431DF2" w:rsidRPr="00290725" w14:paraId="3FABF552" w14:textId="77777777" w:rsidTr="001420AF">
        <w:trPr>
          <w:trHeight w:val="678"/>
        </w:trPr>
        <w:tc>
          <w:tcPr>
            <w:tcW w:w="326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9659DC"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
                <w:bCs/>
                <w:color w:val="auto"/>
                <w:sz w:val="20"/>
              </w:rPr>
              <w:t xml:space="preserve">Vrednost referenčnega posla </w:t>
            </w:r>
          </w:p>
          <w:p w14:paraId="7B022269"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Cs/>
                <w:color w:val="auto"/>
                <w:sz w:val="20"/>
              </w:rPr>
              <w:t>(v EUR brez DDV)</w:t>
            </w:r>
          </w:p>
        </w:tc>
        <w:bookmarkStart w:id="4" w:name="Besedilo405"/>
        <w:tc>
          <w:tcPr>
            <w:tcW w:w="595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BEF2004"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bookmarkEnd w:id="4"/>
          </w:p>
        </w:tc>
      </w:tr>
      <w:tr w:rsidR="00431DF2" w:rsidRPr="00290725" w14:paraId="1322B855" w14:textId="77777777" w:rsidTr="001420AF">
        <w:trPr>
          <w:trHeight w:val="2095"/>
        </w:trPr>
        <w:tc>
          <w:tcPr>
            <w:tcW w:w="326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2EF29A6" w14:textId="77777777" w:rsidR="00431DF2" w:rsidRPr="00290725" w:rsidRDefault="00431DF2" w:rsidP="00ED7704">
            <w:pPr>
              <w:pStyle w:val="BodyText21"/>
              <w:spacing w:line="264" w:lineRule="auto"/>
              <w:jc w:val="left"/>
              <w:rPr>
                <w:rFonts w:ascii="Arial" w:hAnsi="Arial" w:cs="Arial"/>
                <w:bCs/>
                <w:color w:val="auto"/>
                <w:sz w:val="20"/>
              </w:rPr>
            </w:pPr>
            <w:r w:rsidRPr="00290725">
              <w:rPr>
                <w:rFonts w:ascii="Arial" w:hAnsi="Arial" w:cs="Arial"/>
                <w:b/>
                <w:bCs/>
                <w:color w:val="auto"/>
                <w:sz w:val="20"/>
              </w:rPr>
              <w:t>Pod kazensko in materialno odgovornostjo izjavljamo, da je izvajalec po pravilih stroke, pravočasno, kakovostno in v skladu s pogodbenimi določili izvedel naslednje storitve</w:t>
            </w:r>
          </w:p>
        </w:tc>
        <w:tc>
          <w:tcPr>
            <w:tcW w:w="5953" w:type="dxa"/>
            <w:tcBorders>
              <w:top w:val="single" w:sz="2" w:space="0" w:color="000000"/>
              <w:left w:val="single" w:sz="2" w:space="0" w:color="000000"/>
              <w:bottom w:val="single" w:sz="2" w:space="0" w:color="000000"/>
              <w:right w:val="single" w:sz="2" w:space="0" w:color="000000"/>
            </w:tcBorders>
            <w:shd w:val="clear" w:color="auto" w:fill="auto"/>
          </w:tcPr>
          <w:p w14:paraId="6C1D9D7E"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t xml:space="preserve">Opis </w:t>
            </w:r>
            <w:r w:rsidR="00912E19" w:rsidRPr="00290725">
              <w:rPr>
                <w:rFonts w:ascii="Arial" w:hAnsi="Arial" w:cs="Arial"/>
                <w:bCs/>
                <w:color w:val="auto"/>
                <w:sz w:val="20"/>
              </w:rPr>
              <w:t>storitev</w:t>
            </w:r>
            <w:r w:rsidRPr="00290725">
              <w:rPr>
                <w:rFonts w:ascii="Arial" w:hAnsi="Arial" w:cs="Arial"/>
                <w:bCs/>
                <w:color w:val="auto"/>
                <w:sz w:val="20"/>
              </w:rPr>
              <w:t>:</w:t>
            </w:r>
          </w:p>
          <w:bookmarkStart w:id="5" w:name="Besedilo406"/>
          <w:p w14:paraId="472FE2F5"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bookmarkEnd w:id="5"/>
          </w:p>
        </w:tc>
      </w:tr>
      <w:tr w:rsidR="00431DF2" w:rsidRPr="00290725" w14:paraId="0D03B652" w14:textId="77777777" w:rsidTr="001420AF">
        <w:trPr>
          <w:trHeight w:val="457"/>
        </w:trPr>
        <w:tc>
          <w:tcPr>
            <w:tcW w:w="326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6065ADD" w14:textId="77777777" w:rsidR="00431DF2" w:rsidRPr="00290725" w:rsidRDefault="00431DF2" w:rsidP="00ED7704">
            <w:pPr>
              <w:pStyle w:val="BodyText21"/>
              <w:spacing w:line="264" w:lineRule="auto"/>
              <w:jc w:val="left"/>
              <w:rPr>
                <w:rFonts w:ascii="Arial" w:hAnsi="Arial" w:cs="Arial"/>
                <w:bCs/>
                <w:color w:val="auto"/>
                <w:sz w:val="20"/>
              </w:rPr>
            </w:pPr>
            <w:r w:rsidRPr="00290725">
              <w:rPr>
                <w:rFonts w:ascii="Arial" w:hAnsi="Arial" w:cs="Arial"/>
                <w:b/>
                <w:bCs/>
                <w:color w:val="auto"/>
                <w:sz w:val="20"/>
              </w:rPr>
              <w:t>Datum začetka in končanja posla</w:t>
            </w:r>
          </w:p>
        </w:tc>
        <w:bookmarkStart w:id="6" w:name="Besedilo407"/>
        <w:tc>
          <w:tcPr>
            <w:tcW w:w="595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D89CCA"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bookmarkEnd w:id="6"/>
          </w:p>
        </w:tc>
      </w:tr>
      <w:tr w:rsidR="00431DF2" w:rsidRPr="00290725" w14:paraId="634FC5B7" w14:textId="77777777" w:rsidTr="001420AF">
        <w:trPr>
          <w:trHeight w:val="887"/>
        </w:trPr>
        <w:tc>
          <w:tcPr>
            <w:tcW w:w="326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2761F76"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
                <w:bCs/>
                <w:color w:val="auto"/>
                <w:sz w:val="20"/>
              </w:rPr>
              <w:t xml:space="preserve">Kontaktna oseba pri naročniku referenčnega posla, ki lahko </w:t>
            </w:r>
          </w:p>
          <w:p w14:paraId="68A1CA21" w14:textId="77777777" w:rsidR="00431DF2" w:rsidRPr="00290725" w:rsidRDefault="00431DF2" w:rsidP="00ED7704">
            <w:pPr>
              <w:pStyle w:val="BodyText21"/>
              <w:spacing w:line="264" w:lineRule="auto"/>
              <w:jc w:val="left"/>
              <w:rPr>
                <w:rFonts w:ascii="Arial" w:hAnsi="Arial" w:cs="Arial"/>
                <w:bCs/>
                <w:color w:val="auto"/>
                <w:sz w:val="20"/>
              </w:rPr>
            </w:pPr>
            <w:r w:rsidRPr="00290725">
              <w:rPr>
                <w:rFonts w:ascii="Arial" w:hAnsi="Arial" w:cs="Arial"/>
                <w:b/>
                <w:bCs/>
                <w:color w:val="auto"/>
                <w:sz w:val="20"/>
              </w:rPr>
              <w:t>potrdi referenco</w:t>
            </w:r>
          </w:p>
        </w:tc>
        <w:tc>
          <w:tcPr>
            <w:tcW w:w="595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1D45325"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t xml:space="preserve">Ime in priimek: </w:t>
            </w:r>
            <w:bookmarkStart w:id="7" w:name="Besedilo408"/>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bookmarkEnd w:id="7"/>
          </w:p>
          <w:p w14:paraId="69866F48"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t xml:space="preserve">E-pošta: </w:t>
            </w:r>
            <w:bookmarkStart w:id="8" w:name="Besedilo409"/>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bookmarkEnd w:id="8"/>
          </w:p>
          <w:p w14:paraId="656809E0"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t xml:space="preserve">Telefon: </w:t>
            </w:r>
            <w:bookmarkStart w:id="9" w:name="Besedilo4010"/>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bookmarkEnd w:id="9"/>
          </w:p>
        </w:tc>
      </w:tr>
      <w:tr w:rsidR="00431DF2" w:rsidRPr="00290725" w14:paraId="27F057B8" w14:textId="77777777" w:rsidTr="001420AF">
        <w:trPr>
          <w:trHeight w:val="1568"/>
        </w:trPr>
        <w:tc>
          <w:tcPr>
            <w:tcW w:w="326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660FA8A" w14:textId="77777777" w:rsidR="00431DF2" w:rsidRPr="00290725" w:rsidRDefault="00431DF2" w:rsidP="00051A9A">
            <w:pPr>
              <w:pStyle w:val="BodyText21"/>
              <w:spacing w:line="264" w:lineRule="auto"/>
              <w:jc w:val="left"/>
              <w:rPr>
                <w:rFonts w:ascii="Arial" w:hAnsi="Arial" w:cs="Arial"/>
                <w:bCs/>
                <w:color w:val="auto"/>
                <w:sz w:val="20"/>
              </w:rPr>
            </w:pPr>
            <w:r w:rsidRPr="00290725">
              <w:rPr>
                <w:rFonts w:ascii="Arial" w:hAnsi="Arial" w:cs="Arial"/>
                <w:b/>
                <w:bCs/>
                <w:color w:val="auto"/>
                <w:sz w:val="20"/>
              </w:rPr>
              <w:t>Podpis in ž</w:t>
            </w:r>
            <w:r w:rsidR="00ED7704" w:rsidRPr="00290725">
              <w:rPr>
                <w:rFonts w:ascii="Arial" w:hAnsi="Arial" w:cs="Arial"/>
                <w:b/>
                <w:bCs/>
                <w:color w:val="auto"/>
                <w:sz w:val="20"/>
              </w:rPr>
              <w:t>ig naročnika referenčnega posla</w:t>
            </w:r>
          </w:p>
        </w:tc>
        <w:tc>
          <w:tcPr>
            <w:tcW w:w="595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17839AD"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t xml:space="preserve">V/na </w:t>
            </w:r>
            <w:bookmarkStart w:id="10" w:name="Besedilo4011"/>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Cs/>
                <w:color w:val="auto"/>
                <w:sz w:val="20"/>
              </w:rPr>
              <w:t>     </w:t>
            </w:r>
            <w:r w:rsidRPr="00290725">
              <w:rPr>
                <w:rFonts w:ascii="Arial" w:hAnsi="Arial" w:cs="Arial"/>
                <w:bCs/>
                <w:color w:val="auto"/>
                <w:sz w:val="20"/>
              </w:rPr>
              <w:fldChar w:fldCharType="end"/>
            </w:r>
            <w:bookmarkStart w:id="11" w:name="Besedilo4012"/>
            <w:bookmarkEnd w:id="10"/>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Cs/>
                <w:color w:val="auto"/>
                <w:sz w:val="20"/>
              </w:rPr>
              <w:t>     </w:t>
            </w:r>
            <w:r w:rsidRPr="00290725">
              <w:rPr>
                <w:rFonts w:ascii="Arial" w:hAnsi="Arial" w:cs="Arial"/>
                <w:bCs/>
                <w:color w:val="auto"/>
                <w:sz w:val="20"/>
              </w:rPr>
              <w:fldChar w:fldCharType="end"/>
            </w:r>
            <w:bookmarkStart w:id="12" w:name="Besedilo4013"/>
            <w:bookmarkEnd w:id="11"/>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Cs/>
                <w:color w:val="auto"/>
                <w:sz w:val="20"/>
              </w:rPr>
              <w:t>     </w:t>
            </w:r>
            <w:r w:rsidRPr="00290725">
              <w:rPr>
                <w:rFonts w:ascii="Arial" w:hAnsi="Arial" w:cs="Arial"/>
                <w:bCs/>
                <w:color w:val="auto"/>
                <w:sz w:val="20"/>
              </w:rPr>
              <w:fldChar w:fldCharType="end"/>
            </w:r>
            <w:bookmarkStart w:id="13" w:name="Besedilo4014"/>
            <w:bookmarkEnd w:id="12"/>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Cs/>
                <w:color w:val="auto"/>
                <w:sz w:val="20"/>
              </w:rPr>
              <w:t>     </w:t>
            </w:r>
            <w:r w:rsidRPr="00290725">
              <w:rPr>
                <w:rFonts w:ascii="Arial" w:hAnsi="Arial" w:cs="Arial"/>
                <w:bCs/>
                <w:color w:val="auto"/>
                <w:sz w:val="20"/>
              </w:rPr>
              <w:fldChar w:fldCharType="end"/>
            </w:r>
            <w:bookmarkEnd w:id="13"/>
            <w:r w:rsidRPr="00290725">
              <w:rPr>
                <w:rFonts w:ascii="Arial" w:hAnsi="Arial" w:cs="Arial"/>
                <w:bCs/>
                <w:color w:val="auto"/>
                <w:sz w:val="20"/>
              </w:rPr>
              <w:t xml:space="preserve">, dne </w:t>
            </w:r>
            <w:bookmarkStart w:id="14" w:name="Besedilo4015"/>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Cs/>
                <w:color w:val="auto"/>
                <w:sz w:val="20"/>
              </w:rPr>
              <w:t>     </w:t>
            </w:r>
            <w:r w:rsidRPr="00290725">
              <w:rPr>
                <w:rFonts w:ascii="Arial" w:hAnsi="Arial" w:cs="Arial"/>
                <w:bCs/>
                <w:color w:val="auto"/>
                <w:sz w:val="20"/>
              </w:rPr>
              <w:fldChar w:fldCharType="end"/>
            </w:r>
            <w:bookmarkStart w:id="15" w:name="Besedilo4016"/>
            <w:bookmarkEnd w:id="14"/>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Cs/>
                <w:color w:val="auto"/>
                <w:sz w:val="20"/>
              </w:rPr>
              <w:t>     </w:t>
            </w:r>
            <w:r w:rsidRPr="00290725">
              <w:rPr>
                <w:rFonts w:ascii="Arial" w:hAnsi="Arial" w:cs="Arial"/>
                <w:bCs/>
                <w:color w:val="auto"/>
                <w:sz w:val="20"/>
              </w:rPr>
              <w:fldChar w:fldCharType="end"/>
            </w:r>
            <w:bookmarkStart w:id="16" w:name="Besedilo4017"/>
            <w:bookmarkEnd w:id="15"/>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Cs/>
                <w:color w:val="auto"/>
                <w:sz w:val="20"/>
              </w:rPr>
              <w:t>     </w:t>
            </w:r>
            <w:r w:rsidRPr="00290725">
              <w:rPr>
                <w:rFonts w:ascii="Arial" w:hAnsi="Arial" w:cs="Arial"/>
                <w:bCs/>
                <w:color w:val="auto"/>
                <w:sz w:val="20"/>
              </w:rPr>
              <w:fldChar w:fldCharType="end"/>
            </w:r>
            <w:bookmarkEnd w:id="16"/>
          </w:p>
          <w:p w14:paraId="0C498EDF" w14:textId="77777777" w:rsidR="00431DF2" w:rsidRPr="00290725" w:rsidRDefault="00431DF2" w:rsidP="00431DF2">
            <w:pPr>
              <w:pStyle w:val="BodyText21"/>
              <w:spacing w:line="264" w:lineRule="auto"/>
              <w:rPr>
                <w:rFonts w:ascii="Arial" w:hAnsi="Arial" w:cs="Arial"/>
                <w:bCs/>
                <w:color w:val="auto"/>
                <w:sz w:val="20"/>
              </w:rPr>
            </w:pPr>
          </w:p>
          <w:p w14:paraId="7CFABF80"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t xml:space="preserve">Ime in priimek podpisnika: </w:t>
            </w:r>
            <w:bookmarkStart w:id="17" w:name="Besedilo4018"/>
            <w:r w:rsidRPr="00290725">
              <w:rPr>
                <w:rFonts w:ascii="Arial" w:hAnsi="Arial" w:cs="Arial"/>
                <w:bCs/>
                <w:color w:val="auto"/>
                <w:sz w:val="20"/>
              </w:rPr>
              <w:fldChar w:fldCharType="begin">
                <w:ffData>
                  <w:name w:val=""/>
                  <w:enabled/>
                  <w:calcOnExit w:val="0"/>
                  <w:textInput/>
                </w:ffData>
              </w:fldChar>
            </w:r>
            <w:r w:rsidRPr="00290725">
              <w:rPr>
                <w:rFonts w:ascii="Arial" w:hAnsi="Arial" w:cs="Arial"/>
                <w:bCs/>
                <w:color w:val="auto"/>
                <w:sz w:val="20"/>
              </w:rPr>
              <w:instrText xml:space="preserve"> FORMTEXT </w:instrText>
            </w:r>
            <w:r w:rsidRPr="00290725">
              <w:rPr>
                <w:rFonts w:ascii="Arial" w:hAnsi="Arial" w:cs="Arial"/>
                <w:bCs/>
                <w:color w:val="auto"/>
                <w:sz w:val="20"/>
              </w:rPr>
            </w:r>
            <w:r w:rsidRPr="00290725">
              <w:rPr>
                <w:rFonts w:ascii="Arial" w:hAnsi="Arial" w:cs="Arial"/>
                <w:bCs/>
                <w:color w:val="auto"/>
                <w:sz w:val="20"/>
              </w:rPr>
              <w:fldChar w:fldCharType="separate"/>
            </w:r>
            <w:r w:rsidRPr="00290725">
              <w:rPr>
                <w:rFonts w:ascii="Arial" w:hAnsi="Arial" w:cs="Arial"/>
                <w:b/>
                <w:bCs/>
                <w:color w:val="auto"/>
                <w:sz w:val="20"/>
              </w:rPr>
              <w:t>     </w:t>
            </w:r>
            <w:r w:rsidRPr="00290725">
              <w:rPr>
                <w:rFonts w:ascii="Arial" w:hAnsi="Arial" w:cs="Arial"/>
                <w:bCs/>
                <w:color w:val="auto"/>
                <w:sz w:val="20"/>
              </w:rPr>
              <w:fldChar w:fldCharType="end"/>
            </w:r>
            <w:bookmarkEnd w:id="17"/>
          </w:p>
          <w:p w14:paraId="3A917E12" w14:textId="77777777" w:rsidR="00431DF2" w:rsidRPr="00290725" w:rsidRDefault="00431DF2" w:rsidP="00431DF2">
            <w:pPr>
              <w:pStyle w:val="BodyText21"/>
              <w:spacing w:line="264" w:lineRule="auto"/>
              <w:rPr>
                <w:rFonts w:ascii="Arial" w:hAnsi="Arial" w:cs="Arial"/>
                <w:bCs/>
                <w:color w:val="auto"/>
                <w:sz w:val="20"/>
              </w:rPr>
            </w:pPr>
          </w:p>
          <w:p w14:paraId="7A9E5A04" w14:textId="77777777" w:rsidR="00431DF2" w:rsidRPr="00290725" w:rsidRDefault="00431DF2" w:rsidP="00431DF2">
            <w:pPr>
              <w:pStyle w:val="BodyText21"/>
              <w:spacing w:line="264" w:lineRule="auto"/>
              <w:rPr>
                <w:rFonts w:ascii="Arial" w:hAnsi="Arial" w:cs="Arial"/>
                <w:bCs/>
                <w:color w:val="auto"/>
                <w:sz w:val="20"/>
              </w:rPr>
            </w:pPr>
            <w:r w:rsidRPr="00290725">
              <w:rPr>
                <w:rFonts w:ascii="Arial" w:hAnsi="Arial" w:cs="Arial"/>
                <w:bCs/>
                <w:color w:val="auto"/>
                <w:sz w:val="20"/>
              </w:rPr>
              <w:t>Podpis in žig:</w:t>
            </w:r>
          </w:p>
        </w:tc>
      </w:tr>
    </w:tbl>
    <w:p w14:paraId="4A6208E2" w14:textId="15384FA2" w:rsidR="00431DF2" w:rsidRPr="00290725" w:rsidRDefault="00431DF2" w:rsidP="002836B9">
      <w:pPr>
        <w:pStyle w:val="BodyText21"/>
        <w:spacing w:before="360" w:line="264" w:lineRule="auto"/>
        <w:rPr>
          <w:rFonts w:ascii="Arial" w:hAnsi="Arial" w:cs="Arial"/>
          <w:bCs/>
          <w:i/>
          <w:iCs/>
          <w:color w:val="auto"/>
          <w:sz w:val="20"/>
        </w:rPr>
      </w:pPr>
      <w:r w:rsidRPr="00290725">
        <w:rPr>
          <w:rFonts w:ascii="Arial" w:hAnsi="Arial" w:cs="Arial"/>
          <w:bCs/>
          <w:i/>
          <w:color w:val="auto"/>
          <w:sz w:val="20"/>
          <w:u w:val="single"/>
        </w:rPr>
        <w:t>Opomba:</w:t>
      </w:r>
      <w:r w:rsidRPr="00290725">
        <w:rPr>
          <w:rFonts w:ascii="Arial" w:hAnsi="Arial" w:cs="Arial"/>
          <w:bCs/>
          <w:i/>
          <w:color w:val="auto"/>
          <w:sz w:val="20"/>
        </w:rPr>
        <w:t xml:space="preserve"> Iz potrdila reference mora biti razvidno izpolnjevanje pogoj</w:t>
      </w:r>
      <w:r w:rsidR="005F1A01">
        <w:rPr>
          <w:rFonts w:ascii="Arial" w:hAnsi="Arial" w:cs="Arial"/>
          <w:bCs/>
          <w:i/>
          <w:color w:val="auto"/>
          <w:sz w:val="20"/>
        </w:rPr>
        <w:t>ev</w:t>
      </w:r>
      <w:r w:rsidRPr="00290725">
        <w:rPr>
          <w:rFonts w:ascii="Arial" w:hAnsi="Arial" w:cs="Arial"/>
          <w:bCs/>
          <w:i/>
          <w:color w:val="auto"/>
          <w:sz w:val="20"/>
        </w:rPr>
        <w:t xml:space="preserve"> iz točke </w:t>
      </w:r>
      <w:r w:rsidRPr="005F1A01">
        <w:rPr>
          <w:rFonts w:ascii="Arial" w:hAnsi="Arial" w:cs="Arial"/>
          <w:bCs/>
          <w:i/>
          <w:color w:val="auto"/>
          <w:sz w:val="20"/>
        </w:rPr>
        <w:t>8.2.</w:t>
      </w:r>
      <w:r w:rsidR="002836B9" w:rsidRPr="005F1A01">
        <w:rPr>
          <w:rFonts w:ascii="Arial" w:hAnsi="Arial" w:cs="Arial"/>
          <w:bCs/>
          <w:i/>
          <w:color w:val="auto"/>
          <w:sz w:val="20"/>
        </w:rPr>
        <w:t>3</w:t>
      </w:r>
      <w:r w:rsidRPr="005F1A01">
        <w:rPr>
          <w:rFonts w:ascii="Arial" w:hAnsi="Arial" w:cs="Arial"/>
          <w:bCs/>
          <w:i/>
          <w:color w:val="auto"/>
          <w:sz w:val="20"/>
        </w:rPr>
        <w:t>., podtočk</w:t>
      </w:r>
      <w:r w:rsidR="005F1A01" w:rsidRPr="005F1A01">
        <w:rPr>
          <w:rFonts w:ascii="Arial" w:hAnsi="Arial" w:cs="Arial"/>
          <w:bCs/>
          <w:i/>
          <w:color w:val="auto"/>
          <w:sz w:val="20"/>
        </w:rPr>
        <w:t>i</w:t>
      </w:r>
      <w:r w:rsidRPr="005F1A01">
        <w:rPr>
          <w:rFonts w:ascii="Arial" w:hAnsi="Arial" w:cs="Arial"/>
          <w:bCs/>
          <w:i/>
          <w:color w:val="auto"/>
          <w:sz w:val="20"/>
        </w:rPr>
        <w:t xml:space="preserve"> 1</w:t>
      </w:r>
      <w:r w:rsidR="00912E19" w:rsidRPr="005F1A01">
        <w:rPr>
          <w:rFonts w:ascii="Arial" w:hAnsi="Arial" w:cs="Arial"/>
          <w:bCs/>
          <w:i/>
          <w:color w:val="auto"/>
          <w:sz w:val="20"/>
        </w:rPr>
        <w:t>.</w:t>
      </w:r>
      <w:r w:rsidR="002836B9" w:rsidRPr="005F1A01">
        <w:rPr>
          <w:rFonts w:ascii="Arial" w:hAnsi="Arial" w:cs="Arial"/>
          <w:bCs/>
          <w:i/>
          <w:color w:val="auto"/>
          <w:sz w:val="20"/>
        </w:rPr>
        <w:t xml:space="preserve"> in 2</w:t>
      </w:r>
      <w:r w:rsidRPr="005F1A01">
        <w:rPr>
          <w:rFonts w:ascii="Arial" w:hAnsi="Arial" w:cs="Arial"/>
          <w:bCs/>
          <w:i/>
          <w:color w:val="auto"/>
          <w:sz w:val="20"/>
        </w:rPr>
        <w:t>.</w:t>
      </w:r>
      <w:r w:rsidR="00C40BE2" w:rsidRPr="005F1A01">
        <w:rPr>
          <w:rFonts w:ascii="Arial" w:hAnsi="Arial" w:cs="Arial"/>
          <w:bCs/>
          <w:i/>
          <w:color w:val="auto"/>
          <w:sz w:val="20"/>
        </w:rPr>
        <w:t>,</w:t>
      </w:r>
      <w:r w:rsidRPr="00290725">
        <w:rPr>
          <w:rFonts w:ascii="Arial" w:hAnsi="Arial" w:cs="Arial"/>
          <w:bCs/>
          <w:i/>
          <w:color w:val="auto"/>
          <w:sz w:val="20"/>
        </w:rPr>
        <w:t xml:space="preserve"> </w:t>
      </w:r>
      <w:r w:rsidR="002836B9" w:rsidRPr="00290725">
        <w:rPr>
          <w:rFonts w:ascii="Arial" w:hAnsi="Arial" w:cs="Arial"/>
          <w:bCs/>
          <w:i/>
          <w:color w:val="auto"/>
          <w:sz w:val="20"/>
        </w:rPr>
        <w:t>N</w:t>
      </w:r>
      <w:r w:rsidRPr="00290725">
        <w:rPr>
          <w:rFonts w:ascii="Arial" w:hAnsi="Arial" w:cs="Arial"/>
          <w:bCs/>
          <w:i/>
          <w:color w:val="auto"/>
          <w:sz w:val="20"/>
        </w:rPr>
        <w:t>avodil ponudnikom za pripravo ponudbe. Za vsako referenco gospodarski subjekt</w:t>
      </w:r>
      <w:r w:rsidR="00051A9A" w:rsidRPr="00290725">
        <w:rPr>
          <w:rFonts w:ascii="Arial" w:hAnsi="Arial" w:cs="Arial"/>
          <w:bCs/>
          <w:i/>
          <w:color w:val="auto"/>
          <w:sz w:val="20"/>
        </w:rPr>
        <w:t xml:space="preserve"> izpolni</w:t>
      </w:r>
      <w:r w:rsidRPr="00290725">
        <w:rPr>
          <w:rFonts w:ascii="Arial" w:hAnsi="Arial" w:cs="Arial"/>
          <w:bCs/>
          <w:i/>
          <w:color w:val="auto"/>
          <w:sz w:val="20"/>
        </w:rPr>
        <w:t xml:space="preserve"> ločeno tabelo. </w:t>
      </w:r>
      <w:r w:rsidRPr="00290725">
        <w:rPr>
          <w:rFonts w:ascii="Arial" w:hAnsi="Arial" w:cs="Arial"/>
          <w:bCs/>
          <w:i/>
          <w:iCs/>
          <w:color w:val="auto"/>
          <w:sz w:val="20"/>
        </w:rPr>
        <w:t>Gospodarski subjekt mora predložiti v celoti izpolnjeno potrdilo reference najmanj v zahtevanem številu referenc.</w:t>
      </w:r>
    </w:p>
    <w:p w14:paraId="2DFB942E" w14:textId="77777777" w:rsidR="00051A9A" w:rsidRPr="00290725" w:rsidRDefault="00051A9A" w:rsidP="00855D29">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jc w:val="center"/>
        <w:rPr>
          <w:rFonts w:ascii="Arial" w:hAnsi="Arial" w:cs="Arial"/>
          <w:b/>
          <w:bCs/>
          <w:color w:val="auto"/>
          <w:sz w:val="20"/>
        </w:rPr>
        <w:sectPr w:rsidR="00051A9A" w:rsidRPr="00290725" w:rsidSect="00467C4B">
          <w:headerReference w:type="default" r:id="rId11"/>
          <w:pgSz w:w="11907" w:h="16840" w:code="9"/>
          <w:pgMar w:top="1418" w:right="1418" w:bottom="851" w:left="1418" w:header="1191" w:footer="97" w:gutter="0"/>
          <w:cols w:space="708"/>
          <w:docGrid w:linePitch="272"/>
        </w:sectPr>
      </w:pPr>
    </w:p>
    <w:p w14:paraId="27706687" w14:textId="77777777" w:rsidR="00855D29" w:rsidRPr="00290725" w:rsidRDefault="00855D29" w:rsidP="00855D29">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jc w:val="center"/>
        <w:rPr>
          <w:rFonts w:ascii="Arial" w:hAnsi="Arial" w:cs="Arial"/>
          <w:b/>
          <w:bCs/>
          <w:color w:val="auto"/>
          <w:sz w:val="20"/>
        </w:rPr>
      </w:pPr>
      <w:r w:rsidRPr="00290725">
        <w:rPr>
          <w:rFonts w:ascii="Arial" w:hAnsi="Arial" w:cs="Arial"/>
          <w:b/>
          <w:bCs/>
          <w:color w:val="auto"/>
          <w:sz w:val="20"/>
        </w:rPr>
        <w:lastRenderedPageBreak/>
        <w:t>SEZNAM NOMINIRANEGA KADRA</w:t>
      </w:r>
    </w:p>
    <w:p w14:paraId="1E1A1D44" w14:textId="77777777" w:rsidR="00855D29" w:rsidRPr="00290725" w:rsidRDefault="00855D29" w:rsidP="00855D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rPr>
          <w:rFonts w:ascii="Arial" w:hAnsi="Arial" w:cs="Arial"/>
          <w:b/>
          <w:bCs/>
          <w:color w:val="auto"/>
          <w:sz w:val="20"/>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552"/>
        <w:gridCol w:w="5890"/>
      </w:tblGrid>
      <w:tr w:rsidR="004A5A93" w:rsidRPr="00290725" w14:paraId="07A66524" w14:textId="77777777" w:rsidTr="00F635AF">
        <w:trPr>
          <w:trHeight w:val="567"/>
        </w:trPr>
        <w:tc>
          <w:tcPr>
            <w:tcW w:w="2610" w:type="dxa"/>
            <w:tcBorders>
              <w:top w:val="single" w:sz="4" w:space="0" w:color="auto"/>
              <w:left w:val="single" w:sz="4" w:space="0" w:color="auto"/>
            </w:tcBorders>
            <w:shd w:val="clear" w:color="auto" w:fill="auto"/>
            <w:vAlign w:val="center"/>
          </w:tcPr>
          <w:p w14:paraId="6AE17378"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
                <w:bCs/>
                <w:color w:val="auto"/>
                <w:sz w:val="20"/>
              </w:rPr>
            </w:pPr>
            <w:r w:rsidRPr="00290725">
              <w:rPr>
                <w:rFonts w:ascii="Arial" w:hAnsi="Arial" w:cs="Arial"/>
                <w:b/>
                <w:bCs/>
                <w:color w:val="auto"/>
                <w:sz w:val="20"/>
              </w:rPr>
              <w:t>Vloga</w:t>
            </w:r>
            <w:r w:rsidRPr="00290725">
              <w:rPr>
                <w:rFonts w:ascii="Arial" w:hAnsi="Arial" w:cs="Arial"/>
                <w:bCs/>
                <w:color w:val="auto"/>
                <w:sz w:val="20"/>
              </w:rPr>
              <w:t xml:space="preserve"> </w:t>
            </w:r>
          </w:p>
        </w:tc>
        <w:tc>
          <w:tcPr>
            <w:tcW w:w="6442" w:type="dxa"/>
            <w:gridSpan w:val="2"/>
            <w:shd w:val="clear" w:color="auto" w:fill="auto"/>
            <w:vAlign w:val="center"/>
          </w:tcPr>
          <w:p w14:paraId="6617C484"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40" w:after="40" w:line="264" w:lineRule="auto"/>
              <w:ind w:left="0"/>
              <w:jc w:val="left"/>
              <w:rPr>
                <w:rFonts w:ascii="Arial" w:hAnsi="Arial" w:cs="Arial"/>
                <w:bCs/>
                <w:color w:val="auto"/>
                <w:sz w:val="20"/>
              </w:rPr>
            </w:pPr>
            <w:r w:rsidRPr="00290725">
              <w:rPr>
                <w:rFonts w:ascii="Arial" w:hAnsi="Arial" w:cs="Arial"/>
                <w:bCs/>
                <w:color w:val="auto"/>
                <w:sz w:val="20"/>
              </w:rPr>
              <w:fldChar w:fldCharType="begin">
                <w:ffData>
                  <w:name w:val=""/>
                  <w:enabled/>
                  <w:calcOnExit w:val="0"/>
                  <w:checkBox>
                    <w:sizeAuto/>
                    <w:default w:val="0"/>
                  </w:checkBox>
                </w:ffData>
              </w:fldChar>
            </w:r>
            <w:r w:rsidRPr="00290725">
              <w:rPr>
                <w:rFonts w:ascii="Arial" w:hAnsi="Arial" w:cs="Arial"/>
                <w:bCs/>
                <w:color w:val="auto"/>
                <w:sz w:val="20"/>
              </w:rPr>
              <w:instrText xml:space="preserve"> FORMCHECKBOX </w:instrText>
            </w:r>
            <w:r w:rsidR="00DB62D1">
              <w:rPr>
                <w:rFonts w:ascii="Arial" w:hAnsi="Arial" w:cs="Arial"/>
                <w:bCs/>
                <w:color w:val="auto"/>
                <w:sz w:val="20"/>
              </w:rPr>
            </w:r>
            <w:r w:rsidR="00DB62D1">
              <w:rPr>
                <w:rFonts w:ascii="Arial" w:hAnsi="Arial" w:cs="Arial"/>
                <w:bCs/>
                <w:color w:val="auto"/>
                <w:sz w:val="20"/>
              </w:rPr>
              <w:fldChar w:fldCharType="separate"/>
            </w:r>
            <w:r w:rsidRPr="00290725">
              <w:rPr>
                <w:rFonts w:ascii="Arial" w:hAnsi="Arial" w:cs="Arial"/>
                <w:bCs/>
                <w:color w:val="auto"/>
                <w:sz w:val="20"/>
              </w:rPr>
              <w:fldChar w:fldCharType="end"/>
            </w:r>
            <w:r w:rsidRPr="00290725">
              <w:rPr>
                <w:rFonts w:ascii="Arial" w:hAnsi="Arial" w:cs="Arial"/>
                <w:bCs/>
                <w:color w:val="auto"/>
                <w:sz w:val="20"/>
              </w:rPr>
              <w:t xml:space="preserve"> VODJA DEL                                      </w:t>
            </w:r>
            <w:bookmarkStart w:id="18" w:name="_GoBack"/>
            <w:bookmarkEnd w:id="18"/>
          </w:p>
          <w:p w14:paraId="38DAFAF5"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40" w:after="40" w:line="264" w:lineRule="auto"/>
              <w:ind w:left="0"/>
              <w:jc w:val="left"/>
              <w:rPr>
                <w:rFonts w:ascii="Arial" w:hAnsi="Arial" w:cs="Arial"/>
                <w:bCs/>
                <w:color w:val="auto"/>
                <w:sz w:val="20"/>
              </w:rPr>
            </w:pPr>
            <w:r w:rsidRPr="00290725">
              <w:rPr>
                <w:rFonts w:ascii="Arial" w:hAnsi="Arial" w:cs="Arial"/>
                <w:bCs/>
                <w:color w:val="auto"/>
                <w:sz w:val="20"/>
              </w:rPr>
              <w:fldChar w:fldCharType="begin">
                <w:ffData>
                  <w:name w:val=""/>
                  <w:enabled/>
                  <w:calcOnExit w:val="0"/>
                  <w:checkBox>
                    <w:sizeAuto/>
                    <w:default w:val="0"/>
                  </w:checkBox>
                </w:ffData>
              </w:fldChar>
            </w:r>
            <w:r w:rsidRPr="00290725">
              <w:rPr>
                <w:rFonts w:ascii="Arial" w:hAnsi="Arial" w:cs="Arial"/>
                <w:bCs/>
                <w:color w:val="auto"/>
                <w:sz w:val="20"/>
              </w:rPr>
              <w:instrText xml:space="preserve"> FORMCHECKBOX </w:instrText>
            </w:r>
            <w:r w:rsidR="00DB62D1">
              <w:rPr>
                <w:rFonts w:ascii="Arial" w:hAnsi="Arial" w:cs="Arial"/>
                <w:bCs/>
                <w:color w:val="auto"/>
                <w:sz w:val="20"/>
              </w:rPr>
            </w:r>
            <w:r w:rsidR="00DB62D1">
              <w:rPr>
                <w:rFonts w:ascii="Arial" w:hAnsi="Arial" w:cs="Arial"/>
                <w:bCs/>
                <w:color w:val="auto"/>
                <w:sz w:val="20"/>
              </w:rPr>
              <w:fldChar w:fldCharType="separate"/>
            </w:r>
            <w:r w:rsidRPr="00290725">
              <w:rPr>
                <w:rFonts w:ascii="Arial" w:hAnsi="Arial" w:cs="Arial"/>
                <w:bCs/>
                <w:color w:val="auto"/>
                <w:sz w:val="20"/>
              </w:rPr>
              <w:fldChar w:fldCharType="end"/>
            </w:r>
            <w:r w:rsidRPr="00290725">
              <w:rPr>
                <w:rFonts w:ascii="Arial" w:hAnsi="Arial" w:cs="Arial"/>
                <w:bCs/>
                <w:color w:val="auto"/>
                <w:sz w:val="20"/>
              </w:rPr>
              <w:t xml:space="preserve"> GRADBENI DELOVODJA</w:t>
            </w:r>
          </w:p>
          <w:p w14:paraId="43DA5E46" w14:textId="77777777" w:rsidR="004A5A93" w:rsidRPr="00290725" w:rsidRDefault="004A5A93" w:rsidP="004A5A93">
            <w:pPr>
              <w:spacing w:before="40" w:after="40"/>
            </w:pPr>
            <w:r w:rsidRPr="00290725">
              <w:rPr>
                <w:rFonts w:cs="Arial"/>
                <w:bCs/>
              </w:rPr>
              <w:fldChar w:fldCharType="begin">
                <w:ffData>
                  <w:name w:val=""/>
                  <w:enabled/>
                  <w:calcOnExit w:val="0"/>
                  <w:checkBox>
                    <w:sizeAuto/>
                    <w:default w:val="0"/>
                  </w:checkBox>
                </w:ffData>
              </w:fldChar>
            </w:r>
            <w:r w:rsidRPr="00290725">
              <w:rPr>
                <w:rFonts w:cs="Arial"/>
                <w:bCs/>
              </w:rPr>
              <w:instrText xml:space="preserve"> FORMCHECKBOX </w:instrText>
            </w:r>
            <w:r w:rsidR="00DB62D1">
              <w:rPr>
                <w:rFonts w:cs="Arial"/>
                <w:bCs/>
              </w:rPr>
            </w:r>
            <w:r w:rsidR="00DB62D1">
              <w:rPr>
                <w:rFonts w:cs="Arial"/>
                <w:bCs/>
              </w:rPr>
              <w:fldChar w:fldCharType="separate"/>
            </w:r>
            <w:r w:rsidRPr="00290725">
              <w:rPr>
                <w:rFonts w:cs="Arial"/>
                <w:bCs/>
              </w:rPr>
              <w:fldChar w:fldCharType="end"/>
            </w:r>
            <w:r w:rsidRPr="00290725">
              <w:rPr>
                <w:rFonts w:cs="Arial"/>
                <w:bCs/>
              </w:rPr>
              <w:t xml:space="preserve"> VODJA DEL </w:t>
            </w:r>
            <w:r w:rsidRPr="00290725">
              <w:rPr>
                <w:rFonts w:cs="Arial"/>
                <w:szCs w:val="20"/>
                <w:lang w:eastAsia="en-US"/>
              </w:rPr>
              <w:t>ZA STROJNOINŠTALACIJSKA DELA</w:t>
            </w:r>
            <w:r w:rsidRPr="00290725">
              <w:rPr>
                <w:rFonts w:cs="Arial"/>
                <w:bCs/>
              </w:rPr>
              <w:t xml:space="preserve">                              </w:t>
            </w:r>
          </w:p>
          <w:p w14:paraId="2B5F7208" w14:textId="77777777" w:rsidR="004A5A93" w:rsidRPr="00290725" w:rsidRDefault="004A5A93" w:rsidP="007A6B90">
            <w:pPr>
              <w:spacing w:before="40" w:after="40"/>
            </w:pPr>
            <w:r w:rsidRPr="00290725">
              <w:rPr>
                <w:rFonts w:cs="Arial"/>
                <w:bCs/>
              </w:rPr>
              <w:fldChar w:fldCharType="begin">
                <w:ffData>
                  <w:name w:val=""/>
                  <w:enabled/>
                  <w:calcOnExit w:val="0"/>
                  <w:checkBox>
                    <w:sizeAuto/>
                    <w:default w:val="0"/>
                  </w:checkBox>
                </w:ffData>
              </w:fldChar>
            </w:r>
            <w:r w:rsidRPr="00290725">
              <w:rPr>
                <w:rFonts w:cs="Arial"/>
                <w:bCs/>
              </w:rPr>
              <w:instrText xml:space="preserve"> FORMCHECKBOX </w:instrText>
            </w:r>
            <w:r w:rsidR="00DB62D1">
              <w:rPr>
                <w:rFonts w:cs="Arial"/>
                <w:bCs/>
              </w:rPr>
            </w:r>
            <w:r w:rsidR="00DB62D1">
              <w:rPr>
                <w:rFonts w:cs="Arial"/>
                <w:bCs/>
              </w:rPr>
              <w:fldChar w:fldCharType="separate"/>
            </w:r>
            <w:r w:rsidRPr="00290725">
              <w:rPr>
                <w:rFonts w:cs="Arial"/>
                <w:bCs/>
              </w:rPr>
              <w:fldChar w:fldCharType="end"/>
            </w:r>
            <w:r w:rsidRPr="00290725">
              <w:rPr>
                <w:rFonts w:cs="Arial"/>
                <w:bCs/>
              </w:rPr>
              <w:t xml:space="preserve"> </w:t>
            </w:r>
            <w:r w:rsidRPr="00290725">
              <w:rPr>
                <w:rFonts w:cs="Arial"/>
                <w:szCs w:val="20"/>
                <w:lang w:eastAsia="en-US"/>
              </w:rPr>
              <w:t>VODJA DEL ZA ELEKTROINŠTALACIJSKA DELA</w:t>
            </w:r>
          </w:p>
        </w:tc>
      </w:tr>
      <w:tr w:rsidR="004A5A93" w:rsidRPr="00290725" w14:paraId="559225AE" w14:textId="77777777" w:rsidTr="00F635AF">
        <w:trPr>
          <w:trHeight w:val="567"/>
        </w:trPr>
        <w:tc>
          <w:tcPr>
            <w:tcW w:w="2610" w:type="dxa"/>
            <w:shd w:val="clear" w:color="auto" w:fill="auto"/>
            <w:vAlign w:val="center"/>
          </w:tcPr>
          <w:p w14:paraId="1582CD74"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Cs/>
                <w:color w:val="auto"/>
                <w:sz w:val="20"/>
              </w:rPr>
            </w:pPr>
            <w:r w:rsidRPr="00290725">
              <w:rPr>
                <w:rFonts w:ascii="Arial" w:hAnsi="Arial" w:cs="Arial"/>
                <w:bCs/>
                <w:color w:val="auto"/>
                <w:sz w:val="20"/>
              </w:rPr>
              <w:t>Ime in priimek</w:t>
            </w:r>
          </w:p>
        </w:tc>
        <w:tc>
          <w:tcPr>
            <w:tcW w:w="6442" w:type="dxa"/>
            <w:gridSpan w:val="2"/>
            <w:shd w:val="clear" w:color="auto" w:fill="auto"/>
            <w:vAlign w:val="center"/>
          </w:tcPr>
          <w:p w14:paraId="56109788"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
                <w:bCs/>
                <w:color w:val="auto"/>
                <w:sz w:val="20"/>
              </w:rPr>
            </w:pPr>
            <w:r w:rsidRPr="00290725">
              <w:rPr>
                <w:rFonts w:ascii="Arial" w:hAnsi="Arial" w:cs="Arial"/>
                <w:b/>
                <w:color w:val="auto"/>
                <w:sz w:val="20"/>
              </w:rPr>
              <w:fldChar w:fldCharType="begin">
                <w:ffData>
                  <w:name w:val="Besedilo512"/>
                  <w:enabled/>
                  <w:calcOnExit w:val="0"/>
                  <w:textInput/>
                </w:ffData>
              </w:fldChar>
            </w:r>
            <w:r w:rsidRPr="00290725">
              <w:rPr>
                <w:rFonts w:ascii="Arial" w:hAnsi="Arial" w:cs="Arial"/>
                <w:b/>
                <w:color w:val="auto"/>
                <w:sz w:val="20"/>
              </w:rPr>
              <w:instrText xml:space="preserve"> FORMTEXT </w:instrText>
            </w:r>
            <w:r w:rsidRPr="00290725">
              <w:rPr>
                <w:rFonts w:ascii="Arial" w:hAnsi="Arial" w:cs="Arial"/>
                <w:b/>
                <w:color w:val="auto"/>
                <w:sz w:val="20"/>
              </w:rPr>
            </w:r>
            <w:r w:rsidRPr="00290725">
              <w:rPr>
                <w:rFonts w:ascii="Arial" w:hAnsi="Arial" w:cs="Arial"/>
                <w:b/>
                <w:color w:val="auto"/>
                <w:sz w:val="20"/>
              </w:rPr>
              <w:fldChar w:fldCharType="separate"/>
            </w:r>
            <w:r w:rsidRPr="00290725">
              <w:rPr>
                <w:rFonts w:ascii="Calibri" w:hAnsi="Calibri" w:cs="Arial"/>
                <w:b/>
                <w:color w:val="auto"/>
                <w:sz w:val="20"/>
              </w:rPr>
              <w:t> </w:t>
            </w:r>
            <w:r w:rsidRPr="00290725">
              <w:rPr>
                <w:rFonts w:ascii="Calibri" w:hAnsi="Calibri" w:cs="Arial"/>
                <w:b/>
                <w:color w:val="auto"/>
                <w:sz w:val="20"/>
              </w:rPr>
              <w:t> </w:t>
            </w:r>
            <w:r w:rsidRPr="00290725">
              <w:rPr>
                <w:rFonts w:ascii="Calibri" w:hAnsi="Calibri" w:cs="Arial"/>
                <w:b/>
                <w:color w:val="auto"/>
                <w:sz w:val="20"/>
              </w:rPr>
              <w:t> </w:t>
            </w:r>
            <w:r w:rsidRPr="00290725">
              <w:rPr>
                <w:rFonts w:ascii="Calibri" w:hAnsi="Calibri" w:cs="Arial"/>
                <w:b/>
                <w:color w:val="auto"/>
                <w:sz w:val="20"/>
              </w:rPr>
              <w:t> </w:t>
            </w:r>
            <w:r w:rsidRPr="00290725">
              <w:rPr>
                <w:rFonts w:ascii="Calibri" w:hAnsi="Calibri" w:cs="Arial"/>
                <w:b/>
                <w:color w:val="auto"/>
                <w:sz w:val="20"/>
              </w:rPr>
              <w:t> </w:t>
            </w:r>
            <w:r w:rsidRPr="00290725">
              <w:rPr>
                <w:rFonts w:ascii="Arial" w:hAnsi="Arial" w:cs="Arial"/>
                <w:b/>
                <w:color w:val="auto"/>
                <w:sz w:val="20"/>
              </w:rPr>
              <w:fldChar w:fldCharType="end"/>
            </w:r>
          </w:p>
        </w:tc>
      </w:tr>
      <w:tr w:rsidR="004A5A93" w:rsidRPr="00290725" w14:paraId="3E1267CC" w14:textId="77777777" w:rsidTr="00F635AF">
        <w:trPr>
          <w:trHeight w:val="583"/>
        </w:trPr>
        <w:tc>
          <w:tcPr>
            <w:tcW w:w="3162" w:type="dxa"/>
            <w:gridSpan w:val="2"/>
            <w:shd w:val="clear" w:color="auto" w:fill="auto"/>
            <w:vAlign w:val="center"/>
          </w:tcPr>
          <w:p w14:paraId="62BC65EA"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right="-57"/>
              <w:jc w:val="left"/>
              <w:rPr>
                <w:rFonts w:ascii="Arial" w:hAnsi="Arial" w:cs="Arial"/>
                <w:bCs/>
                <w:color w:val="auto"/>
                <w:sz w:val="20"/>
              </w:rPr>
            </w:pPr>
          </w:p>
          <w:p w14:paraId="709EBCD0"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right="-57"/>
              <w:jc w:val="left"/>
              <w:rPr>
                <w:rFonts w:ascii="Arial" w:hAnsi="Arial" w:cs="Arial"/>
                <w:bCs/>
                <w:color w:val="auto"/>
                <w:sz w:val="20"/>
              </w:rPr>
            </w:pPr>
            <w:r w:rsidRPr="00290725">
              <w:rPr>
                <w:rFonts w:ascii="Arial" w:hAnsi="Arial" w:cs="Arial"/>
                <w:bCs/>
                <w:color w:val="auto"/>
                <w:sz w:val="20"/>
              </w:rPr>
              <w:t>Številka in čas trajanja delovnega</w:t>
            </w:r>
            <w:r w:rsidR="00F635AF" w:rsidRPr="00290725">
              <w:rPr>
                <w:rFonts w:ascii="Arial" w:hAnsi="Arial" w:cs="Arial"/>
                <w:bCs/>
                <w:color w:val="auto"/>
                <w:sz w:val="20"/>
              </w:rPr>
              <w:t xml:space="preserve"> ali </w:t>
            </w:r>
            <w:r w:rsidRPr="00290725">
              <w:rPr>
                <w:rFonts w:ascii="Arial" w:hAnsi="Arial" w:cs="Arial"/>
                <w:bCs/>
                <w:color w:val="auto"/>
                <w:sz w:val="20"/>
              </w:rPr>
              <w:t>pogodbenega razmerja</w:t>
            </w:r>
          </w:p>
          <w:p w14:paraId="14BE6C9A"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right="-57"/>
              <w:jc w:val="left"/>
              <w:rPr>
                <w:rFonts w:ascii="Arial" w:hAnsi="Arial" w:cs="Arial"/>
                <w:bCs/>
                <w:color w:val="auto"/>
                <w:sz w:val="20"/>
              </w:rPr>
            </w:pPr>
          </w:p>
        </w:tc>
        <w:tc>
          <w:tcPr>
            <w:tcW w:w="5890" w:type="dxa"/>
            <w:shd w:val="clear" w:color="auto" w:fill="auto"/>
            <w:vAlign w:val="center"/>
          </w:tcPr>
          <w:p w14:paraId="68591F4B"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
                <w:bCs/>
                <w:color w:val="auto"/>
                <w:sz w:val="20"/>
              </w:rPr>
            </w:pPr>
            <w:r w:rsidRPr="00290725">
              <w:rPr>
                <w:rFonts w:ascii="Arial" w:hAnsi="Arial" w:cs="Arial"/>
                <w:color w:val="auto"/>
                <w:sz w:val="20"/>
              </w:rPr>
              <w:fldChar w:fldCharType="begin">
                <w:ffData>
                  <w:name w:val="Besedilo512"/>
                  <w:enabled/>
                  <w:calcOnExit w:val="0"/>
                  <w:textInput/>
                </w:ffData>
              </w:fldChar>
            </w:r>
            <w:r w:rsidRPr="00290725">
              <w:rPr>
                <w:rFonts w:ascii="Arial" w:hAnsi="Arial" w:cs="Arial"/>
                <w:color w:val="auto"/>
                <w:sz w:val="20"/>
              </w:rPr>
              <w:instrText xml:space="preserve"> FORMTEXT </w:instrText>
            </w:r>
            <w:r w:rsidRPr="00290725">
              <w:rPr>
                <w:rFonts w:ascii="Arial" w:hAnsi="Arial" w:cs="Arial"/>
                <w:color w:val="auto"/>
                <w:sz w:val="20"/>
              </w:rPr>
            </w:r>
            <w:r w:rsidRPr="00290725">
              <w:rPr>
                <w:rFonts w:ascii="Arial" w:hAnsi="Arial" w:cs="Arial"/>
                <w:color w:val="auto"/>
                <w:sz w:val="20"/>
              </w:rPr>
              <w:fldChar w:fldCharType="separate"/>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Arial" w:hAnsi="Arial" w:cs="Arial"/>
                <w:color w:val="auto"/>
                <w:sz w:val="20"/>
              </w:rPr>
              <w:fldChar w:fldCharType="end"/>
            </w:r>
          </w:p>
        </w:tc>
      </w:tr>
      <w:tr w:rsidR="004A5A93" w:rsidRPr="00290725" w14:paraId="4A48A92F" w14:textId="77777777" w:rsidTr="00F635AF">
        <w:trPr>
          <w:trHeight w:val="567"/>
        </w:trPr>
        <w:tc>
          <w:tcPr>
            <w:tcW w:w="3162" w:type="dxa"/>
            <w:gridSpan w:val="2"/>
            <w:shd w:val="clear" w:color="auto" w:fill="auto"/>
            <w:vAlign w:val="center"/>
          </w:tcPr>
          <w:p w14:paraId="6324D7FF" w14:textId="77777777" w:rsidR="004A5A93" w:rsidRPr="00290725" w:rsidRDefault="004A5A93" w:rsidP="004A5A93">
            <w:pPr>
              <w:pStyle w:val="BodyText21"/>
              <w:spacing w:line="264" w:lineRule="auto"/>
              <w:rPr>
                <w:rFonts w:ascii="Arial" w:hAnsi="Arial" w:cs="Arial"/>
                <w:bCs/>
                <w:color w:val="auto"/>
                <w:sz w:val="20"/>
              </w:rPr>
            </w:pPr>
            <w:r w:rsidRPr="00290725">
              <w:rPr>
                <w:rFonts w:ascii="Arial" w:hAnsi="Arial" w:cs="Arial"/>
                <w:bCs/>
                <w:color w:val="auto"/>
                <w:sz w:val="20"/>
              </w:rPr>
              <w:t>Aktivno govori slovenski jezik</w:t>
            </w:r>
          </w:p>
          <w:p w14:paraId="177F3824" w14:textId="77777777" w:rsidR="00FD4BB9" w:rsidRPr="00290725" w:rsidRDefault="00FD4BB9" w:rsidP="004A5A93">
            <w:pPr>
              <w:pStyle w:val="BodyText21"/>
              <w:spacing w:line="264" w:lineRule="auto"/>
              <w:rPr>
                <w:rFonts w:ascii="Arial" w:hAnsi="Arial" w:cs="Arial"/>
                <w:bCs/>
                <w:i/>
                <w:color w:val="auto"/>
                <w:sz w:val="20"/>
              </w:rPr>
            </w:pPr>
            <w:r w:rsidRPr="00290725">
              <w:rPr>
                <w:rFonts w:ascii="Arial" w:hAnsi="Arial" w:cs="Arial"/>
                <w:bCs/>
                <w:i/>
                <w:color w:val="auto"/>
                <w:sz w:val="20"/>
              </w:rPr>
              <w:t>(samo za vodjo del)</w:t>
            </w:r>
          </w:p>
        </w:tc>
        <w:tc>
          <w:tcPr>
            <w:tcW w:w="5890" w:type="dxa"/>
            <w:shd w:val="clear" w:color="auto" w:fill="auto"/>
            <w:vAlign w:val="center"/>
          </w:tcPr>
          <w:p w14:paraId="06998324"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color w:val="auto"/>
                <w:sz w:val="20"/>
              </w:rPr>
            </w:pPr>
            <w:r w:rsidRPr="00290725">
              <w:rPr>
                <w:rFonts w:ascii="Arial" w:hAnsi="Arial" w:cs="Arial"/>
                <w:bCs/>
                <w:color w:val="auto"/>
                <w:sz w:val="20"/>
              </w:rPr>
              <w:t xml:space="preserve">  </w:t>
            </w:r>
            <w:r w:rsidRPr="00290725">
              <w:rPr>
                <w:rFonts w:ascii="Arial" w:hAnsi="Arial" w:cs="Arial"/>
                <w:bCs/>
                <w:color w:val="auto"/>
                <w:sz w:val="20"/>
              </w:rPr>
              <w:fldChar w:fldCharType="begin">
                <w:ffData>
                  <w:name w:val=""/>
                  <w:enabled/>
                  <w:calcOnExit w:val="0"/>
                  <w:checkBox>
                    <w:sizeAuto/>
                    <w:default w:val="0"/>
                  </w:checkBox>
                </w:ffData>
              </w:fldChar>
            </w:r>
            <w:r w:rsidRPr="00290725">
              <w:rPr>
                <w:rFonts w:ascii="Arial" w:hAnsi="Arial" w:cs="Arial"/>
                <w:bCs/>
                <w:color w:val="auto"/>
                <w:sz w:val="20"/>
              </w:rPr>
              <w:instrText xml:space="preserve"> FORMCHECKBOX </w:instrText>
            </w:r>
            <w:r w:rsidR="00DB62D1">
              <w:rPr>
                <w:rFonts w:ascii="Arial" w:hAnsi="Arial" w:cs="Arial"/>
                <w:bCs/>
                <w:color w:val="auto"/>
                <w:sz w:val="20"/>
              </w:rPr>
            </w:r>
            <w:r w:rsidR="00DB62D1">
              <w:rPr>
                <w:rFonts w:ascii="Arial" w:hAnsi="Arial" w:cs="Arial"/>
                <w:bCs/>
                <w:color w:val="auto"/>
                <w:sz w:val="20"/>
              </w:rPr>
              <w:fldChar w:fldCharType="separate"/>
            </w:r>
            <w:r w:rsidRPr="00290725">
              <w:rPr>
                <w:rFonts w:ascii="Arial" w:hAnsi="Arial" w:cs="Arial"/>
                <w:bCs/>
                <w:color w:val="auto"/>
                <w:sz w:val="20"/>
              </w:rPr>
              <w:fldChar w:fldCharType="end"/>
            </w:r>
            <w:r w:rsidRPr="00290725">
              <w:rPr>
                <w:rFonts w:ascii="Arial" w:hAnsi="Arial" w:cs="Arial"/>
                <w:bCs/>
                <w:color w:val="auto"/>
                <w:sz w:val="20"/>
              </w:rPr>
              <w:t xml:space="preserve"> DA   </w:t>
            </w:r>
            <w:r w:rsidR="00F635AF" w:rsidRPr="00290725">
              <w:rPr>
                <w:rFonts w:ascii="Arial" w:hAnsi="Arial" w:cs="Arial"/>
                <w:bCs/>
                <w:color w:val="auto"/>
                <w:sz w:val="20"/>
              </w:rPr>
              <w:t xml:space="preserve">           </w:t>
            </w:r>
            <w:r w:rsidRPr="00290725">
              <w:rPr>
                <w:rFonts w:ascii="Arial" w:hAnsi="Arial" w:cs="Arial"/>
                <w:bCs/>
                <w:color w:val="auto"/>
                <w:sz w:val="20"/>
              </w:rPr>
              <w:fldChar w:fldCharType="begin">
                <w:ffData>
                  <w:name w:val=""/>
                  <w:enabled/>
                  <w:calcOnExit w:val="0"/>
                  <w:checkBox>
                    <w:sizeAuto/>
                    <w:default w:val="0"/>
                  </w:checkBox>
                </w:ffData>
              </w:fldChar>
            </w:r>
            <w:r w:rsidRPr="00290725">
              <w:rPr>
                <w:rFonts w:ascii="Arial" w:hAnsi="Arial" w:cs="Arial"/>
                <w:bCs/>
                <w:color w:val="auto"/>
                <w:sz w:val="20"/>
              </w:rPr>
              <w:instrText xml:space="preserve"> FORMCHECKBOX </w:instrText>
            </w:r>
            <w:r w:rsidR="00DB62D1">
              <w:rPr>
                <w:rFonts w:ascii="Arial" w:hAnsi="Arial" w:cs="Arial"/>
                <w:bCs/>
                <w:color w:val="auto"/>
                <w:sz w:val="20"/>
              </w:rPr>
            </w:r>
            <w:r w:rsidR="00DB62D1">
              <w:rPr>
                <w:rFonts w:ascii="Arial" w:hAnsi="Arial" w:cs="Arial"/>
                <w:bCs/>
                <w:color w:val="auto"/>
                <w:sz w:val="20"/>
              </w:rPr>
              <w:fldChar w:fldCharType="separate"/>
            </w:r>
            <w:r w:rsidRPr="00290725">
              <w:rPr>
                <w:rFonts w:ascii="Arial" w:hAnsi="Arial" w:cs="Arial"/>
                <w:bCs/>
                <w:color w:val="auto"/>
                <w:sz w:val="20"/>
              </w:rPr>
              <w:fldChar w:fldCharType="end"/>
            </w:r>
            <w:r w:rsidRPr="00290725">
              <w:rPr>
                <w:rFonts w:ascii="Arial" w:hAnsi="Arial" w:cs="Arial"/>
                <w:bCs/>
                <w:color w:val="auto"/>
                <w:sz w:val="20"/>
              </w:rPr>
              <w:t xml:space="preserve"> NE</w:t>
            </w:r>
          </w:p>
        </w:tc>
      </w:tr>
      <w:tr w:rsidR="004A5A93" w:rsidRPr="00290725" w14:paraId="5472F823" w14:textId="77777777" w:rsidTr="00F635AF">
        <w:trPr>
          <w:trHeight w:val="567"/>
        </w:trPr>
        <w:tc>
          <w:tcPr>
            <w:tcW w:w="3162" w:type="dxa"/>
            <w:gridSpan w:val="2"/>
            <w:shd w:val="clear" w:color="auto" w:fill="auto"/>
            <w:vAlign w:val="center"/>
          </w:tcPr>
          <w:p w14:paraId="608F5740"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Cs/>
                <w:color w:val="auto"/>
                <w:sz w:val="20"/>
              </w:rPr>
            </w:pPr>
            <w:r w:rsidRPr="00290725">
              <w:rPr>
                <w:rFonts w:ascii="Arial" w:hAnsi="Arial" w:cs="Arial"/>
                <w:bCs/>
                <w:color w:val="auto"/>
                <w:sz w:val="20"/>
              </w:rPr>
              <w:t>Izobrazba</w:t>
            </w:r>
          </w:p>
        </w:tc>
        <w:tc>
          <w:tcPr>
            <w:tcW w:w="5890" w:type="dxa"/>
            <w:shd w:val="clear" w:color="auto" w:fill="auto"/>
            <w:vAlign w:val="center"/>
          </w:tcPr>
          <w:p w14:paraId="761310A8"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color w:val="auto"/>
                <w:sz w:val="20"/>
              </w:rPr>
            </w:pPr>
            <w:r w:rsidRPr="00290725">
              <w:rPr>
                <w:rFonts w:ascii="Arial" w:hAnsi="Arial" w:cs="Arial"/>
                <w:color w:val="auto"/>
                <w:sz w:val="20"/>
              </w:rPr>
              <w:fldChar w:fldCharType="begin">
                <w:ffData>
                  <w:name w:val="Besedilo512"/>
                  <w:enabled/>
                  <w:calcOnExit w:val="0"/>
                  <w:textInput/>
                </w:ffData>
              </w:fldChar>
            </w:r>
            <w:r w:rsidRPr="00290725">
              <w:rPr>
                <w:rFonts w:ascii="Arial" w:hAnsi="Arial" w:cs="Arial"/>
                <w:color w:val="auto"/>
                <w:sz w:val="20"/>
              </w:rPr>
              <w:instrText xml:space="preserve"> FORMTEXT </w:instrText>
            </w:r>
            <w:r w:rsidRPr="00290725">
              <w:rPr>
                <w:rFonts w:ascii="Arial" w:hAnsi="Arial" w:cs="Arial"/>
                <w:color w:val="auto"/>
                <w:sz w:val="20"/>
              </w:rPr>
            </w:r>
            <w:r w:rsidRPr="00290725">
              <w:rPr>
                <w:rFonts w:ascii="Arial" w:hAnsi="Arial" w:cs="Arial"/>
                <w:color w:val="auto"/>
                <w:sz w:val="20"/>
              </w:rPr>
              <w:fldChar w:fldCharType="separate"/>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Arial" w:hAnsi="Arial" w:cs="Arial"/>
                <w:color w:val="auto"/>
                <w:sz w:val="20"/>
              </w:rPr>
              <w:fldChar w:fldCharType="end"/>
            </w:r>
          </w:p>
        </w:tc>
      </w:tr>
      <w:tr w:rsidR="004A5A93" w:rsidRPr="00290725" w14:paraId="7C2B4BCA" w14:textId="77777777" w:rsidTr="00F635AF">
        <w:trPr>
          <w:trHeight w:val="567"/>
        </w:trPr>
        <w:tc>
          <w:tcPr>
            <w:tcW w:w="3162" w:type="dxa"/>
            <w:gridSpan w:val="2"/>
            <w:shd w:val="clear" w:color="auto" w:fill="auto"/>
            <w:vAlign w:val="center"/>
          </w:tcPr>
          <w:p w14:paraId="59A64156" w14:textId="77777777" w:rsidR="00404B2D" w:rsidRPr="00290725" w:rsidRDefault="00FD4BB9" w:rsidP="00FD4BB9">
            <w:pPr>
              <w:pStyle w:val="BodyText21"/>
              <w:spacing w:line="264" w:lineRule="auto"/>
              <w:jc w:val="left"/>
              <w:rPr>
                <w:rFonts w:ascii="Arial" w:hAnsi="Arial" w:cs="Arial"/>
                <w:bCs/>
                <w:i/>
                <w:color w:val="auto"/>
                <w:sz w:val="20"/>
              </w:rPr>
            </w:pPr>
            <w:r w:rsidRPr="00290725">
              <w:rPr>
                <w:rFonts w:ascii="Arial" w:hAnsi="Arial" w:cs="Arial"/>
                <w:color w:val="auto"/>
                <w:sz w:val="20"/>
              </w:rPr>
              <w:t>Vpis v imenik aktivnih vodij del pri pristojni poklicni zbornici</w:t>
            </w:r>
            <w:r w:rsidRPr="00290725">
              <w:rPr>
                <w:rFonts w:ascii="Arial" w:hAnsi="Arial" w:cs="Arial"/>
                <w:bCs/>
                <w:i/>
                <w:color w:val="auto"/>
                <w:sz w:val="20"/>
              </w:rPr>
              <w:t xml:space="preserve"> </w:t>
            </w:r>
          </w:p>
          <w:p w14:paraId="5A256C4A" w14:textId="77777777" w:rsidR="004A5A93" w:rsidRPr="00290725" w:rsidRDefault="004A5A93" w:rsidP="00F635AF">
            <w:pPr>
              <w:pStyle w:val="BodyText21"/>
              <w:spacing w:line="264" w:lineRule="auto"/>
              <w:jc w:val="left"/>
              <w:rPr>
                <w:rFonts w:ascii="Arial" w:hAnsi="Arial" w:cs="Arial"/>
                <w:bCs/>
                <w:color w:val="auto"/>
                <w:sz w:val="20"/>
              </w:rPr>
            </w:pPr>
            <w:r w:rsidRPr="00290725">
              <w:rPr>
                <w:rFonts w:ascii="Arial" w:hAnsi="Arial" w:cs="Arial"/>
                <w:bCs/>
                <w:i/>
                <w:color w:val="auto"/>
                <w:sz w:val="20"/>
              </w:rPr>
              <w:t>(</w:t>
            </w:r>
            <w:r w:rsidR="00FD4BB9" w:rsidRPr="00290725">
              <w:rPr>
                <w:rFonts w:ascii="Arial" w:hAnsi="Arial" w:cs="Arial"/>
                <w:bCs/>
                <w:i/>
                <w:color w:val="auto"/>
                <w:sz w:val="20"/>
              </w:rPr>
              <w:t>identifikacijska številka vpisa</w:t>
            </w:r>
            <w:r w:rsidR="00F635AF" w:rsidRPr="00290725">
              <w:rPr>
                <w:rFonts w:ascii="Arial" w:hAnsi="Arial" w:cs="Arial"/>
                <w:bCs/>
                <w:i/>
                <w:color w:val="auto"/>
                <w:sz w:val="20"/>
              </w:rPr>
              <w:t xml:space="preserve"> ali številka in datum potrdila</w:t>
            </w:r>
            <w:r w:rsidRPr="00290725">
              <w:rPr>
                <w:rFonts w:ascii="Arial" w:hAnsi="Arial" w:cs="Arial"/>
                <w:bCs/>
                <w:i/>
                <w:color w:val="auto"/>
                <w:sz w:val="20"/>
              </w:rPr>
              <w:t>)</w:t>
            </w:r>
          </w:p>
        </w:tc>
        <w:tc>
          <w:tcPr>
            <w:tcW w:w="5890" w:type="dxa"/>
            <w:shd w:val="clear" w:color="auto" w:fill="auto"/>
            <w:vAlign w:val="center"/>
          </w:tcPr>
          <w:p w14:paraId="68B829DF"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color w:val="auto"/>
                <w:sz w:val="20"/>
              </w:rPr>
            </w:pPr>
            <w:r w:rsidRPr="00290725">
              <w:rPr>
                <w:rFonts w:ascii="Arial" w:hAnsi="Arial" w:cs="Arial"/>
                <w:color w:val="auto"/>
                <w:sz w:val="20"/>
              </w:rPr>
              <w:fldChar w:fldCharType="begin">
                <w:ffData>
                  <w:name w:val="Besedilo512"/>
                  <w:enabled/>
                  <w:calcOnExit w:val="0"/>
                  <w:textInput/>
                </w:ffData>
              </w:fldChar>
            </w:r>
            <w:r w:rsidRPr="00290725">
              <w:rPr>
                <w:rFonts w:ascii="Arial" w:hAnsi="Arial" w:cs="Arial"/>
                <w:color w:val="auto"/>
                <w:sz w:val="20"/>
              </w:rPr>
              <w:instrText xml:space="preserve"> FORMTEXT </w:instrText>
            </w:r>
            <w:r w:rsidRPr="00290725">
              <w:rPr>
                <w:rFonts w:ascii="Arial" w:hAnsi="Arial" w:cs="Arial"/>
                <w:color w:val="auto"/>
                <w:sz w:val="20"/>
              </w:rPr>
            </w:r>
            <w:r w:rsidRPr="00290725">
              <w:rPr>
                <w:rFonts w:ascii="Arial" w:hAnsi="Arial" w:cs="Arial"/>
                <w:color w:val="auto"/>
                <w:sz w:val="20"/>
              </w:rPr>
              <w:fldChar w:fldCharType="separate"/>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Arial" w:hAnsi="Arial" w:cs="Arial"/>
                <w:color w:val="auto"/>
                <w:sz w:val="20"/>
              </w:rPr>
              <w:fldChar w:fldCharType="end"/>
            </w:r>
          </w:p>
        </w:tc>
      </w:tr>
      <w:tr w:rsidR="00F635AF" w:rsidRPr="00290725" w14:paraId="08722896" w14:textId="77777777" w:rsidTr="00F635AF">
        <w:trPr>
          <w:trHeight w:val="567"/>
        </w:trPr>
        <w:tc>
          <w:tcPr>
            <w:tcW w:w="3162" w:type="dxa"/>
            <w:gridSpan w:val="2"/>
            <w:shd w:val="clear" w:color="auto" w:fill="auto"/>
            <w:vAlign w:val="center"/>
          </w:tcPr>
          <w:p w14:paraId="24078749" w14:textId="77777777" w:rsidR="00F635AF" w:rsidRPr="00290725" w:rsidRDefault="00F635AF" w:rsidP="00FD4BB9">
            <w:pPr>
              <w:pStyle w:val="BodyText21"/>
              <w:spacing w:line="264" w:lineRule="auto"/>
              <w:jc w:val="left"/>
              <w:rPr>
                <w:rFonts w:ascii="Arial" w:hAnsi="Arial" w:cs="Arial"/>
                <w:color w:val="auto"/>
                <w:sz w:val="20"/>
                <w:highlight w:val="yellow"/>
              </w:rPr>
            </w:pPr>
            <w:r w:rsidRPr="00290725">
              <w:rPr>
                <w:rFonts w:ascii="Arial" w:hAnsi="Arial" w:cs="Arial"/>
                <w:color w:val="auto"/>
                <w:sz w:val="20"/>
              </w:rPr>
              <w:t>V primeru nominacije tujca</w:t>
            </w:r>
          </w:p>
        </w:tc>
        <w:tc>
          <w:tcPr>
            <w:tcW w:w="5890" w:type="dxa"/>
            <w:shd w:val="clear" w:color="auto" w:fill="auto"/>
            <w:vAlign w:val="center"/>
          </w:tcPr>
          <w:p w14:paraId="4FDDBB95" w14:textId="77777777" w:rsidR="00F635AF" w:rsidRPr="00290725" w:rsidRDefault="00F635AF" w:rsidP="00F635AF">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color w:val="auto"/>
                <w:sz w:val="20"/>
              </w:rPr>
            </w:pPr>
            <w:r w:rsidRPr="00290725">
              <w:rPr>
                <w:rFonts w:ascii="Arial" w:hAnsi="Arial" w:cs="Arial"/>
                <w:color w:val="auto"/>
                <w:sz w:val="20"/>
              </w:rPr>
              <w:t xml:space="preserve">Izjavljamo, da bomo pred sklenitvijo pogodbe predložili dokazilo, da je imenovani kader pridobil priznanje poklicne kvalifikacije v skladu s predpisi o priznavanju poklicne kvalifikacije:  </w:t>
            </w:r>
            <w:r w:rsidRPr="00290725">
              <w:rPr>
                <w:rFonts w:ascii="Arial" w:hAnsi="Arial" w:cs="Arial"/>
                <w:bCs/>
                <w:color w:val="auto"/>
                <w:sz w:val="20"/>
              </w:rPr>
              <w:fldChar w:fldCharType="begin">
                <w:ffData>
                  <w:name w:val=""/>
                  <w:enabled/>
                  <w:calcOnExit w:val="0"/>
                  <w:checkBox>
                    <w:sizeAuto/>
                    <w:default w:val="0"/>
                  </w:checkBox>
                </w:ffData>
              </w:fldChar>
            </w:r>
            <w:r w:rsidRPr="00290725">
              <w:rPr>
                <w:rFonts w:ascii="Arial" w:hAnsi="Arial" w:cs="Arial"/>
                <w:bCs/>
                <w:color w:val="auto"/>
                <w:sz w:val="20"/>
              </w:rPr>
              <w:instrText xml:space="preserve"> FORMCHECKBOX </w:instrText>
            </w:r>
            <w:r w:rsidR="00DB62D1">
              <w:rPr>
                <w:rFonts w:ascii="Arial" w:hAnsi="Arial" w:cs="Arial"/>
                <w:bCs/>
                <w:color w:val="auto"/>
                <w:sz w:val="20"/>
              </w:rPr>
            </w:r>
            <w:r w:rsidR="00DB62D1">
              <w:rPr>
                <w:rFonts w:ascii="Arial" w:hAnsi="Arial" w:cs="Arial"/>
                <w:bCs/>
                <w:color w:val="auto"/>
                <w:sz w:val="20"/>
              </w:rPr>
              <w:fldChar w:fldCharType="separate"/>
            </w:r>
            <w:r w:rsidRPr="00290725">
              <w:rPr>
                <w:rFonts w:ascii="Arial" w:hAnsi="Arial" w:cs="Arial"/>
                <w:bCs/>
                <w:color w:val="auto"/>
                <w:sz w:val="20"/>
              </w:rPr>
              <w:fldChar w:fldCharType="end"/>
            </w:r>
            <w:r w:rsidRPr="00290725">
              <w:rPr>
                <w:rFonts w:ascii="Arial" w:hAnsi="Arial" w:cs="Arial"/>
                <w:bCs/>
                <w:color w:val="auto"/>
                <w:sz w:val="20"/>
              </w:rPr>
              <w:t xml:space="preserve"> DA              </w:t>
            </w:r>
            <w:r w:rsidRPr="00290725">
              <w:rPr>
                <w:rFonts w:ascii="Arial" w:hAnsi="Arial" w:cs="Arial"/>
                <w:bCs/>
                <w:color w:val="auto"/>
                <w:sz w:val="20"/>
              </w:rPr>
              <w:fldChar w:fldCharType="begin">
                <w:ffData>
                  <w:name w:val=""/>
                  <w:enabled/>
                  <w:calcOnExit w:val="0"/>
                  <w:checkBox>
                    <w:sizeAuto/>
                    <w:default w:val="0"/>
                  </w:checkBox>
                </w:ffData>
              </w:fldChar>
            </w:r>
            <w:r w:rsidRPr="00290725">
              <w:rPr>
                <w:rFonts w:ascii="Arial" w:hAnsi="Arial" w:cs="Arial"/>
                <w:bCs/>
                <w:color w:val="auto"/>
                <w:sz w:val="20"/>
              </w:rPr>
              <w:instrText xml:space="preserve"> FORMCHECKBOX </w:instrText>
            </w:r>
            <w:r w:rsidR="00DB62D1">
              <w:rPr>
                <w:rFonts w:ascii="Arial" w:hAnsi="Arial" w:cs="Arial"/>
                <w:bCs/>
                <w:color w:val="auto"/>
                <w:sz w:val="20"/>
              </w:rPr>
            </w:r>
            <w:r w:rsidR="00DB62D1">
              <w:rPr>
                <w:rFonts w:ascii="Arial" w:hAnsi="Arial" w:cs="Arial"/>
                <w:bCs/>
                <w:color w:val="auto"/>
                <w:sz w:val="20"/>
              </w:rPr>
              <w:fldChar w:fldCharType="separate"/>
            </w:r>
            <w:r w:rsidRPr="00290725">
              <w:rPr>
                <w:rFonts w:ascii="Arial" w:hAnsi="Arial" w:cs="Arial"/>
                <w:bCs/>
                <w:color w:val="auto"/>
                <w:sz w:val="20"/>
              </w:rPr>
              <w:fldChar w:fldCharType="end"/>
            </w:r>
            <w:r w:rsidRPr="00290725">
              <w:rPr>
                <w:rFonts w:ascii="Arial" w:hAnsi="Arial" w:cs="Arial"/>
                <w:bCs/>
                <w:color w:val="auto"/>
                <w:sz w:val="20"/>
              </w:rPr>
              <w:t xml:space="preserve"> NE</w:t>
            </w:r>
          </w:p>
        </w:tc>
      </w:tr>
      <w:tr w:rsidR="004A5A93" w:rsidRPr="00290725" w14:paraId="675B164B" w14:textId="77777777" w:rsidTr="003D44F1">
        <w:trPr>
          <w:trHeight w:val="3485"/>
        </w:trPr>
        <w:tc>
          <w:tcPr>
            <w:tcW w:w="2610" w:type="dxa"/>
            <w:shd w:val="clear" w:color="auto" w:fill="auto"/>
            <w:vAlign w:val="center"/>
          </w:tcPr>
          <w:p w14:paraId="1E8BB3B9"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bCs/>
                <w:color w:val="auto"/>
                <w:sz w:val="20"/>
              </w:rPr>
            </w:pPr>
            <w:r w:rsidRPr="00290725">
              <w:rPr>
                <w:rFonts w:ascii="Arial" w:hAnsi="Arial" w:cs="Arial"/>
                <w:bCs/>
                <w:color w:val="auto"/>
                <w:sz w:val="20"/>
              </w:rPr>
              <w:t xml:space="preserve">Delovne izkušnje </w:t>
            </w:r>
          </w:p>
          <w:p w14:paraId="707A80A5"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color w:val="auto"/>
                <w:sz w:val="20"/>
              </w:rPr>
            </w:pPr>
            <w:r w:rsidRPr="00290725">
              <w:rPr>
                <w:rFonts w:ascii="Arial" w:hAnsi="Arial" w:cs="Arial"/>
                <w:color w:val="auto"/>
                <w:sz w:val="20"/>
              </w:rPr>
              <w:t>*</w:t>
            </w:r>
            <w:r w:rsidR="00F635AF" w:rsidRPr="00290725">
              <w:t xml:space="preserve"> </w:t>
            </w:r>
            <w:r w:rsidR="00F635AF" w:rsidRPr="00290725">
              <w:rPr>
                <w:rFonts w:ascii="Arial" w:hAnsi="Arial" w:cs="Arial"/>
                <w:color w:val="auto"/>
                <w:sz w:val="20"/>
              </w:rPr>
              <w:t>število let delovnih izkušenj na področju izvajanja gradenj</w:t>
            </w:r>
            <w:r w:rsidRPr="00290725">
              <w:rPr>
                <w:rFonts w:ascii="Arial" w:hAnsi="Arial" w:cs="Arial"/>
                <w:color w:val="auto"/>
                <w:sz w:val="20"/>
              </w:rPr>
              <w:t>;</w:t>
            </w:r>
          </w:p>
          <w:p w14:paraId="26A61BE0"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color w:val="auto"/>
                <w:sz w:val="20"/>
              </w:rPr>
            </w:pPr>
            <w:r w:rsidRPr="00290725">
              <w:rPr>
                <w:rFonts w:ascii="Arial" w:hAnsi="Arial" w:cs="Arial"/>
                <w:color w:val="auto"/>
                <w:sz w:val="20"/>
              </w:rPr>
              <w:t>*način pridobitve - delodajalec oziroma naročnik;</w:t>
            </w:r>
          </w:p>
          <w:p w14:paraId="4D88236F" w14:textId="77777777" w:rsidR="00F635AF" w:rsidRPr="00290725" w:rsidRDefault="00F635AF" w:rsidP="00F635AF">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color w:val="auto"/>
                <w:sz w:val="20"/>
              </w:rPr>
            </w:pPr>
            <w:r w:rsidRPr="00290725">
              <w:rPr>
                <w:rFonts w:ascii="Arial" w:hAnsi="Arial" w:cs="Arial"/>
                <w:color w:val="auto"/>
                <w:sz w:val="20"/>
              </w:rPr>
              <w:t xml:space="preserve">*opis; </w:t>
            </w:r>
          </w:p>
          <w:p w14:paraId="57301E4B" w14:textId="01B6A54B" w:rsidR="003D44F1"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color w:val="auto"/>
                <w:sz w:val="20"/>
              </w:rPr>
            </w:pPr>
            <w:r w:rsidRPr="00290725">
              <w:rPr>
                <w:rFonts w:ascii="Arial" w:hAnsi="Arial" w:cs="Arial"/>
                <w:color w:val="auto"/>
                <w:sz w:val="20"/>
              </w:rPr>
              <w:t>*kontaktna oseba pri delodajalcu oz. naročniku - ime, priimek, tel. št., e-pošta)</w:t>
            </w:r>
          </w:p>
        </w:tc>
        <w:tc>
          <w:tcPr>
            <w:tcW w:w="6442" w:type="dxa"/>
            <w:gridSpan w:val="2"/>
            <w:shd w:val="clear" w:color="auto" w:fill="auto"/>
          </w:tcPr>
          <w:p w14:paraId="6C07191B"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b/>
                <w:bCs/>
                <w:color w:val="auto"/>
                <w:sz w:val="20"/>
              </w:rPr>
            </w:pPr>
            <w:r w:rsidRPr="00290725">
              <w:rPr>
                <w:rFonts w:ascii="Arial" w:hAnsi="Arial" w:cs="Arial"/>
                <w:color w:val="auto"/>
                <w:sz w:val="20"/>
              </w:rPr>
              <w:fldChar w:fldCharType="begin">
                <w:ffData>
                  <w:name w:val="Besedilo512"/>
                  <w:enabled/>
                  <w:calcOnExit w:val="0"/>
                  <w:textInput/>
                </w:ffData>
              </w:fldChar>
            </w:r>
            <w:r w:rsidRPr="00290725">
              <w:rPr>
                <w:rFonts w:ascii="Arial" w:hAnsi="Arial" w:cs="Arial"/>
                <w:color w:val="auto"/>
                <w:sz w:val="20"/>
              </w:rPr>
              <w:instrText xml:space="preserve"> FORMTEXT </w:instrText>
            </w:r>
            <w:r w:rsidRPr="00290725">
              <w:rPr>
                <w:rFonts w:ascii="Arial" w:hAnsi="Arial" w:cs="Arial"/>
                <w:color w:val="auto"/>
                <w:sz w:val="20"/>
              </w:rPr>
            </w:r>
            <w:r w:rsidRPr="00290725">
              <w:rPr>
                <w:rFonts w:ascii="Arial" w:hAnsi="Arial" w:cs="Arial"/>
                <w:color w:val="auto"/>
                <w:sz w:val="20"/>
              </w:rPr>
              <w:fldChar w:fldCharType="separate"/>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Arial" w:hAnsi="Arial" w:cs="Arial"/>
                <w:color w:val="auto"/>
                <w:sz w:val="20"/>
              </w:rPr>
              <w:fldChar w:fldCharType="end"/>
            </w:r>
          </w:p>
        </w:tc>
      </w:tr>
      <w:tr w:rsidR="00C0668E" w:rsidRPr="00290725" w14:paraId="620A2961" w14:textId="77777777" w:rsidTr="00F635AF">
        <w:trPr>
          <w:trHeight w:val="892"/>
        </w:trPr>
        <w:tc>
          <w:tcPr>
            <w:tcW w:w="2610" w:type="dxa"/>
            <w:shd w:val="clear" w:color="auto" w:fill="auto"/>
            <w:vAlign w:val="center"/>
          </w:tcPr>
          <w:p w14:paraId="2C733442" w14:textId="77777777" w:rsidR="00C0668E" w:rsidRPr="009978F5" w:rsidRDefault="00C0668E"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bCs/>
                <w:color w:val="auto"/>
                <w:sz w:val="20"/>
              </w:rPr>
            </w:pPr>
            <w:r w:rsidRPr="009978F5">
              <w:rPr>
                <w:rFonts w:ascii="Arial" w:hAnsi="Arial" w:cs="Arial"/>
                <w:bCs/>
                <w:color w:val="auto"/>
                <w:sz w:val="20"/>
              </w:rPr>
              <w:t>Vrednost referenčnega projekta</w:t>
            </w:r>
          </w:p>
          <w:p w14:paraId="5AA888DD" w14:textId="77777777" w:rsidR="00C0668E" w:rsidRPr="009978F5" w:rsidRDefault="00C0668E"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bCs/>
                <w:i/>
                <w:color w:val="auto"/>
                <w:sz w:val="20"/>
              </w:rPr>
            </w:pPr>
            <w:r w:rsidRPr="009978F5">
              <w:rPr>
                <w:rFonts w:ascii="Arial" w:hAnsi="Arial" w:cs="Arial"/>
                <w:bCs/>
                <w:i/>
                <w:color w:val="auto"/>
                <w:sz w:val="20"/>
              </w:rPr>
              <w:t>(najmanj 1.500.000,00 EUR brez DDV)</w:t>
            </w:r>
          </w:p>
        </w:tc>
        <w:tc>
          <w:tcPr>
            <w:tcW w:w="6442" w:type="dxa"/>
            <w:gridSpan w:val="2"/>
            <w:shd w:val="clear" w:color="auto" w:fill="auto"/>
          </w:tcPr>
          <w:p w14:paraId="0E976BAB" w14:textId="77777777" w:rsidR="00C0668E" w:rsidRPr="00290725" w:rsidRDefault="00C0668E"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sidRPr="009978F5">
              <w:rPr>
                <w:rFonts w:ascii="Arial" w:hAnsi="Arial" w:cs="Arial"/>
                <w:color w:val="auto"/>
                <w:sz w:val="20"/>
              </w:rPr>
              <w:fldChar w:fldCharType="begin">
                <w:ffData>
                  <w:name w:val="Besedilo512"/>
                  <w:enabled/>
                  <w:calcOnExit w:val="0"/>
                  <w:textInput/>
                </w:ffData>
              </w:fldChar>
            </w:r>
            <w:r w:rsidRPr="009978F5">
              <w:rPr>
                <w:rFonts w:ascii="Arial" w:hAnsi="Arial" w:cs="Arial"/>
                <w:color w:val="auto"/>
                <w:sz w:val="20"/>
              </w:rPr>
              <w:instrText xml:space="preserve"> FORMTEXT </w:instrText>
            </w:r>
            <w:r w:rsidRPr="009978F5">
              <w:rPr>
                <w:rFonts w:ascii="Arial" w:hAnsi="Arial" w:cs="Arial"/>
                <w:color w:val="auto"/>
                <w:sz w:val="20"/>
              </w:rPr>
            </w:r>
            <w:r w:rsidRPr="009978F5">
              <w:rPr>
                <w:rFonts w:ascii="Arial" w:hAnsi="Arial" w:cs="Arial"/>
                <w:color w:val="auto"/>
                <w:sz w:val="20"/>
              </w:rPr>
              <w:fldChar w:fldCharType="separate"/>
            </w:r>
            <w:r w:rsidRPr="009978F5">
              <w:rPr>
                <w:rFonts w:ascii="Calibri" w:hAnsi="Calibri" w:cs="Arial"/>
                <w:color w:val="auto"/>
                <w:sz w:val="20"/>
              </w:rPr>
              <w:t> </w:t>
            </w:r>
            <w:r w:rsidRPr="009978F5">
              <w:rPr>
                <w:rFonts w:ascii="Calibri" w:hAnsi="Calibri" w:cs="Arial"/>
                <w:color w:val="auto"/>
                <w:sz w:val="20"/>
              </w:rPr>
              <w:t> </w:t>
            </w:r>
            <w:r w:rsidRPr="009978F5">
              <w:rPr>
                <w:rFonts w:ascii="Calibri" w:hAnsi="Calibri" w:cs="Arial"/>
                <w:color w:val="auto"/>
                <w:sz w:val="20"/>
              </w:rPr>
              <w:t> </w:t>
            </w:r>
            <w:r w:rsidRPr="009978F5">
              <w:rPr>
                <w:rFonts w:ascii="Calibri" w:hAnsi="Calibri" w:cs="Arial"/>
                <w:color w:val="auto"/>
                <w:sz w:val="20"/>
              </w:rPr>
              <w:t> </w:t>
            </w:r>
            <w:r w:rsidRPr="009978F5">
              <w:rPr>
                <w:rFonts w:ascii="Calibri" w:hAnsi="Calibri" w:cs="Arial"/>
                <w:color w:val="auto"/>
                <w:sz w:val="20"/>
              </w:rPr>
              <w:t> </w:t>
            </w:r>
            <w:r w:rsidRPr="009978F5">
              <w:rPr>
                <w:rFonts w:ascii="Arial" w:hAnsi="Arial" w:cs="Arial"/>
                <w:color w:val="auto"/>
                <w:sz w:val="20"/>
              </w:rPr>
              <w:fldChar w:fldCharType="end"/>
            </w:r>
          </w:p>
        </w:tc>
      </w:tr>
      <w:tr w:rsidR="004A5A93" w:rsidRPr="00290725" w14:paraId="4ACDEDB6" w14:textId="77777777" w:rsidTr="009978F5">
        <w:trPr>
          <w:trHeight w:val="50"/>
        </w:trPr>
        <w:tc>
          <w:tcPr>
            <w:tcW w:w="2610" w:type="dxa"/>
            <w:shd w:val="clear" w:color="auto" w:fill="auto"/>
            <w:vAlign w:val="center"/>
          </w:tcPr>
          <w:p w14:paraId="3AE25929" w14:textId="77777777" w:rsidR="004A5A93" w:rsidRPr="00290725" w:rsidRDefault="004A5A93" w:rsidP="004A5A93">
            <w:pPr>
              <w:pStyle w:val="BodyText21"/>
              <w:spacing w:before="60" w:line="264" w:lineRule="auto"/>
              <w:ind w:right="-57"/>
              <w:rPr>
                <w:rFonts w:ascii="Arial" w:hAnsi="Arial" w:cs="Arial"/>
                <w:bCs/>
                <w:color w:val="auto"/>
                <w:sz w:val="20"/>
              </w:rPr>
            </w:pPr>
            <w:r w:rsidRPr="00290725">
              <w:rPr>
                <w:rFonts w:ascii="Arial" w:hAnsi="Arial" w:cs="Arial"/>
                <w:bCs/>
                <w:color w:val="auto"/>
                <w:sz w:val="20"/>
              </w:rPr>
              <w:t>Reference</w:t>
            </w:r>
          </w:p>
          <w:p w14:paraId="18835B74" w14:textId="77777777" w:rsidR="004A5A93" w:rsidRPr="00290725" w:rsidRDefault="004A5A93" w:rsidP="004A5A93">
            <w:pPr>
              <w:pStyle w:val="BodyText21"/>
              <w:numPr>
                <w:ilvl w:val="0"/>
                <w:numId w:val="18"/>
              </w:numPr>
              <w:tabs>
                <w:tab w:val="clear" w:pos="851"/>
                <w:tab w:val="left" w:pos="417"/>
              </w:tabs>
              <w:spacing w:before="60" w:line="264" w:lineRule="auto"/>
              <w:ind w:left="417" w:right="-57"/>
              <w:rPr>
                <w:rFonts w:ascii="Arial" w:hAnsi="Arial" w:cs="Arial"/>
                <w:bCs/>
                <w:color w:val="auto"/>
                <w:sz w:val="20"/>
              </w:rPr>
            </w:pPr>
            <w:r w:rsidRPr="00290725">
              <w:rPr>
                <w:rFonts w:ascii="Arial" w:hAnsi="Arial" w:cs="Arial"/>
                <w:bCs/>
                <w:color w:val="auto"/>
                <w:sz w:val="20"/>
              </w:rPr>
              <w:t>naziv projekta;</w:t>
            </w:r>
          </w:p>
          <w:p w14:paraId="025837A7" w14:textId="77777777" w:rsidR="004A5A93" w:rsidRPr="00290725" w:rsidRDefault="004A5A93" w:rsidP="004A5A93">
            <w:pPr>
              <w:pStyle w:val="BodyText21"/>
              <w:numPr>
                <w:ilvl w:val="0"/>
                <w:numId w:val="18"/>
              </w:numPr>
              <w:tabs>
                <w:tab w:val="clear" w:pos="851"/>
                <w:tab w:val="left" w:pos="417"/>
              </w:tabs>
              <w:spacing w:before="60" w:line="264" w:lineRule="auto"/>
              <w:ind w:left="417" w:right="-57"/>
              <w:rPr>
                <w:rFonts w:ascii="Arial" w:hAnsi="Arial" w:cs="Arial"/>
                <w:bCs/>
                <w:color w:val="auto"/>
                <w:sz w:val="20"/>
              </w:rPr>
            </w:pPr>
            <w:r w:rsidRPr="00290725">
              <w:rPr>
                <w:rFonts w:ascii="Arial" w:hAnsi="Arial" w:cs="Arial"/>
                <w:bCs/>
                <w:color w:val="auto"/>
                <w:sz w:val="20"/>
              </w:rPr>
              <w:t>opis projekta;</w:t>
            </w:r>
          </w:p>
          <w:p w14:paraId="0D5BB23A" w14:textId="77777777" w:rsidR="004A5A93" w:rsidRPr="00290725" w:rsidRDefault="004A5A93" w:rsidP="00404B2D">
            <w:pPr>
              <w:pStyle w:val="BodyText21"/>
              <w:numPr>
                <w:ilvl w:val="0"/>
                <w:numId w:val="18"/>
              </w:numPr>
              <w:tabs>
                <w:tab w:val="clear" w:pos="851"/>
                <w:tab w:val="left" w:pos="417"/>
              </w:tabs>
              <w:spacing w:before="60" w:line="264" w:lineRule="auto"/>
              <w:ind w:left="417" w:right="-57"/>
              <w:rPr>
                <w:rFonts w:ascii="Arial" w:hAnsi="Arial" w:cs="Arial"/>
                <w:bCs/>
                <w:color w:val="auto"/>
                <w:sz w:val="20"/>
              </w:rPr>
            </w:pPr>
            <w:r w:rsidRPr="00290725">
              <w:rPr>
                <w:rFonts w:ascii="Arial" w:hAnsi="Arial" w:cs="Arial"/>
                <w:bCs/>
                <w:color w:val="auto"/>
                <w:sz w:val="20"/>
              </w:rPr>
              <w:t>datum izvedbe</w:t>
            </w:r>
          </w:p>
        </w:tc>
        <w:tc>
          <w:tcPr>
            <w:tcW w:w="6442" w:type="dxa"/>
            <w:gridSpan w:val="2"/>
            <w:shd w:val="clear" w:color="auto" w:fill="auto"/>
          </w:tcPr>
          <w:p w14:paraId="11D1032A"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sidRPr="00290725">
              <w:rPr>
                <w:rFonts w:ascii="Arial" w:hAnsi="Arial" w:cs="Arial"/>
                <w:color w:val="auto"/>
                <w:sz w:val="20"/>
              </w:rPr>
              <w:fldChar w:fldCharType="begin">
                <w:ffData>
                  <w:name w:val="Besedilo512"/>
                  <w:enabled/>
                  <w:calcOnExit w:val="0"/>
                  <w:textInput/>
                </w:ffData>
              </w:fldChar>
            </w:r>
            <w:r w:rsidRPr="00290725">
              <w:rPr>
                <w:rFonts w:ascii="Arial" w:hAnsi="Arial" w:cs="Arial"/>
                <w:color w:val="auto"/>
                <w:sz w:val="20"/>
              </w:rPr>
              <w:instrText xml:space="preserve"> FORMTEXT </w:instrText>
            </w:r>
            <w:r w:rsidRPr="00290725">
              <w:rPr>
                <w:rFonts w:ascii="Arial" w:hAnsi="Arial" w:cs="Arial"/>
                <w:color w:val="auto"/>
                <w:sz w:val="20"/>
              </w:rPr>
            </w:r>
            <w:r w:rsidRPr="00290725">
              <w:rPr>
                <w:rFonts w:ascii="Arial" w:hAnsi="Arial" w:cs="Arial"/>
                <w:color w:val="auto"/>
                <w:sz w:val="20"/>
              </w:rPr>
              <w:fldChar w:fldCharType="separate"/>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Arial" w:hAnsi="Arial" w:cs="Arial"/>
                <w:color w:val="auto"/>
                <w:sz w:val="20"/>
              </w:rPr>
              <w:fldChar w:fldCharType="end"/>
            </w:r>
          </w:p>
          <w:p w14:paraId="1A730D32" w14:textId="77777777" w:rsidR="004A5A93" w:rsidRPr="00290725" w:rsidRDefault="004A5A93" w:rsidP="004A5A93">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p>
        </w:tc>
      </w:tr>
    </w:tbl>
    <w:p w14:paraId="592541F2" w14:textId="77777777" w:rsidR="00DF23B9" w:rsidRPr="00290725" w:rsidRDefault="00DF23B9" w:rsidP="00855D29">
      <w:pPr>
        <w:pStyle w:val="Noga"/>
        <w:jc w:val="both"/>
        <w:rPr>
          <w:rFonts w:cs="Arial"/>
          <w:i/>
          <w:sz w:val="18"/>
          <w:szCs w:val="18"/>
          <w:u w:val="single"/>
        </w:rPr>
      </w:pPr>
    </w:p>
    <w:p w14:paraId="055FD129" w14:textId="77777777" w:rsidR="00FD785B" w:rsidRPr="00290725" w:rsidRDefault="00855D29" w:rsidP="00855D29">
      <w:pPr>
        <w:pStyle w:val="Noga"/>
        <w:jc w:val="both"/>
        <w:rPr>
          <w:rFonts w:cs="Arial"/>
          <w:i/>
          <w:sz w:val="18"/>
          <w:szCs w:val="18"/>
        </w:rPr>
      </w:pPr>
      <w:r w:rsidRPr="00290725">
        <w:rPr>
          <w:rFonts w:cs="Arial"/>
          <w:i/>
          <w:sz w:val="18"/>
          <w:szCs w:val="18"/>
          <w:u w:val="single"/>
        </w:rPr>
        <w:t>Opomba:</w:t>
      </w:r>
      <w:r w:rsidRPr="00290725">
        <w:rPr>
          <w:rFonts w:cs="Arial"/>
          <w:i/>
          <w:sz w:val="18"/>
          <w:szCs w:val="18"/>
        </w:rPr>
        <w:t xml:space="preserve"> Z</w:t>
      </w:r>
      <w:r w:rsidRPr="00290725">
        <w:rPr>
          <w:rFonts w:cs="Arial"/>
          <w:bCs/>
          <w:i/>
          <w:sz w:val="18"/>
          <w:szCs w:val="18"/>
        </w:rPr>
        <w:t>a vsako osebo gospodarski subjekt</w:t>
      </w:r>
      <w:r w:rsidR="003D44F1" w:rsidRPr="00290725">
        <w:rPr>
          <w:rFonts w:cs="Arial"/>
          <w:bCs/>
          <w:i/>
          <w:sz w:val="18"/>
          <w:szCs w:val="18"/>
        </w:rPr>
        <w:t xml:space="preserve"> izpolni</w:t>
      </w:r>
      <w:r w:rsidRPr="00290725">
        <w:rPr>
          <w:rFonts w:cs="Arial"/>
          <w:bCs/>
          <w:i/>
          <w:sz w:val="18"/>
          <w:szCs w:val="18"/>
        </w:rPr>
        <w:t xml:space="preserve"> ločeno tabelo, tako da je razvidno </w:t>
      </w:r>
      <w:r w:rsidRPr="00290725">
        <w:rPr>
          <w:rFonts w:cs="Arial"/>
          <w:i/>
          <w:sz w:val="18"/>
          <w:szCs w:val="18"/>
        </w:rPr>
        <w:t xml:space="preserve">izpolnjevanje pogoja iz </w:t>
      </w:r>
      <w:r w:rsidR="00431DF2" w:rsidRPr="00290725">
        <w:rPr>
          <w:rFonts w:cs="Arial"/>
          <w:i/>
          <w:sz w:val="18"/>
          <w:szCs w:val="18"/>
        </w:rPr>
        <w:t xml:space="preserve">Navodil ponudnikom za pripravo ponudbe, </w:t>
      </w:r>
      <w:r w:rsidR="00654772" w:rsidRPr="00290725">
        <w:rPr>
          <w:rFonts w:cs="Arial"/>
          <w:i/>
          <w:sz w:val="18"/>
          <w:szCs w:val="18"/>
        </w:rPr>
        <w:t>poglavje</w:t>
      </w:r>
      <w:r w:rsidRPr="00290725">
        <w:rPr>
          <w:rFonts w:cs="Arial"/>
          <w:i/>
          <w:sz w:val="18"/>
          <w:szCs w:val="18"/>
        </w:rPr>
        <w:t xml:space="preserve"> </w:t>
      </w:r>
      <w:r w:rsidR="00077D79" w:rsidRPr="00290725">
        <w:rPr>
          <w:rFonts w:cs="Arial"/>
          <w:i/>
          <w:sz w:val="18"/>
          <w:szCs w:val="18"/>
        </w:rPr>
        <w:t>8.2.3., podtočka 3</w:t>
      </w:r>
      <w:r w:rsidR="00E6154B" w:rsidRPr="00290725">
        <w:rPr>
          <w:rFonts w:cs="Arial"/>
          <w:i/>
          <w:sz w:val="18"/>
          <w:szCs w:val="18"/>
        </w:rPr>
        <w:t>.</w:t>
      </w:r>
      <w:r w:rsidRPr="00290725">
        <w:rPr>
          <w:rFonts w:cs="Arial"/>
          <w:i/>
          <w:sz w:val="18"/>
          <w:szCs w:val="18"/>
        </w:rPr>
        <w:t xml:space="preserve">   </w:t>
      </w:r>
    </w:p>
    <w:p w14:paraId="47E7C91E" w14:textId="77777777" w:rsidR="00855D29" w:rsidRPr="00290725" w:rsidRDefault="00855D29" w:rsidP="002D42BA">
      <w:pPr>
        <w:pStyle w:val="Noga"/>
        <w:spacing w:before="120" w:after="120"/>
        <w:jc w:val="both"/>
        <w:rPr>
          <w:rFonts w:cs="Arial"/>
        </w:rPr>
        <w:sectPr w:rsidR="00855D29" w:rsidRPr="00290725" w:rsidSect="00B60925">
          <w:headerReference w:type="default" r:id="rId12"/>
          <w:headerReference w:type="first" r:id="rId13"/>
          <w:pgSz w:w="11907" w:h="16840" w:code="9"/>
          <w:pgMar w:top="1418" w:right="1418" w:bottom="851" w:left="1418" w:header="1191" w:footer="97" w:gutter="0"/>
          <w:cols w:space="708"/>
          <w:titlePg/>
          <w:docGrid w:linePitch="272"/>
        </w:sectPr>
      </w:pPr>
    </w:p>
    <w:p w14:paraId="221B58B8" w14:textId="77777777" w:rsidR="00855D29" w:rsidRPr="00290725" w:rsidRDefault="00855D29" w:rsidP="00855D29">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jc w:val="center"/>
        <w:rPr>
          <w:rFonts w:ascii="Arial" w:hAnsi="Arial" w:cs="Arial"/>
          <w:b/>
          <w:bCs/>
          <w:color w:val="auto"/>
          <w:sz w:val="20"/>
        </w:rPr>
      </w:pPr>
      <w:r w:rsidRPr="00290725">
        <w:rPr>
          <w:rFonts w:ascii="Arial" w:hAnsi="Arial" w:cs="Arial"/>
          <w:b/>
          <w:bCs/>
          <w:color w:val="auto"/>
          <w:sz w:val="20"/>
        </w:rPr>
        <w:lastRenderedPageBreak/>
        <w:t>SEZNAM REFERENC NOMINIRANEGA KADRA</w:t>
      </w:r>
    </w:p>
    <w:p w14:paraId="0E275600" w14:textId="77777777" w:rsidR="00855D29" w:rsidRPr="00290725" w:rsidRDefault="00855D29" w:rsidP="00855D29">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jc w:val="center"/>
        <w:rPr>
          <w:rFonts w:ascii="Arial" w:hAnsi="Arial" w:cs="Arial"/>
          <w:b/>
          <w:bCs/>
          <w:color w:val="auto"/>
          <w:sz w:val="20"/>
        </w:rPr>
      </w:pPr>
    </w:p>
    <w:p w14:paraId="161AF899" w14:textId="77777777" w:rsidR="00855D29" w:rsidRPr="00290725" w:rsidRDefault="00855D29" w:rsidP="00855D29">
      <w:pPr>
        <w:pStyle w:val="BodyText21"/>
        <w:spacing w:line="264" w:lineRule="auto"/>
        <w:rPr>
          <w:rFonts w:ascii="Arial" w:hAnsi="Arial" w:cs="Arial"/>
          <w:bCs/>
          <w:color w:val="auto"/>
          <w:sz w:val="12"/>
          <w:szCs w:val="12"/>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5914"/>
      </w:tblGrid>
      <w:tr w:rsidR="00855D29" w:rsidRPr="00290725" w14:paraId="4A3B063F" w14:textId="77777777" w:rsidTr="0080322C">
        <w:trPr>
          <w:trHeight w:val="567"/>
        </w:trPr>
        <w:tc>
          <w:tcPr>
            <w:tcW w:w="3138" w:type="dxa"/>
            <w:shd w:val="clear" w:color="auto" w:fill="auto"/>
            <w:vAlign w:val="center"/>
          </w:tcPr>
          <w:p w14:paraId="23BFBAB5" w14:textId="77777777" w:rsidR="00855D29" w:rsidRPr="00290725" w:rsidRDefault="00855D29" w:rsidP="00B1346F">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jc w:val="left"/>
              <w:rPr>
                <w:rFonts w:ascii="Arial" w:hAnsi="Arial" w:cs="Arial"/>
                <w:b/>
                <w:bCs/>
                <w:color w:val="auto"/>
                <w:sz w:val="20"/>
              </w:rPr>
            </w:pPr>
            <w:r w:rsidRPr="00290725">
              <w:rPr>
                <w:rFonts w:ascii="Arial" w:hAnsi="Arial" w:cs="Arial"/>
                <w:b/>
                <w:bCs/>
                <w:color w:val="auto"/>
                <w:sz w:val="20"/>
              </w:rPr>
              <w:t>Ime in priimek kadra</w:t>
            </w:r>
          </w:p>
        </w:tc>
        <w:tc>
          <w:tcPr>
            <w:tcW w:w="5914" w:type="dxa"/>
            <w:shd w:val="clear" w:color="auto" w:fill="auto"/>
            <w:vAlign w:val="center"/>
          </w:tcPr>
          <w:p w14:paraId="0D6A8348" w14:textId="77777777" w:rsidR="00855D29" w:rsidRPr="00290725" w:rsidRDefault="00855D29" w:rsidP="00B1346F">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jc w:val="left"/>
              <w:rPr>
                <w:rFonts w:ascii="Arial" w:hAnsi="Arial" w:cs="Arial"/>
                <w:b/>
                <w:bCs/>
                <w:color w:val="auto"/>
                <w:sz w:val="20"/>
              </w:rPr>
            </w:pPr>
            <w:r w:rsidRPr="00290725">
              <w:rPr>
                <w:rFonts w:ascii="Arial" w:hAnsi="Arial" w:cs="Arial"/>
                <w:color w:val="auto"/>
                <w:sz w:val="20"/>
              </w:rPr>
              <w:fldChar w:fldCharType="begin">
                <w:ffData>
                  <w:name w:val="Besedilo512"/>
                  <w:enabled/>
                  <w:calcOnExit w:val="0"/>
                  <w:textInput/>
                </w:ffData>
              </w:fldChar>
            </w:r>
            <w:r w:rsidRPr="00290725">
              <w:rPr>
                <w:rFonts w:ascii="Arial" w:hAnsi="Arial" w:cs="Arial"/>
                <w:color w:val="auto"/>
                <w:sz w:val="20"/>
              </w:rPr>
              <w:instrText xml:space="preserve"> FORMTEXT </w:instrText>
            </w:r>
            <w:r w:rsidRPr="00290725">
              <w:rPr>
                <w:rFonts w:ascii="Arial" w:hAnsi="Arial" w:cs="Arial"/>
                <w:color w:val="auto"/>
                <w:sz w:val="20"/>
              </w:rPr>
            </w:r>
            <w:r w:rsidRPr="00290725">
              <w:rPr>
                <w:rFonts w:ascii="Arial" w:hAnsi="Arial" w:cs="Arial"/>
                <w:color w:val="auto"/>
                <w:sz w:val="20"/>
              </w:rPr>
              <w:fldChar w:fldCharType="separate"/>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Arial" w:hAnsi="Arial" w:cs="Arial"/>
                <w:color w:val="auto"/>
                <w:sz w:val="20"/>
              </w:rPr>
              <w:fldChar w:fldCharType="end"/>
            </w:r>
          </w:p>
        </w:tc>
      </w:tr>
      <w:tr w:rsidR="0080322C" w:rsidRPr="00290725" w14:paraId="1C7BCE1C" w14:textId="77777777" w:rsidTr="0080322C">
        <w:trPr>
          <w:trHeight w:val="567"/>
        </w:trPr>
        <w:tc>
          <w:tcPr>
            <w:tcW w:w="3138" w:type="dxa"/>
            <w:shd w:val="clear" w:color="auto" w:fill="auto"/>
            <w:vAlign w:val="center"/>
          </w:tcPr>
          <w:p w14:paraId="556B755A" w14:textId="77777777" w:rsidR="0080322C" w:rsidRPr="00290725" w:rsidRDefault="0080322C" w:rsidP="0080322C">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ind w:left="0" w:right="-57"/>
              <w:jc w:val="left"/>
              <w:rPr>
                <w:rFonts w:ascii="Arial" w:hAnsi="Arial" w:cs="Arial"/>
                <w:bCs/>
                <w:color w:val="auto"/>
                <w:sz w:val="20"/>
              </w:rPr>
            </w:pPr>
            <w:r w:rsidRPr="00290725">
              <w:rPr>
                <w:rFonts w:ascii="Arial" w:hAnsi="Arial" w:cs="Arial"/>
                <w:b/>
                <w:bCs/>
                <w:color w:val="auto"/>
                <w:sz w:val="20"/>
              </w:rPr>
              <w:t>Naročnik</w:t>
            </w:r>
            <w:r w:rsidRPr="00290725">
              <w:rPr>
                <w:rFonts w:ascii="Arial" w:hAnsi="Arial" w:cs="Arial"/>
                <w:bCs/>
                <w:color w:val="auto"/>
                <w:sz w:val="20"/>
              </w:rPr>
              <w:t xml:space="preserve"> </w:t>
            </w:r>
            <w:r w:rsidRPr="00290725">
              <w:rPr>
                <w:rFonts w:ascii="Arial" w:hAnsi="Arial" w:cs="Arial"/>
                <w:b/>
                <w:bCs/>
                <w:color w:val="auto"/>
                <w:sz w:val="20"/>
              </w:rPr>
              <w:t>posla</w:t>
            </w:r>
          </w:p>
          <w:p w14:paraId="1681EF11" w14:textId="77777777" w:rsidR="0080322C" w:rsidRPr="00290725" w:rsidRDefault="0080322C" w:rsidP="0080322C">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ind w:left="0" w:right="-57"/>
              <w:jc w:val="left"/>
              <w:rPr>
                <w:rFonts w:ascii="Arial" w:hAnsi="Arial" w:cs="Arial"/>
                <w:bCs/>
                <w:color w:val="auto"/>
                <w:sz w:val="20"/>
              </w:rPr>
            </w:pPr>
            <w:r w:rsidRPr="00290725">
              <w:rPr>
                <w:rFonts w:ascii="Arial" w:hAnsi="Arial" w:cs="Arial"/>
                <w:bCs/>
                <w:color w:val="auto"/>
                <w:sz w:val="20"/>
              </w:rPr>
              <w:t>(naziv, naslov)</w:t>
            </w:r>
          </w:p>
        </w:tc>
        <w:tc>
          <w:tcPr>
            <w:tcW w:w="5914" w:type="dxa"/>
            <w:shd w:val="clear" w:color="auto" w:fill="auto"/>
          </w:tcPr>
          <w:p w14:paraId="11BD0BD6" w14:textId="77777777" w:rsidR="0080322C" w:rsidRPr="00290725" w:rsidRDefault="0080322C" w:rsidP="0080322C">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ind w:left="0"/>
              <w:jc w:val="left"/>
              <w:rPr>
                <w:rFonts w:ascii="Arial" w:hAnsi="Arial" w:cs="Arial"/>
                <w:color w:val="auto"/>
                <w:sz w:val="20"/>
              </w:rPr>
            </w:pPr>
            <w:r w:rsidRPr="00290725">
              <w:rPr>
                <w:rFonts w:ascii="Arial" w:hAnsi="Arial" w:cs="Arial"/>
                <w:color w:val="auto"/>
                <w:sz w:val="20"/>
              </w:rPr>
              <w:fldChar w:fldCharType="begin">
                <w:ffData>
                  <w:name w:val="Besedilo512"/>
                  <w:enabled/>
                  <w:calcOnExit w:val="0"/>
                  <w:textInput/>
                </w:ffData>
              </w:fldChar>
            </w:r>
            <w:r w:rsidRPr="00290725">
              <w:rPr>
                <w:rFonts w:ascii="Arial" w:hAnsi="Arial" w:cs="Arial"/>
                <w:color w:val="auto"/>
                <w:sz w:val="20"/>
              </w:rPr>
              <w:instrText xml:space="preserve"> FORMTEXT </w:instrText>
            </w:r>
            <w:r w:rsidRPr="00290725">
              <w:rPr>
                <w:rFonts w:ascii="Arial" w:hAnsi="Arial" w:cs="Arial"/>
                <w:color w:val="auto"/>
                <w:sz w:val="20"/>
              </w:rPr>
            </w:r>
            <w:r w:rsidRPr="00290725">
              <w:rPr>
                <w:rFonts w:ascii="Arial" w:hAnsi="Arial" w:cs="Arial"/>
                <w:color w:val="auto"/>
                <w:sz w:val="20"/>
              </w:rPr>
              <w:fldChar w:fldCharType="separate"/>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Arial" w:hAnsi="Arial" w:cs="Arial"/>
                <w:color w:val="auto"/>
                <w:sz w:val="20"/>
              </w:rPr>
              <w:fldChar w:fldCharType="end"/>
            </w:r>
          </w:p>
        </w:tc>
      </w:tr>
      <w:tr w:rsidR="0080322C" w:rsidRPr="00290725" w14:paraId="0AD43C81" w14:textId="77777777" w:rsidTr="002E52F9">
        <w:trPr>
          <w:trHeight w:val="1134"/>
        </w:trPr>
        <w:tc>
          <w:tcPr>
            <w:tcW w:w="3138" w:type="dxa"/>
            <w:shd w:val="clear" w:color="auto" w:fill="auto"/>
            <w:vAlign w:val="center"/>
          </w:tcPr>
          <w:p w14:paraId="549ED8F2" w14:textId="77777777" w:rsidR="0080322C" w:rsidRPr="00290725" w:rsidRDefault="0080322C" w:rsidP="007A6B90">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ind w:left="0" w:right="-57"/>
              <w:jc w:val="left"/>
              <w:rPr>
                <w:rFonts w:ascii="Arial" w:hAnsi="Arial" w:cs="Arial"/>
                <w:b/>
                <w:bCs/>
                <w:color w:val="auto"/>
                <w:sz w:val="20"/>
              </w:rPr>
            </w:pPr>
            <w:r w:rsidRPr="00290725">
              <w:rPr>
                <w:rFonts w:ascii="Arial" w:hAnsi="Arial" w:cs="Arial"/>
                <w:b/>
                <w:bCs/>
                <w:color w:val="auto"/>
                <w:sz w:val="20"/>
              </w:rPr>
              <w:t>Kontaktna oseba pri naročniku</w:t>
            </w:r>
            <w:r w:rsidR="007A6B90" w:rsidRPr="00290725">
              <w:rPr>
                <w:rFonts w:ascii="Arial" w:hAnsi="Arial" w:cs="Arial"/>
                <w:b/>
                <w:bCs/>
                <w:color w:val="auto"/>
                <w:sz w:val="20"/>
              </w:rPr>
              <w:t xml:space="preserve"> posla</w:t>
            </w:r>
            <w:r w:rsidRPr="00290725">
              <w:rPr>
                <w:rFonts w:ascii="Arial" w:hAnsi="Arial" w:cs="Arial"/>
                <w:b/>
                <w:bCs/>
                <w:color w:val="auto"/>
                <w:sz w:val="20"/>
              </w:rPr>
              <w:t>, ki lahko potrdi referenco</w:t>
            </w:r>
          </w:p>
        </w:tc>
        <w:tc>
          <w:tcPr>
            <w:tcW w:w="5914" w:type="dxa"/>
            <w:shd w:val="clear" w:color="auto" w:fill="auto"/>
          </w:tcPr>
          <w:p w14:paraId="6CF58E68" w14:textId="77777777" w:rsidR="0080322C" w:rsidRPr="00290725" w:rsidRDefault="0080322C" w:rsidP="002E52F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ind w:left="0"/>
              <w:jc w:val="left"/>
              <w:rPr>
                <w:rFonts w:ascii="Arial" w:hAnsi="Arial" w:cs="Arial"/>
                <w:color w:val="auto"/>
                <w:sz w:val="20"/>
              </w:rPr>
            </w:pPr>
            <w:r w:rsidRPr="00290725">
              <w:rPr>
                <w:rFonts w:ascii="Arial" w:hAnsi="Arial" w:cs="Arial"/>
                <w:color w:val="auto"/>
                <w:sz w:val="20"/>
              </w:rPr>
              <w:t xml:space="preserve">Ime in priimek: </w:t>
            </w:r>
            <w:r w:rsidRPr="00290725">
              <w:rPr>
                <w:rFonts w:ascii="Arial" w:hAnsi="Arial" w:cs="Arial"/>
                <w:color w:val="auto"/>
                <w:sz w:val="20"/>
              </w:rPr>
              <w:fldChar w:fldCharType="begin">
                <w:ffData>
                  <w:name w:val="Besedilo512"/>
                  <w:enabled/>
                  <w:calcOnExit w:val="0"/>
                  <w:textInput/>
                </w:ffData>
              </w:fldChar>
            </w:r>
            <w:r w:rsidRPr="00290725">
              <w:rPr>
                <w:rFonts w:ascii="Arial" w:hAnsi="Arial" w:cs="Arial"/>
                <w:color w:val="auto"/>
                <w:sz w:val="20"/>
              </w:rPr>
              <w:instrText xml:space="preserve"> FORMTEXT </w:instrText>
            </w:r>
            <w:r w:rsidRPr="00290725">
              <w:rPr>
                <w:rFonts w:ascii="Arial" w:hAnsi="Arial" w:cs="Arial"/>
                <w:color w:val="auto"/>
                <w:sz w:val="20"/>
              </w:rPr>
            </w:r>
            <w:r w:rsidRPr="00290725">
              <w:rPr>
                <w:rFonts w:ascii="Arial" w:hAnsi="Arial" w:cs="Arial"/>
                <w:color w:val="auto"/>
                <w:sz w:val="20"/>
              </w:rPr>
              <w:fldChar w:fldCharType="separate"/>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Arial" w:hAnsi="Arial" w:cs="Arial"/>
                <w:color w:val="auto"/>
                <w:sz w:val="20"/>
              </w:rPr>
              <w:fldChar w:fldCharType="end"/>
            </w:r>
          </w:p>
          <w:p w14:paraId="23652B76" w14:textId="77777777" w:rsidR="0080322C" w:rsidRPr="00290725" w:rsidRDefault="0080322C" w:rsidP="002E52F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ind w:left="0"/>
              <w:jc w:val="left"/>
              <w:rPr>
                <w:rFonts w:ascii="Arial" w:hAnsi="Arial" w:cs="Arial"/>
                <w:color w:val="auto"/>
                <w:sz w:val="20"/>
              </w:rPr>
            </w:pPr>
            <w:r w:rsidRPr="00290725">
              <w:rPr>
                <w:rFonts w:ascii="Arial" w:hAnsi="Arial" w:cs="Arial"/>
                <w:color w:val="auto"/>
                <w:sz w:val="20"/>
              </w:rPr>
              <w:t xml:space="preserve">E-pošta: </w:t>
            </w:r>
            <w:r w:rsidRPr="00290725">
              <w:rPr>
                <w:rFonts w:ascii="Arial" w:hAnsi="Arial" w:cs="Arial"/>
                <w:color w:val="auto"/>
                <w:sz w:val="20"/>
              </w:rPr>
              <w:fldChar w:fldCharType="begin">
                <w:ffData>
                  <w:name w:val="Besedilo512"/>
                  <w:enabled/>
                  <w:calcOnExit w:val="0"/>
                  <w:textInput/>
                </w:ffData>
              </w:fldChar>
            </w:r>
            <w:r w:rsidRPr="00290725">
              <w:rPr>
                <w:rFonts w:ascii="Arial" w:hAnsi="Arial" w:cs="Arial"/>
                <w:color w:val="auto"/>
                <w:sz w:val="20"/>
              </w:rPr>
              <w:instrText xml:space="preserve"> FORMTEXT </w:instrText>
            </w:r>
            <w:r w:rsidRPr="00290725">
              <w:rPr>
                <w:rFonts w:ascii="Arial" w:hAnsi="Arial" w:cs="Arial"/>
                <w:color w:val="auto"/>
                <w:sz w:val="20"/>
              </w:rPr>
            </w:r>
            <w:r w:rsidRPr="00290725">
              <w:rPr>
                <w:rFonts w:ascii="Arial" w:hAnsi="Arial" w:cs="Arial"/>
                <w:color w:val="auto"/>
                <w:sz w:val="20"/>
              </w:rPr>
              <w:fldChar w:fldCharType="separate"/>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Arial" w:hAnsi="Arial" w:cs="Arial"/>
                <w:color w:val="auto"/>
                <w:sz w:val="20"/>
              </w:rPr>
              <w:fldChar w:fldCharType="end"/>
            </w:r>
          </w:p>
          <w:p w14:paraId="7B41151F" w14:textId="77777777" w:rsidR="0080322C" w:rsidRPr="00290725" w:rsidRDefault="0080322C" w:rsidP="002E52F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ind w:left="0"/>
              <w:jc w:val="left"/>
              <w:rPr>
                <w:rFonts w:ascii="Arial" w:hAnsi="Arial" w:cs="Arial"/>
                <w:color w:val="auto"/>
                <w:sz w:val="20"/>
              </w:rPr>
            </w:pPr>
            <w:r w:rsidRPr="00290725">
              <w:rPr>
                <w:rFonts w:ascii="Arial" w:hAnsi="Arial" w:cs="Arial"/>
                <w:color w:val="auto"/>
                <w:sz w:val="20"/>
              </w:rPr>
              <w:t xml:space="preserve">Telefon: </w:t>
            </w:r>
            <w:r w:rsidRPr="00290725">
              <w:rPr>
                <w:rFonts w:ascii="Arial" w:hAnsi="Arial" w:cs="Arial"/>
                <w:color w:val="auto"/>
                <w:sz w:val="20"/>
              </w:rPr>
              <w:fldChar w:fldCharType="begin">
                <w:ffData>
                  <w:name w:val="Besedilo512"/>
                  <w:enabled/>
                  <w:calcOnExit w:val="0"/>
                  <w:textInput/>
                </w:ffData>
              </w:fldChar>
            </w:r>
            <w:r w:rsidRPr="00290725">
              <w:rPr>
                <w:rFonts w:ascii="Arial" w:hAnsi="Arial" w:cs="Arial"/>
                <w:color w:val="auto"/>
                <w:sz w:val="20"/>
              </w:rPr>
              <w:instrText xml:space="preserve"> FORMTEXT </w:instrText>
            </w:r>
            <w:r w:rsidRPr="00290725">
              <w:rPr>
                <w:rFonts w:ascii="Arial" w:hAnsi="Arial" w:cs="Arial"/>
                <w:color w:val="auto"/>
                <w:sz w:val="20"/>
              </w:rPr>
            </w:r>
            <w:r w:rsidRPr="00290725">
              <w:rPr>
                <w:rFonts w:ascii="Arial" w:hAnsi="Arial" w:cs="Arial"/>
                <w:color w:val="auto"/>
                <w:sz w:val="20"/>
              </w:rPr>
              <w:fldChar w:fldCharType="separate"/>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Arial" w:hAnsi="Arial" w:cs="Arial"/>
                <w:color w:val="auto"/>
                <w:sz w:val="20"/>
              </w:rPr>
              <w:fldChar w:fldCharType="end"/>
            </w:r>
          </w:p>
        </w:tc>
      </w:tr>
      <w:tr w:rsidR="0080322C" w:rsidRPr="00290725" w14:paraId="315BBCBD" w14:textId="77777777" w:rsidTr="0080322C">
        <w:trPr>
          <w:trHeight w:val="473"/>
        </w:trPr>
        <w:tc>
          <w:tcPr>
            <w:tcW w:w="3138" w:type="dxa"/>
            <w:shd w:val="clear" w:color="auto" w:fill="auto"/>
            <w:vAlign w:val="center"/>
          </w:tcPr>
          <w:p w14:paraId="0B21C642" w14:textId="77777777" w:rsidR="0080322C" w:rsidRPr="00290725" w:rsidRDefault="0080322C" w:rsidP="002E52F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ind w:left="0" w:right="-57"/>
              <w:jc w:val="left"/>
              <w:rPr>
                <w:rFonts w:ascii="Arial" w:hAnsi="Arial" w:cs="Arial"/>
                <w:bCs/>
                <w:color w:val="auto"/>
                <w:sz w:val="20"/>
              </w:rPr>
            </w:pPr>
            <w:r w:rsidRPr="00290725">
              <w:rPr>
                <w:rFonts w:ascii="Arial" w:hAnsi="Arial" w:cs="Arial"/>
                <w:b/>
                <w:bCs/>
                <w:color w:val="auto"/>
                <w:sz w:val="20"/>
              </w:rPr>
              <w:t>Naziv posla</w:t>
            </w:r>
          </w:p>
        </w:tc>
        <w:tc>
          <w:tcPr>
            <w:tcW w:w="5914" w:type="dxa"/>
            <w:shd w:val="clear" w:color="auto" w:fill="auto"/>
          </w:tcPr>
          <w:p w14:paraId="29BF7798" w14:textId="77777777" w:rsidR="0080322C" w:rsidRPr="00290725" w:rsidRDefault="0080322C" w:rsidP="002E52F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ind w:left="0"/>
              <w:jc w:val="left"/>
              <w:rPr>
                <w:rFonts w:ascii="Arial" w:hAnsi="Arial" w:cs="Arial"/>
                <w:color w:val="auto"/>
                <w:sz w:val="20"/>
              </w:rPr>
            </w:pPr>
            <w:r w:rsidRPr="00290725">
              <w:rPr>
                <w:rFonts w:ascii="Arial" w:hAnsi="Arial" w:cs="Arial"/>
                <w:color w:val="auto"/>
                <w:sz w:val="20"/>
              </w:rPr>
              <w:fldChar w:fldCharType="begin">
                <w:ffData>
                  <w:name w:val="Besedilo512"/>
                  <w:enabled/>
                  <w:calcOnExit w:val="0"/>
                  <w:textInput/>
                </w:ffData>
              </w:fldChar>
            </w:r>
            <w:r w:rsidRPr="00290725">
              <w:rPr>
                <w:rFonts w:ascii="Arial" w:hAnsi="Arial" w:cs="Arial"/>
                <w:color w:val="auto"/>
                <w:sz w:val="20"/>
              </w:rPr>
              <w:instrText xml:space="preserve"> FORMTEXT </w:instrText>
            </w:r>
            <w:r w:rsidRPr="00290725">
              <w:rPr>
                <w:rFonts w:ascii="Arial" w:hAnsi="Arial" w:cs="Arial"/>
                <w:color w:val="auto"/>
                <w:sz w:val="20"/>
              </w:rPr>
            </w:r>
            <w:r w:rsidRPr="00290725">
              <w:rPr>
                <w:rFonts w:ascii="Arial" w:hAnsi="Arial" w:cs="Arial"/>
                <w:color w:val="auto"/>
                <w:sz w:val="20"/>
              </w:rPr>
              <w:fldChar w:fldCharType="separate"/>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Arial" w:hAnsi="Arial" w:cs="Arial"/>
                <w:color w:val="auto"/>
                <w:sz w:val="20"/>
              </w:rPr>
              <w:fldChar w:fldCharType="end"/>
            </w:r>
          </w:p>
        </w:tc>
      </w:tr>
      <w:tr w:rsidR="0080322C" w:rsidRPr="00290725" w14:paraId="009D57B5" w14:textId="77777777" w:rsidTr="0080322C">
        <w:trPr>
          <w:trHeight w:val="848"/>
        </w:trPr>
        <w:tc>
          <w:tcPr>
            <w:tcW w:w="3138" w:type="dxa"/>
            <w:shd w:val="clear" w:color="auto" w:fill="auto"/>
            <w:vAlign w:val="center"/>
          </w:tcPr>
          <w:p w14:paraId="2764732E" w14:textId="77777777" w:rsidR="0080322C" w:rsidRPr="00290725" w:rsidRDefault="0080322C" w:rsidP="002E52F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ind w:left="0" w:right="-57"/>
              <w:jc w:val="left"/>
              <w:rPr>
                <w:rFonts w:ascii="Arial" w:hAnsi="Arial" w:cs="Arial"/>
                <w:bCs/>
                <w:color w:val="auto"/>
                <w:sz w:val="20"/>
              </w:rPr>
            </w:pPr>
            <w:r w:rsidRPr="00290725">
              <w:rPr>
                <w:rFonts w:ascii="Arial" w:hAnsi="Arial" w:cs="Arial"/>
                <w:b/>
                <w:bCs/>
                <w:color w:val="auto"/>
                <w:sz w:val="20"/>
              </w:rPr>
              <w:t>Izvajalec posla</w:t>
            </w:r>
            <w:r w:rsidRPr="00290725">
              <w:rPr>
                <w:rFonts w:ascii="Arial" w:hAnsi="Arial" w:cs="Arial"/>
                <w:bCs/>
                <w:color w:val="auto"/>
                <w:sz w:val="20"/>
              </w:rPr>
              <w:t xml:space="preserve"> </w:t>
            </w:r>
          </w:p>
          <w:p w14:paraId="53A3815A" w14:textId="77777777" w:rsidR="0080322C" w:rsidRPr="00290725" w:rsidRDefault="0080322C" w:rsidP="002E52F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ind w:left="0" w:right="-57"/>
              <w:jc w:val="left"/>
              <w:rPr>
                <w:rFonts w:ascii="Arial" w:hAnsi="Arial" w:cs="Arial"/>
                <w:bCs/>
                <w:color w:val="auto"/>
                <w:sz w:val="20"/>
              </w:rPr>
            </w:pPr>
            <w:r w:rsidRPr="00290725">
              <w:rPr>
                <w:rFonts w:ascii="Arial" w:hAnsi="Arial" w:cs="Arial"/>
                <w:bCs/>
                <w:color w:val="auto"/>
                <w:sz w:val="20"/>
              </w:rPr>
              <w:t>(naziv, naslov)</w:t>
            </w:r>
          </w:p>
        </w:tc>
        <w:tc>
          <w:tcPr>
            <w:tcW w:w="5914" w:type="dxa"/>
            <w:shd w:val="clear" w:color="auto" w:fill="auto"/>
          </w:tcPr>
          <w:p w14:paraId="42A64B23" w14:textId="77777777" w:rsidR="0080322C" w:rsidRPr="00290725" w:rsidRDefault="0080322C" w:rsidP="002E52F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ind w:left="0"/>
              <w:jc w:val="left"/>
              <w:rPr>
                <w:rFonts w:ascii="Arial" w:hAnsi="Arial" w:cs="Arial"/>
                <w:color w:val="auto"/>
                <w:sz w:val="20"/>
              </w:rPr>
            </w:pPr>
            <w:r w:rsidRPr="00290725">
              <w:rPr>
                <w:rFonts w:ascii="Arial" w:hAnsi="Arial" w:cs="Arial"/>
                <w:color w:val="auto"/>
                <w:sz w:val="20"/>
              </w:rPr>
              <w:fldChar w:fldCharType="begin">
                <w:ffData>
                  <w:name w:val="Besedilo512"/>
                  <w:enabled/>
                  <w:calcOnExit w:val="0"/>
                  <w:textInput/>
                </w:ffData>
              </w:fldChar>
            </w:r>
            <w:r w:rsidRPr="00290725">
              <w:rPr>
                <w:rFonts w:ascii="Arial" w:hAnsi="Arial" w:cs="Arial"/>
                <w:color w:val="auto"/>
                <w:sz w:val="20"/>
              </w:rPr>
              <w:instrText xml:space="preserve"> FORMTEXT </w:instrText>
            </w:r>
            <w:r w:rsidRPr="00290725">
              <w:rPr>
                <w:rFonts w:ascii="Arial" w:hAnsi="Arial" w:cs="Arial"/>
                <w:color w:val="auto"/>
                <w:sz w:val="20"/>
              </w:rPr>
            </w:r>
            <w:r w:rsidRPr="00290725">
              <w:rPr>
                <w:rFonts w:ascii="Arial" w:hAnsi="Arial" w:cs="Arial"/>
                <w:color w:val="auto"/>
                <w:sz w:val="20"/>
              </w:rPr>
              <w:fldChar w:fldCharType="separate"/>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Arial" w:hAnsi="Arial" w:cs="Arial"/>
                <w:color w:val="auto"/>
                <w:sz w:val="20"/>
              </w:rPr>
              <w:fldChar w:fldCharType="end"/>
            </w:r>
          </w:p>
        </w:tc>
      </w:tr>
      <w:tr w:rsidR="0080322C" w:rsidRPr="00290725" w14:paraId="06BDD68E" w14:textId="77777777" w:rsidTr="007A6B90">
        <w:trPr>
          <w:trHeight w:val="690"/>
        </w:trPr>
        <w:tc>
          <w:tcPr>
            <w:tcW w:w="3138" w:type="dxa"/>
            <w:shd w:val="clear" w:color="auto" w:fill="auto"/>
            <w:vAlign w:val="center"/>
          </w:tcPr>
          <w:p w14:paraId="2F3A7400" w14:textId="77777777" w:rsidR="007A6B90" w:rsidRPr="00290725" w:rsidRDefault="007A6B90" w:rsidP="0080322C">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ind w:left="0" w:right="-57"/>
              <w:jc w:val="left"/>
              <w:rPr>
                <w:rFonts w:ascii="Arial" w:hAnsi="Arial" w:cs="Arial"/>
                <w:b/>
                <w:bCs/>
                <w:color w:val="auto"/>
                <w:sz w:val="20"/>
              </w:rPr>
            </w:pPr>
            <w:r w:rsidRPr="00290725">
              <w:rPr>
                <w:rFonts w:ascii="Arial" w:hAnsi="Arial" w:cs="Arial"/>
                <w:b/>
                <w:bCs/>
                <w:color w:val="auto"/>
                <w:sz w:val="20"/>
              </w:rPr>
              <w:t>Vrednost posla</w:t>
            </w:r>
          </w:p>
          <w:p w14:paraId="7080F525" w14:textId="67EEA6BE" w:rsidR="0080322C" w:rsidRPr="00290725" w:rsidRDefault="0080322C" w:rsidP="00565F01">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ind w:left="0" w:right="-57"/>
              <w:jc w:val="left"/>
              <w:rPr>
                <w:rFonts w:ascii="Arial" w:hAnsi="Arial" w:cs="Arial"/>
                <w:bCs/>
                <w:color w:val="auto"/>
                <w:sz w:val="20"/>
              </w:rPr>
            </w:pPr>
            <w:r w:rsidRPr="00290725">
              <w:rPr>
                <w:rFonts w:ascii="Arial" w:hAnsi="Arial" w:cs="Arial"/>
                <w:bCs/>
                <w:color w:val="auto"/>
                <w:sz w:val="20"/>
              </w:rPr>
              <w:t>(</w:t>
            </w:r>
            <w:r w:rsidR="007A6B90" w:rsidRPr="00290725">
              <w:rPr>
                <w:rFonts w:ascii="Arial" w:hAnsi="Arial" w:cs="Arial"/>
                <w:bCs/>
                <w:color w:val="auto"/>
                <w:sz w:val="20"/>
              </w:rPr>
              <w:t>v EUR z DDV</w:t>
            </w:r>
            <w:r w:rsidRPr="00290725">
              <w:rPr>
                <w:rFonts w:ascii="Arial" w:hAnsi="Arial" w:cs="Arial"/>
                <w:bCs/>
                <w:color w:val="auto"/>
                <w:sz w:val="20"/>
              </w:rPr>
              <w:t>)</w:t>
            </w:r>
          </w:p>
        </w:tc>
        <w:tc>
          <w:tcPr>
            <w:tcW w:w="5914" w:type="dxa"/>
            <w:shd w:val="clear" w:color="auto" w:fill="auto"/>
          </w:tcPr>
          <w:p w14:paraId="1E498D48" w14:textId="77777777" w:rsidR="0080322C" w:rsidRPr="00290725" w:rsidRDefault="0080322C" w:rsidP="0080322C">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ind w:left="0"/>
              <w:jc w:val="left"/>
              <w:rPr>
                <w:rFonts w:ascii="Arial" w:hAnsi="Arial" w:cs="Arial"/>
                <w:color w:val="auto"/>
                <w:sz w:val="20"/>
              </w:rPr>
            </w:pPr>
            <w:r w:rsidRPr="00290725">
              <w:rPr>
                <w:rFonts w:ascii="Arial" w:hAnsi="Arial" w:cs="Arial"/>
                <w:color w:val="auto"/>
                <w:sz w:val="20"/>
              </w:rPr>
              <w:fldChar w:fldCharType="begin">
                <w:ffData>
                  <w:name w:val="Besedilo512"/>
                  <w:enabled/>
                  <w:calcOnExit w:val="0"/>
                  <w:textInput/>
                </w:ffData>
              </w:fldChar>
            </w:r>
            <w:r w:rsidRPr="00290725">
              <w:rPr>
                <w:rFonts w:ascii="Arial" w:hAnsi="Arial" w:cs="Arial"/>
                <w:color w:val="auto"/>
                <w:sz w:val="20"/>
              </w:rPr>
              <w:instrText xml:space="preserve"> FORMTEXT </w:instrText>
            </w:r>
            <w:r w:rsidRPr="00290725">
              <w:rPr>
                <w:rFonts w:ascii="Arial" w:hAnsi="Arial" w:cs="Arial"/>
                <w:color w:val="auto"/>
                <w:sz w:val="20"/>
              </w:rPr>
            </w:r>
            <w:r w:rsidRPr="00290725">
              <w:rPr>
                <w:rFonts w:ascii="Arial" w:hAnsi="Arial" w:cs="Arial"/>
                <w:color w:val="auto"/>
                <w:sz w:val="20"/>
              </w:rPr>
              <w:fldChar w:fldCharType="separate"/>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Arial" w:hAnsi="Arial" w:cs="Arial"/>
                <w:color w:val="auto"/>
                <w:sz w:val="20"/>
              </w:rPr>
              <w:fldChar w:fldCharType="end"/>
            </w:r>
          </w:p>
        </w:tc>
      </w:tr>
      <w:tr w:rsidR="0080322C" w:rsidRPr="00290725" w14:paraId="1DF1E7F0" w14:textId="77777777" w:rsidTr="0080322C">
        <w:trPr>
          <w:trHeight w:val="912"/>
        </w:trPr>
        <w:tc>
          <w:tcPr>
            <w:tcW w:w="3138" w:type="dxa"/>
            <w:shd w:val="clear" w:color="auto" w:fill="auto"/>
            <w:vAlign w:val="center"/>
          </w:tcPr>
          <w:p w14:paraId="3BDCBF6E" w14:textId="77777777" w:rsidR="0080322C" w:rsidRPr="00290725" w:rsidRDefault="007A6B90" w:rsidP="0080322C">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ind w:left="0" w:right="-57"/>
              <w:jc w:val="left"/>
              <w:rPr>
                <w:rFonts w:ascii="Arial" w:hAnsi="Arial" w:cs="Arial"/>
                <w:bCs/>
                <w:color w:val="auto"/>
                <w:sz w:val="20"/>
              </w:rPr>
            </w:pPr>
            <w:r w:rsidRPr="00290725">
              <w:rPr>
                <w:rFonts w:ascii="Arial" w:hAnsi="Arial" w:cs="Arial"/>
                <w:b/>
                <w:bCs/>
                <w:color w:val="auto"/>
                <w:sz w:val="20"/>
              </w:rPr>
              <w:t>Vloga kadra pri poslu</w:t>
            </w:r>
            <w:r w:rsidR="0080322C" w:rsidRPr="00290725">
              <w:rPr>
                <w:rFonts w:ascii="Arial" w:hAnsi="Arial" w:cs="Arial"/>
                <w:bCs/>
                <w:color w:val="auto"/>
                <w:sz w:val="20"/>
              </w:rPr>
              <w:t xml:space="preserve"> </w:t>
            </w:r>
          </w:p>
          <w:p w14:paraId="1EA8C17E" w14:textId="77777777" w:rsidR="0080322C" w:rsidRPr="00290725" w:rsidRDefault="0080322C" w:rsidP="007A6B90">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ind w:left="0" w:right="-57"/>
              <w:jc w:val="left"/>
              <w:rPr>
                <w:rFonts w:ascii="Arial" w:hAnsi="Arial" w:cs="Arial"/>
                <w:bCs/>
                <w:color w:val="auto"/>
                <w:sz w:val="20"/>
              </w:rPr>
            </w:pPr>
            <w:r w:rsidRPr="00290725">
              <w:rPr>
                <w:rFonts w:ascii="Arial" w:hAnsi="Arial" w:cs="Arial"/>
                <w:bCs/>
                <w:color w:val="auto"/>
                <w:sz w:val="20"/>
              </w:rPr>
              <w:t>(</w:t>
            </w:r>
            <w:r w:rsidR="007A6B90" w:rsidRPr="00290725">
              <w:rPr>
                <w:rFonts w:ascii="Arial" w:hAnsi="Arial" w:cs="Arial"/>
                <w:bCs/>
                <w:color w:val="auto"/>
                <w:sz w:val="20"/>
              </w:rPr>
              <w:t>označiti</w:t>
            </w:r>
            <w:r w:rsidRPr="00290725">
              <w:rPr>
                <w:rFonts w:ascii="Arial" w:hAnsi="Arial" w:cs="Arial"/>
                <w:bCs/>
                <w:color w:val="auto"/>
                <w:sz w:val="20"/>
              </w:rPr>
              <w:t>)</w:t>
            </w:r>
          </w:p>
        </w:tc>
        <w:tc>
          <w:tcPr>
            <w:tcW w:w="5914" w:type="dxa"/>
            <w:shd w:val="clear" w:color="auto" w:fill="auto"/>
          </w:tcPr>
          <w:p w14:paraId="4B13D324" w14:textId="77777777" w:rsidR="007A6B90" w:rsidRPr="00290725" w:rsidRDefault="007A6B90" w:rsidP="007A6B90">
            <w:pPr>
              <w:pStyle w:val="BodyText21"/>
              <w:spacing w:before="120"/>
              <w:rPr>
                <w:rFonts w:ascii="Arial" w:hAnsi="Arial" w:cs="Arial"/>
                <w:bCs/>
                <w:color w:val="auto"/>
                <w:sz w:val="20"/>
              </w:rPr>
            </w:pPr>
            <w:r w:rsidRPr="00290725">
              <w:rPr>
                <w:rFonts w:ascii="Arial" w:hAnsi="Arial" w:cs="Arial"/>
                <w:bCs/>
                <w:color w:val="auto"/>
                <w:sz w:val="20"/>
              </w:rPr>
              <w:fldChar w:fldCharType="begin">
                <w:ffData>
                  <w:name w:val=""/>
                  <w:enabled/>
                  <w:calcOnExit w:val="0"/>
                  <w:checkBox>
                    <w:sizeAuto/>
                    <w:default w:val="0"/>
                  </w:checkBox>
                </w:ffData>
              </w:fldChar>
            </w:r>
            <w:r w:rsidRPr="00290725">
              <w:rPr>
                <w:rFonts w:ascii="Arial" w:hAnsi="Arial" w:cs="Arial"/>
                <w:bCs/>
                <w:color w:val="auto"/>
                <w:sz w:val="20"/>
              </w:rPr>
              <w:instrText xml:space="preserve"> FORMCHECKBOX </w:instrText>
            </w:r>
            <w:r w:rsidR="00DB62D1">
              <w:rPr>
                <w:rFonts w:ascii="Arial" w:hAnsi="Arial" w:cs="Arial"/>
                <w:bCs/>
                <w:color w:val="auto"/>
                <w:sz w:val="20"/>
              </w:rPr>
            </w:r>
            <w:r w:rsidR="00DB62D1">
              <w:rPr>
                <w:rFonts w:ascii="Arial" w:hAnsi="Arial" w:cs="Arial"/>
                <w:bCs/>
                <w:color w:val="auto"/>
                <w:sz w:val="20"/>
              </w:rPr>
              <w:fldChar w:fldCharType="separate"/>
            </w:r>
            <w:r w:rsidRPr="00290725">
              <w:rPr>
                <w:rFonts w:ascii="Arial" w:hAnsi="Arial" w:cs="Arial"/>
                <w:color w:val="auto"/>
                <w:sz w:val="20"/>
              </w:rPr>
              <w:fldChar w:fldCharType="end"/>
            </w:r>
            <w:r w:rsidRPr="00290725">
              <w:rPr>
                <w:rFonts w:ascii="Arial" w:hAnsi="Arial" w:cs="Arial"/>
                <w:bCs/>
                <w:color w:val="auto"/>
                <w:sz w:val="20"/>
              </w:rPr>
              <w:t xml:space="preserve"> VODJA DEL                                      </w:t>
            </w:r>
          </w:p>
          <w:p w14:paraId="5297FA26" w14:textId="77777777" w:rsidR="007A6B90" w:rsidRPr="00290725" w:rsidRDefault="007A6B90" w:rsidP="007A6B90">
            <w:pPr>
              <w:pStyle w:val="BodyText21"/>
              <w:spacing w:before="120"/>
              <w:rPr>
                <w:rFonts w:ascii="Arial" w:hAnsi="Arial" w:cs="Arial"/>
                <w:bCs/>
                <w:color w:val="auto"/>
                <w:sz w:val="20"/>
              </w:rPr>
            </w:pPr>
            <w:r w:rsidRPr="00290725">
              <w:rPr>
                <w:rFonts w:ascii="Arial" w:hAnsi="Arial" w:cs="Arial"/>
                <w:bCs/>
                <w:color w:val="auto"/>
                <w:sz w:val="20"/>
              </w:rPr>
              <w:fldChar w:fldCharType="begin">
                <w:ffData>
                  <w:name w:val=""/>
                  <w:enabled/>
                  <w:calcOnExit w:val="0"/>
                  <w:checkBox>
                    <w:sizeAuto/>
                    <w:default w:val="0"/>
                  </w:checkBox>
                </w:ffData>
              </w:fldChar>
            </w:r>
            <w:r w:rsidRPr="00290725">
              <w:rPr>
                <w:rFonts w:ascii="Arial" w:hAnsi="Arial" w:cs="Arial"/>
                <w:bCs/>
                <w:color w:val="auto"/>
                <w:sz w:val="20"/>
              </w:rPr>
              <w:instrText xml:space="preserve"> FORMCHECKBOX </w:instrText>
            </w:r>
            <w:r w:rsidR="00DB62D1">
              <w:rPr>
                <w:rFonts w:ascii="Arial" w:hAnsi="Arial" w:cs="Arial"/>
                <w:bCs/>
                <w:color w:val="auto"/>
                <w:sz w:val="20"/>
              </w:rPr>
            </w:r>
            <w:r w:rsidR="00DB62D1">
              <w:rPr>
                <w:rFonts w:ascii="Arial" w:hAnsi="Arial" w:cs="Arial"/>
                <w:bCs/>
                <w:color w:val="auto"/>
                <w:sz w:val="20"/>
              </w:rPr>
              <w:fldChar w:fldCharType="separate"/>
            </w:r>
            <w:r w:rsidRPr="00290725">
              <w:rPr>
                <w:rFonts w:ascii="Arial" w:hAnsi="Arial" w:cs="Arial"/>
                <w:color w:val="auto"/>
                <w:sz w:val="20"/>
              </w:rPr>
              <w:fldChar w:fldCharType="end"/>
            </w:r>
            <w:r w:rsidRPr="00290725">
              <w:rPr>
                <w:rFonts w:ascii="Arial" w:hAnsi="Arial" w:cs="Arial"/>
                <w:bCs/>
                <w:color w:val="auto"/>
                <w:sz w:val="20"/>
              </w:rPr>
              <w:t xml:space="preserve"> GRADBENI DELOVODJA</w:t>
            </w:r>
          </w:p>
          <w:p w14:paraId="2B645720" w14:textId="77777777" w:rsidR="007A6B90" w:rsidRPr="00290725" w:rsidRDefault="007A6B90" w:rsidP="007A6B90">
            <w:pPr>
              <w:pStyle w:val="BodyText21"/>
              <w:spacing w:before="120"/>
              <w:rPr>
                <w:rFonts w:ascii="Arial" w:hAnsi="Arial" w:cs="Arial"/>
                <w:color w:val="auto"/>
                <w:sz w:val="20"/>
              </w:rPr>
            </w:pPr>
            <w:r w:rsidRPr="00290725">
              <w:rPr>
                <w:rFonts w:ascii="Arial" w:hAnsi="Arial" w:cs="Arial"/>
                <w:bCs/>
                <w:color w:val="auto"/>
                <w:sz w:val="20"/>
              </w:rPr>
              <w:fldChar w:fldCharType="begin">
                <w:ffData>
                  <w:name w:val=""/>
                  <w:enabled/>
                  <w:calcOnExit w:val="0"/>
                  <w:checkBox>
                    <w:sizeAuto/>
                    <w:default w:val="0"/>
                  </w:checkBox>
                </w:ffData>
              </w:fldChar>
            </w:r>
            <w:r w:rsidRPr="00290725">
              <w:rPr>
                <w:rFonts w:ascii="Arial" w:hAnsi="Arial" w:cs="Arial"/>
                <w:bCs/>
                <w:color w:val="auto"/>
                <w:sz w:val="20"/>
              </w:rPr>
              <w:instrText xml:space="preserve"> FORMCHECKBOX </w:instrText>
            </w:r>
            <w:r w:rsidR="00DB62D1">
              <w:rPr>
                <w:rFonts w:ascii="Arial" w:hAnsi="Arial" w:cs="Arial"/>
                <w:bCs/>
                <w:color w:val="auto"/>
                <w:sz w:val="20"/>
              </w:rPr>
            </w:r>
            <w:r w:rsidR="00DB62D1">
              <w:rPr>
                <w:rFonts w:ascii="Arial" w:hAnsi="Arial" w:cs="Arial"/>
                <w:bCs/>
                <w:color w:val="auto"/>
                <w:sz w:val="20"/>
              </w:rPr>
              <w:fldChar w:fldCharType="separate"/>
            </w:r>
            <w:r w:rsidRPr="00290725">
              <w:rPr>
                <w:rFonts w:ascii="Arial" w:hAnsi="Arial" w:cs="Arial"/>
                <w:color w:val="auto"/>
                <w:sz w:val="20"/>
              </w:rPr>
              <w:fldChar w:fldCharType="end"/>
            </w:r>
            <w:r w:rsidRPr="00290725">
              <w:rPr>
                <w:rFonts w:ascii="Arial" w:hAnsi="Arial" w:cs="Arial"/>
                <w:bCs/>
                <w:color w:val="auto"/>
                <w:sz w:val="20"/>
              </w:rPr>
              <w:t xml:space="preserve"> VODJA DEL </w:t>
            </w:r>
            <w:r w:rsidRPr="00290725">
              <w:rPr>
                <w:rFonts w:ascii="Arial" w:hAnsi="Arial" w:cs="Arial"/>
                <w:color w:val="auto"/>
                <w:sz w:val="20"/>
              </w:rPr>
              <w:t>ZA STROJNOINŠTALACIJSKA DELA</w:t>
            </w:r>
            <w:r w:rsidRPr="00290725">
              <w:rPr>
                <w:rFonts w:ascii="Arial" w:hAnsi="Arial" w:cs="Arial"/>
                <w:bCs/>
                <w:color w:val="auto"/>
                <w:sz w:val="20"/>
              </w:rPr>
              <w:t xml:space="preserve">                              </w:t>
            </w:r>
          </w:p>
          <w:p w14:paraId="436F3FDD" w14:textId="77777777" w:rsidR="0080322C" w:rsidRPr="00290725" w:rsidRDefault="007A6B90" w:rsidP="007A6B90">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ind w:left="0"/>
              <w:jc w:val="left"/>
              <w:rPr>
                <w:rFonts w:ascii="Arial" w:hAnsi="Arial" w:cs="Arial"/>
                <w:color w:val="auto"/>
                <w:sz w:val="20"/>
              </w:rPr>
            </w:pPr>
            <w:r w:rsidRPr="00290725">
              <w:rPr>
                <w:rFonts w:ascii="Arial" w:hAnsi="Arial" w:cs="Arial"/>
                <w:bCs/>
                <w:color w:val="auto"/>
                <w:sz w:val="20"/>
              </w:rPr>
              <w:fldChar w:fldCharType="begin">
                <w:ffData>
                  <w:name w:val=""/>
                  <w:enabled/>
                  <w:calcOnExit w:val="0"/>
                  <w:checkBox>
                    <w:sizeAuto/>
                    <w:default w:val="0"/>
                  </w:checkBox>
                </w:ffData>
              </w:fldChar>
            </w:r>
            <w:r w:rsidRPr="00290725">
              <w:rPr>
                <w:rFonts w:ascii="Arial" w:hAnsi="Arial" w:cs="Arial"/>
                <w:bCs/>
                <w:color w:val="auto"/>
                <w:sz w:val="20"/>
              </w:rPr>
              <w:instrText xml:space="preserve"> FORMCHECKBOX </w:instrText>
            </w:r>
            <w:r w:rsidR="00DB62D1">
              <w:rPr>
                <w:rFonts w:ascii="Arial" w:hAnsi="Arial" w:cs="Arial"/>
                <w:bCs/>
                <w:color w:val="auto"/>
                <w:sz w:val="20"/>
              </w:rPr>
            </w:r>
            <w:r w:rsidR="00DB62D1">
              <w:rPr>
                <w:rFonts w:ascii="Arial" w:hAnsi="Arial" w:cs="Arial"/>
                <w:bCs/>
                <w:color w:val="auto"/>
                <w:sz w:val="20"/>
              </w:rPr>
              <w:fldChar w:fldCharType="separate"/>
            </w:r>
            <w:r w:rsidRPr="00290725">
              <w:rPr>
                <w:rFonts w:ascii="Arial" w:hAnsi="Arial" w:cs="Arial"/>
                <w:color w:val="auto"/>
                <w:sz w:val="20"/>
              </w:rPr>
              <w:fldChar w:fldCharType="end"/>
            </w:r>
            <w:r w:rsidRPr="00290725">
              <w:rPr>
                <w:rFonts w:ascii="Arial" w:hAnsi="Arial" w:cs="Arial"/>
                <w:bCs/>
                <w:color w:val="auto"/>
                <w:sz w:val="20"/>
              </w:rPr>
              <w:t xml:space="preserve"> </w:t>
            </w:r>
            <w:r w:rsidRPr="00290725">
              <w:rPr>
                <w:rFonts w:ascii="Arial" w:hAnsi="Arial" w:cs="Arial"/>
                <w:color w:val="auto"/>
                <w:sz w:val="20"/>
              </w:rPr>
              <w:t>VODJA DEL ZA ELEKTROINŠTALACIJSKA DELA</w:t>
            </w:r>
          </w:p>
        </w:tc>
      </w:tr>
      <w:tr w:rsidR="0080322C" w:rsidRPr="00290725" w14:paraId="4361EFEC" w14:textId="77777777" w:rsidTr="0080322C">
        <w:trPr>
          <w:trHeight w:val="1134"/>
        </w:trPr>
        <w:tc>
          <w:tcPr>
            <w:tcW w:w="3138" w:type="dxa"/>
            <w:shd w:val="clear" w:color="auto" w:fill="auto"/>
            <w:vAlign w:val="center"/>
          </w:tcPr>
          <w:p w14:paraId="645BB62E" w14:textId="77777777" w:rsidR="007A6B90" w:rsidRPr="00290725" w:rsidRDefault="007A6B90" w:rsidP="007A6B90">
            <w:pPr>
              <w:pStyle w:val="BodyText21"/>
              <w:spacing w:before="60"/>
              <w:ind w:right="-57"/>
              <w:rPr>
                <w:rFonts w:ascii="Arial" w:hAnsi="Arial" w:cs="Arial"/>
                <w:b/>
                <w:bCs/>
                <w:color w:val="auto"/>
                <w:sz w:val="20"/>
              </w:rPr>
            </w:pPr>
            <w:r w:rsidRPr="00290725">
              <w:rPr>
                <w:rFonts w:ascii="Arial" w:hAnsi="Arial" w:cs="Arial"/>
                <w:b/>
                <w:bCs/>
                <w:color w:val="auto"/>
                <w:sz w:val="20"/>
              </w:rPr>
              <w:t>Opis posla</w:t>
            </w:r>
          </w:p>
          <w:p w14:paraId="2D68F44E" w14:textId="77777777" w:rsidR="0080322C" w:rsidRPr="00290725" w:rsidRDefault="007A6B90" w:rsidP="007A6B90">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ind w:left="0" w:right="-57"/>
              <w:jc w:val="left"/>
              <w:rPr>
                <w:rFonts w:ascii="Arial" w:hAnsi="Arial" w:cs="Arial"/>
                <w:bCs/>
                <w:color w:val="auto"/>
                <w:sz w:val="20"/>
              </w:rPr>
            </w:pPr>
            <w:r w:rsidRPr="00290725">
              <w:rPr>
                <w:rFonts w:ascii="Arial" w:hAnsi="Arial" w:cs="Arial"/>
                <w:bCs/>
                <w:color w:val="auto"/>
                <w:sz w:val="20"/>
              </w:rPr>
              <w:t>(vrsta gradnje, vrsta objekta, izvedena dela)</w:t>
            </w:r>
          </w:p>
        </w:tc>
        <w:tc>
          <w:tcPr>
            <w:tcW w:w="5914" w:type="dxa"/>
            <w:shd w:val="clear" w:color="auto" w:fill="auto"/>
          </w:tcPr>
          <w:p w14:paraId="2E7115E6" w14:textId="77777777" w:rsidR="0080322C" w:rsidRPr="00290725" w:rsidRDefault="0080322C" w:rsidP="0080322C">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ind w:left="0"/>
              <w:jc w:val="left"/>
              <w:rPr>
                <w:rFonts w:ascii="Arial" w:hAnsi="Arial" w:cs="Arial"/>
                <w:color w:val="auto"/>
                <w:sz w:val="20"/>
              </w:rPr>
            </w:pPr>
            <w:r w:rsidRPr="00290725">
              <w:rPr>
                <w:rFonts w:ascii="Arial" w:hAnsi="Arial" w:cs="Arial"/>
                <w:color w:val="auto"/>
                <w:sz w:val="20"/>
              </w:rPr>
              <w:fldChar w:fldCharType="begin">
                <w:ffData>
                  <w:name w:val="Besedilo512"/>
                  <w:enabled/>
                  <w:calcOnExit w:val="0"/>
                  <w:textInput/>
                </w:ffData>
              </w:fldChar>
            </w:r>
            <w:r w:rsidRPr="00290725">
              <w:rPr>
                <w:rFonts w:ascii="Arial" w:hAnsi="Arial" w:cs="Arial"/>
                <w:color w:val="auto"/>
                <w:sz w:val="20"/>
              </w:rPr>
              <w:instrText xml:space="preserve"> FORMTEXT </w:instrText>
            </w:r>
            <w:r w:rsidRPr="00290725">
              <w:rPr>
                <w:rFonts w:ascii="Arial" w:hAnsi="Arial" w:cs="Arial"/>
                <w:color w:val="auto"/>
                <w:sz w:val="20"/>
              </w:rPr>
            </w:r>
            <w:r w:rsidRPr="00290725">
              <w:rPr>
                <w:rFonts w:ascii="Arial" w:hAnsi="Arial" w:cs="Arial"/>
                <w:color w:val="auto"/>
                <w:sz w:val="20"/>
              </w:rPr>
              <w:fldChar w:fldCharType="separate"/>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Arial" w:hAnsi="Arial" w:cs="Arial"/>
                <w:color w:val="auto"/>
                <w:sz w:val="20"/>
              </w:rPr>
              <w:fldChar w:fldCharType="end"/>
            </w:r>
          </w:p>
        </w:tc>
      </w:tr>
      <w:tr w:rsidR="007A6B90" w:rsidRPr="00290725" w14:paraId="44DE88E2" w14:textId="77777777" w:rsidTr="007A6B90">
        <w:trPr>
          <w:trHeight w:val="474"/>
        </w:trPr>
        <w:tc>
          <w:tcPr>
            <w:tcW w:w="3138" w:type="dxa"/>
            <w:shd w:val="clear" w:color="auto" w:fill="auto"/>
            <w:vAlign w:val="center"/>
          </w:tcPr>
          <w:p w14:paraId="1F3E02A2" w14:textId="77777777" w:rsidR="007A6B90" w:rsidRPr="00290725" w:rsidRDefault="007A6B90" w:rsidP="007A6B90">
            <w:pPr>
              <w:pStyle w:val="Default"/>
              <w:jc w:val="both"/>
              <w:rPr>
                <w:sz w:val="22"/>
                <w:szCs w:val="22"/>
              </w:rPr>
            </w:pPr>
            <w:r w:rsidRPr="00290725">
              <w:rPr>
                <w:b/>
                <w:bCs/>
                <w:sz w:val="22"/>
                <w:szCs w:val="22"/>
              </w:rPr>
              <w:t xml:space="preserve">Datum zaključka posla </w:t>
            </w:r>
          </w:p>
        </w:tc>
        <w:tc>
          <w:tcPr>
            <w:tcW w:w="5914" w:type="dxa"/>
            <w:shd w:val="clear" w:color="auto" w:fill="auto"/>
          </w:tcPr>
          <w:p w14:paraId="28F7C8C9" w14:textId="77777777" w:rsidR="007A6B90" w:rsidRPr="00290725" w:rsidRDefault="007A6B90" w:rsidP="0080322C">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ind w:left="0"/>
              <w:jc w:val="left"/>
              <w:rPr>
                <w:rFonts w:ascii="Arial" w:hAnsi="Arial" w:cs="Arial"/>
                <w:color w:val="auto"/>
                <w:sz w:val="20"/>
              </w:rPr>
            </w:pPr>
            <w:r w:rsidRPr="00290725">
              <w:rPr>
                <w:rFonts w:ascii="Arial" w:hAnsi="Arial" w:cs="Arial"/>
                <w:color w:val="auto"/>
                <w:sz w:val="20"/>
              </w:rPr>
              <w:fldChar w:fldCharType="begin">
                <w:ffData>
                  <w:name w:val="Besedilo512"/>
                  <w:enabled/>
                  <w:calcOnExit w:val="0"/>
                  <w:textInput/>
                </w:ffData>
              </w:fldChar>
            </w:r>
            <w:r w:rsidRPr="00290725">
              <w:rPr>
                <w:rFonts w:ascii="Arial" w:hAnsi="Arial" w:cs="Arial"/>
                <w:color w:val="auto"/>
                <w:sz w:val="20"/>
              </w:rPr>
              <w:instrText xml:space="preserve"> FORMTEXT </w:instrText>
            </w:r>
            <w:r w:rsidRPr="00290725">
              <w:rPr>
                <w:rFonts w:ascii="Arial" w:hAnsi="Arial" w:cs="Arial"/>
                <w:color w:val="auto"/>
                <w:sz w:val="20"/>
              </w:rPr>
            </w:r>
            <w:r w:rsidRPr="00290725">
              <w:rPr>
                <w:rFonts w:ascii="Arial" w:hAnsi="Arial" w:cs="Arial"/>
                <w:color w:val="auto"/>
                <w:sz w:val="20"/>
              </w:rPr>
              <w:fldChar w:fldCharType="separate"/>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Calibri" w:hAnsi="Calibri" w:cs="Arial"/>
                <w:color w:val="auto"/>
                <w:sz w:val="20"/>
              </w:rPr>
              <w:t> </w:t>
            </w:r>
            <w:r w:rsidRPr="00290725">
              <w:rPr>
                <w:rFonts w:ascii="Arial" w:hAnsi="Arial" w:cs="Arial"/>
                <w:color w:val="auto"/>
                <w:sz w:val="20"/>
              </w:rPr>
              <w:fldChar w:fldCharType="end"/>
            </w:r>
          </w:p>
        </w:tc>
      </w:tr>
    </w:tbl>
    <w:p w14:paraId="283612FB" w14:textId="77777777" w:rsidR="00855D29" w:rsidRPr="00290725" w:rsidRDefault="00855D29" w:rsidP="00855D29">
      <w:pPr>
        <w:spacing w:line="264" w:lineRule="auto"/>
        <w:rPr>
          <w:rFonts w:cs="Arial"/>
          <w:szCs w:val="20"/>
        </w:rPr>
      </w:pPr>
    </w:p>
    <w:p w14:paraId="3D82E899" w14:textId="77777777" w:rsidR="00855D29" w:rsidRPr="00290725" w:rsidRDefault="00855D29" w:rsidP="00855D29">
      <w:pPr>
        <w:spacing w:line="264" w:lineRule="auto"/>
        <w:jc w:val="both"/>
        <w:rPr>
          <w:rFonts w:cs="Arial"/>
          <w:i/>
          <w:sz w:val="18"/>
          <w:szCs w:val="18"/>
          <w:u w:val="single"/>
        </w:rPr>
      </w:pPr>
    </w:p>
    <w:p w14:paraId="4D40F03A" w14:textId="6A7038CC" w:rsidR="001973CF" w:rsidRPr="00290725" w:rsidRDefault="00855D29" w:rsidP="00855D29">
      <w:pPr>
        <w:spacing w:line="264" w:lineRule="auto"/>
        <w:jc w:val="both"/>
        <w:rPr>
          <w:rFonts w:cs="Arial"/>
          <w:i/>
          <w:sz w:val="18"/>
          <w:szCs w:val="18"/>
        </w:rPr>
        <w:sectPr w:rsidR="001973CF" w:rsidRPr="00290725" w:rsidSect="00467C4B">
          <w:headerReference w:type="default" r:id="rId14"/>
          <w:pgSz w:w="11907" w:h="16840" w:code="9"/>
          <w:pgMar w:top="1418" w:right="1418" w:bottom="1135" w:left="1418" w:header="1191" w:footer="90" w:gutter="0"/>
          <w:paperSrc w:first="7" w:other="7"/>
          <w:cols w:space="708"/>
          <w:docGrid w:linePitch="272"/>
        </w:sectPr>
      </w:pPr>
      <w:r w:rsidRPr="00290725">
        <w:rPr>
          <w:rFonts w:cs="Arial"/>
          <w:i/>
          <w:sz w:val="18"/>
          <w:szCs w:val="18"/>
          <w:u w:val="single"/>
        </w:rPr>
        <w:t>Opomba</w:t>
      </w:r>
      <w:r w:rsidRPr="00290725">
        <w:rPr>
          <w:rFonts w:cs="Arial"/>
          <w:i/>
          <w:sz w:val="18"/>
          <w:szCs w:val="18"/>
        </w:rPr>
        <w:t xml:space="preserve">: Iz opisa referenčnih storitev mora biti razvidno izpolnjevanje zahtev iz </w:t>
      </w:r>
      <w:r w:rsidR="00654772" w:rsidRPr="00290725">
        <w:rPr>
          <w:rFonts w:cs="Arial"/>
          <w:i/>
          <w:sz w:val="18"/>
          <w:szCs w:val="18"/>
        </w:rPr>
        <w:t>poglavja</w:t>
      </w:r>
      <w:r w:rsidR="00077D79" w:rsidRPr="00290725">
        <w:rPr>
          <w:rFonts w:cs="Arial"/>
          <w:i/>
          <w:sz w:val="18"/>
          <w:szCs w:val="18"/>
        </w:rPr>
        <w:t xml:space="preserve"> </w:t>
      </w:r>
      <w:r w:rsidR="00810E88" w:rsidRPr="00290725">
        <w:rPr>
          <w:rFonts w:cs="Arial"/>
          <w:i/>
          <w:sz w:val="18"/>
          <w:szCs w:val="18"/>
        </w:rPr>
        <w:t>8.2.3., podtočka 3</w:t>
      </w:r>
      <w:r w:rsidR="00810E88">
        <w:rPr>
          <w:rFonts w:cs="Arial"/>
          <w:i/>
          <w:sz w:val="18"/>
          <w:szCs w:val="18"/>
        </w:rPr>
        <w:t>.,</w:t>
      </w:r>
      <w:r w:rsidR="00474D60" w:rsidRPr="00290725">
        <w:rPr>
          <w:rFonts w:cs="Arial"/>
          <w:i/>
          <w:sz w:val="18"/>
          <w:szCs w:val="18"/>
        </w:rPr>
        <w:t xml:space="preserve"> </w:t>
      </w:r>
      <w:r w:rsidR="00A51AE4" w:rsidRPr="00290725">
        <w:rPr>
          <w:rFonts w:cs="Arial"/>
          <w:i/>
          <w:sz w:val="18"/>
          <w:szCs w:val="18"/>
        </w:rPr>
        <w:t>N</w:t>
      </w:r>
      <w:r w:rsidRPr="00290725">
        <w:rPr>
          <w:rFonts w:cs="Arial"/>
          <w:i/>
          <w:sz w:val="18"/>
          <w:szCs w:val="18"/>
        </w:rPr>
        <w:t>avodil ponudnikom za pripravo ponudbe.</w:t>
      </w:r>
      <w:r w:rsidR="00431DF2" w:rsidRPr="00290725">
        <w:rPr>
          <w:rFonts w:cs="Arial"/>
          <w:i/>
          <w:sz w:val="18"/>
          <w:szCs w:val="18"/>
        </w:rPr>
        <w:t xml:space="preserve"> </w:t>
      </w:r>
      <w:r w:rsidRPr="00290725">
        <w:rPr>
          <w:rFonts w:cs="Arial"/>
          <w:i/>
          <w:sz w:val="18"/>
          <w:szCs w:val="18"/>
        </w:rPr>
        <w:t xml:space="preserve">Gospodarski subjekti morajo predložiti v celoti izpolnjeno tabelo za vsako posamezno referenco nominiranega kadra, drugače naročnik reference ne bo upošteval. Naročnik si pridržuje pravico, da navedene reference preveri pri referenčnih naročnikih oziroma delodajalcih. </w:t>
      </w:r>
    </w:p>
    <w:p w14:paraId="4F4CCE9D" w14:textId="77777777" w:rsidR="00321BA8" w:rsidRPr="00290725" w:rsidRDefault="00321BA8" w:rsidP="001E13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lang w:eastAsia="en-US"/>
        </w:rPr>
      </w:pPr>
      <w:r w:rsidRPr="00290725">
        <w:rPr>
          <w:rFonts w:cs="Arial"/>
          <w:i/>
          <w:szCs w:val="20"/>
          <w:lang w:eastAsia="en-US"/>
        </w:rPr>
        <w:lastRenderedPageBreak/>
        <w:t>Glava s podatki o garantu (zavarovalnici/banki) ali SWIFT* ključ</w:t>
      </w:r>
    </w:p>
    <w:p w14:paraId="509F4C4E" w14:textId="77777777" w:rsidR="00321BA8" w:rsidRPr="00290725" w:rsidRDefault="00321BA8"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80"/>
        <w:jc w:val="both"/>
        <w:rPr>
          <w:rFonts w:cs="Arial"/>
          <w:szCs w:val="20"/>
          <w:lang w:eastAsia="en-US"/>
        </w:rPr>
      </w:pPr>
      <w:r w:rsidRPr="00290725">
        <w:rPr>
          <w:rFonts w:cs="Arial"/>
          <w:szCs w:val="20"/>
          <w:lang w:eastAsia="en-US"/>
        </w:rPr>
        <w:t xml:space="preserve">Za: </w:t>
      </w:r>
      <w:r w:rsidR="00303FCA" w:rsidRPr="00290725">
        <w:rPr>
          <w:rFonts w:cs="Arial"/>
          <w:szCs w:val="20"/>
          <w:lang w:eastAsia="en-US"/>
        </w:rPr>
        <w:t>AGENCIJA REPUBLIKE SLOVENIJE ZA OKOLJE, Vojkova cesta 1b, 1000 Ljubljana</w:t>
      </w:r>
    </w:p>
    <w:p w14:paraId="0A3F1C10" w14:textId="77777777" w:rsidR="00321BA8" w:rsidRPr="00290725" w:rsidRDefault="00321BA8" w:rsidP="00321BA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lang w:eastAsia="en-US"/>
        </w:rPr>
      </w:pPr>
      <w:r w:rsidRPr="00290725">
        <w:rPr>
          <w:rFonts w:cs="Arial"/>
          <w:szCs w:val="20"/>
          <w:lang w:eastAsia="en-US"/>
        </w:rPr>
        <w:t xml:space="preserve">Datum: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datum izdaje)</w:t>
      </w:r>
    </w:p>
    <w:p w14:paraId="32244F7B" w14:textId="77777777" w:rsidR="00321BA8" w:rsidRPr="00290725" w:rsidRDefault="00321BA8"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VRSTA:</w:t>
      </w:r>
      <w:r w:rsidRPr="00290725">
        <w:rPr>
          <w:rFonts w:cs="Arial"/>
          <w:szCs w:val="20"/>
          <w:lang w:eastAsia="en-US"/>
        </w:rPr>
        <w:t xml:space="preserve"> (Kavcijsko zavarovanje/Garancija za dobro izvedbo </w:t>
      </w:r>
      <w:r w:rsidR="00303FCA" w:rsidRPr="00290725">
        <w:rPr>
          <w:rFonts w:cs="Arial"/>
          <w:szCs w:val="20"/>
          <w:lang w:eastAsia="en-US"/>
        </w:rPr>
        <w:t>pogodbenih obveznosti</w:t>
      </w:r>
      <w:r w:rsidRPr="00290725">
        <w:rPr>
          <w:rFonts w:cs="Arial"/>
          <w:szCs w:val="20"/>
          <w:lang w:eastAsia="en-US"/>
        </w:rPr>
        <w:t>)</w:t>
      </w:r>
    </w:p>
    <w:p w14:paraId="3609E7F8" w14:textId="77777777" w:rsidR="00321BA8" w:rsidRPr="00290725" w:rsidRDefault="00321BA8"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 xml:space="preserve">ŠTEVILKA: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številka zavarovanja)</w:t>
      </w:r>
    </w:p>
    <w:p w14:paraId="3514D71B" w14:textId="77777777" w:rsidR="00321BA8" w:rsidRPr="00290725" w:rsidRDefault="00321BA8"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GARANT:</w:t>
      </w:r>
      <w:r w:rsidRPr="00290725">
        <w:rPr>
          <w:rFonts w:cs="Arial"/>
          <w:szCs w:val="20"/>
          <w:lang w:eastAsia="en-US"/>
        </w:rPr>
        <w:t xml:space="preserve">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ime in naslov zavarovalnice/banke v kraju izdaje)</w:t>
      </w:r>
    </w:p>
    <w:p w14:paraId="7B8D019E" w14:textId="77777777" w:rsidR="00321BA8" w:rsidRPr="00290725" w:rsidRDefault="00321BA8"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 xml:space="preserve">NAROČNIK: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ime in naslov naročnika zavarovanja, tj. v postopku javnega naročanja izbranega ponudnika)</w:t>
      </w:r>
    </w:p>
    <w:p w14:paraId="6B84104B" w14:textId="77777777" w:rsidR="00321BA8" w:rsidRPr="00290725" w:rsidRDefault="00321BA8"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UPRAVIČENEC:</w:t>
      </w:r>
      <w:r w:rsidRPr="00290725">
        <w:rPr>
          <w:rFonts w:cs="Arial"/>
          <w:szCs w:val="20"/>
          <w:lang w:eastAsia="en-US"/>
        </w:rPr>
        <w:t xml:space="preserve"> </w:t>
      </w:r>
      <w:r w:rsidR="00303FCA" w:rsidRPr="00290725">
        <w:rPr>
          <w:rFonts w:cs="Arial"/>
          <w:szCs w:val="20"/>
          <w:lang w:eastAsia="en-US"/>
        </w:rPr>
        <w:t>Agencija Republike Slovenije za okolje, Vojkova cesta 1b, 1000 Ljubljana</w:t>
      </w:r>
    </w:p>
    <w:p w14:paraId="4471FDDD" w14:textId="77777777" w:rsidR="00321BA8" w:rsidRPr="00290725" w:rsidRDefault="00321BA8"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Cs w:val="20"/>
          <w:lang w:eastAsia="en-US"/>
        </w:rPr>
      </w:pPr>
      <w:r w:rsidRPr="00290725">
        <w:rPr>
          <w:rFonts w:cs="Arial"/>
          <w:b/>
          <w:szCs w:val="20"/>
          <w:lang w:eastAsia="en-US"/>
        </w:rPr>
        <w:t xml:space="preserve">OSNOVNI POSEL: </w:t>
      </w:r>
      <w:r w:rsidRPr="00290725">
        <w:rPr>
          <w:rFonts w:cs="Arial"/>
          <w:szCs w:val="20"/>
          <w:lang w:eastAsia="en-US"/>
        </w:rPr>
        <w:t xml:space="preserve">obveznost naročnika zavarovanja iz pogodbe št.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z dne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pogodba za javno naročilo z oznako 43006-1</w:t>
      </w:r>
      <w:r w:rsidR="00750BB1" w:rsidRPr="00290725">
        <w:rPr>
          <w:rFonts w:cs="Arial"/>
          <w:i/>
          <w:szCs w:val="20"/>
          <w:lang w:eastAsia="en-US"/>
        </w:rPr>
        <w:t>7</w:t>
      </w:r>
      <w:r w:rsidRPr="00290725">
        <w:rPr>
          <w:rFonts w:cs="Arial"/>
          <w:i/>
          <w:szCs w:val="20"/>
          <w:lang w:eastAsia="en-US"/>
        </w:rPr>
        <w:t xml:space="preserve">/2023, katerega predmet je </w:t>
      </w:r>
      <w:r w:rsidR="00750BB1" w:rsidRPr="00290725">
        <w:rPr>
          <w:rFonts w:cs="Arial"/>
          <w:b/>
          <w:i/>
          <w:szCs w:val="20"/>
        </w:rPr>
        <w:t>gradnja - prenova podnebnega observatorija na Kredarici</w:t>
      </w:r>
      <w:r w:rsidRPr="00290725">
        <w:rPr>
          <w:rFonts w:cs="Arial"/>
          <w:bCs/>
          <w:i/>
          <w:szCs w:val="20"/>
          <w:lang w:eastAsia="sl-SI"/>
        </w:rPr>
        <w:t>).</w:t>
      </w:r>
    </w:p>
    <w:p w14:paraId="6424E16C" w14:textId="77777777" w:rsidR="00321BA8" w:rsidRPr="00290725" w:rsidRDefault="00321BA8" w:rsidP="00303F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 xml:space="preserve">ZNESEK V EUR: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najvišji znesek s številko in besedo)</w:t>
      </w:r>
    </w:p>
    <w:p w14:paraId="75E8D9C7" w14:textId="77777777" w:rsidR="00321BA8" w:rsidRPr="00290725" w:rsidRDefault="00321BA8" w:rsidP="00303F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 xml:space="preserve">LISTINE, KI JIH JE POLEG IZJAVE TREBA PRILOŽITI ZAHTEVI ZA PLAČILO IN SE IZRECNO ZAHTEVAJO V SPODNJEM BESEDILU: </w:t>
      </w:r>
      <w:r w:rsidRPr="00290725">
        <w:rPr>
          <w:rFonts w:cs="Arial"/>
          <w:szCs w:val="20"/>
          <w:lang w:eastAsia="en-US"/>
        </w:rPr>
        <w:t>nobena</w:t>
      </w:r>
    </w:p>
    <w:p w14:paraId="00F79691" w14:textId="77777777" w:rsidR="00321BA8" w:rsidRPr="00290725" w:rsidRDefault="00321BA8" w:rsidP="00303F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JEZIK V ZAHTEVANIH LISTINAH:</w:t>
      </w:r>
      <w:r w:rsidRPr="00290725">
        <w:rPr>
          <w:rFonts w:cs="Arial"/>
          <w:szCs w:val="20"/>
          <w:lang w:eastAsia="en-US"/>
        </w:rPr>
        <w:t xml:space="preserve"> slovenski</w:t>
      </w:r>
    </w:p>
    <w:p w14:paraId="3557E21D" w14:textId="77777777" w:rsidR="00321BA8" w:rsidRPr="00290725" w:rsidRDefault="00321BA8" w:rsidP="00303F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OBLIKA PREDLOŽITVE:</w:t>
      </w:r>
      <w:r w:rsidRPr="00290725">
        <w:rPr>
          <w:rFonts w:cs="Arial"/>
          <w:szCs w:val="20"/>
          <w:lang w:eastAsia="en-US"/>
        </w:rPr>
        <w:t xml:space="preserve"> v papirni obliki s priporočeno pošto ali katerokoli obliko hitre pošte ali osebno ali v elektronski obliki po SWIFT sistemu na naslov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(navede se SWIFT naslova garanta)</w:t>
      </w:r>
    </w:p>
    <w:p w14:paraId="078A372D" w14:textId="77777777" w:rsidR="00321BA8" w:rsidRPr="00290725" w:rsidRDefault="00321BA8" w:rsidP="00303F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Cs w:val="20"/>
          <w:lang w:eastAsia="en-US"/>
        </w:rPr>
      </w:pPr>
      <w:r w:rsidRPr="00290725">
        <w:rPr>
          <w:rFonts w:cs="Arial"/>
          <w:b/>
          <w:szCs w:val="20"/>
          <w:lang w:eastAsia="en-US"/>
        </w:rPr>
        <w:t xml:space="preserve">KRAJ PREDLOŽITVE: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garant vpiše naslov podružnice, kjer se opravi predložitev papirnih listin, ali elektronski naslov za predložitev v elektronski obliki, kot na primer garantov SWIFT naslov)</w:t>
      </w:r>
    </w:p>
    <w:p w14:paraId="5C7360A5" w14:textId="77777777" w:rsidR="00321BA8" w:rsidRPr="00290725" w:rsidRDefault="00321BA8" w:rsidP="00303F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szCs w:val="20"/>
          <w:lang w:eastAsia="en-US"/>
        </w:rPr>
        <w:t xml:space="preserve">Ne glede na naslov podružnice, ki jo je vpisal garant, se predložitev papirnih listin lahko opravi v katerikoli podružnici garanta na območju Republike Slovenije. </w:t>
      </w:r>
    </w:p>
    <w:p w14:paraId="514F9157" w14:textId="77777777" w:rsidR="00321BA8" w:rsidRPr="00290725" w:rsidRDefault="00321BA8" w:rsidP="00303F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 xml:space="preserve">DATUM VELJAVNOSTI: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datum zapadlosti garancije)</w:t>
      </w:r>
    </w:p>
    <w:p w14:paraId="74878E45" w14:textId="77777777" w:rsidR="00321BA8" w:rsidRPr="00290725" w:rsidRDefault="00321BA8" w:rsidP="00303F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STRANKA, KI JE DOLŽNA PLAČATI STROŠKE:</w:t>
      </w:r>
      <w:r w:rsidRPr="00290725">
        <w:rPr>
          <w:rFonts w:cs="Arial"/>
          <w:szCs w:val="20"/>
          <w:lang w:eastAsia="en-US"/>
        </w:rPr>
        <w:t xml:space="preserve">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ime naročnika garancije, tj. v postopku javnega naročanja izbranega ponudnika)</w:t>
      </w:r>
    </w:p>
    <w:p w14:paraId="0F69DAD7" w14:textId="77777777" w:rsidR="00321BA8" w:rsidRPr="00290725" w:rsidRDefault="00321BA8" w:rsidP="00303FCA">
      <w:pPr>
        <w:spacing w:before="120"/>
        <w:jc w:val="both"/>
        <w:rPr>
          <w:rFonts w:cs="Arial"/>
          <w:szCs w:val="20"/>
          <w:lang w:eastAsia="en-US"/>
        </w:rPr>
      </w:pPr>
      <w:r w:rsidRPr="00290725">
        <w:rPr>
          <w:rFonts w:cs="Arial"/>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FD21A0" w14:textId="77777777" w:rsidR="00321BA8" w:rsidRPr="00290725" w:rsidRDefault="00321BA8" w:rsidP="00303FCA">
      <w:pPr>
        <w:spacing w:before="120"/>
        <w:jc w:val="both"/>
        <w:rPr>
          <w:rFonts w:cs="Arial"/>
          <w:szCs w:val="20"/>
          <w:lang w:eastAsia="en-US"/>
        </w:rPr>
      </w:pPr>
      <w:r w:rsidRPr="00290725">
        <w:rPr>
          <w:rFonts w:cs="Arial"/>
          <w:szCs w:val="20"/>
          <w:lang w:eastAsia="en-US"/>
        </w:rPr>
        <w:t>Katerokoli zahtevo za plačilo po tem zavarovanju moramo prejeti na datum veljavnosti zavarovanja ali pred njim v zgoraj navedenem kraju predložitve.</w:t>
      </w:r>
    </w:p>
    <w:p w14:paraId="0BFFE7D2" w14:textId="77777777" w:rsidR="00321BA8" w:rsidRPr="00290725" w:rsidRDefault="00321BA8" w:rsidP="00303FCA">
      <w:pPr>
        <w:spacing w:before="120"/>
        <w:jc w:val="both"/>
        <w:rPr>
          <w:rFonts w:cs="Arial"/>
          <w:szCs w:val="20"/>
          <w:lang w:eastAsia="en-US"/>
        </w:rPr>
      </w:pPr>
      <w:r w:rsidRPr="00290725">
        <w:rPr>
          <w:rFonts w:cs="Arial"/>
          <w:szCs w:val="20"/>
          <w:lang w:eastAsia="en-US"/>
        </w:rPr>
        <w:t>Morebitne spore v zvezi s tem zavarovanjem rešuje stvarno pristojno sodišče v Ljubljani po slovenskem pravu.</w:t>
      </w:r>
    </w:p>
    <w:p w14:paraId="736D1DF5" w14:textId="77777777" w:rsidR="00321BA8" w:rsidRPr="00290725" w:rsidRDefault="00321BA8" w:rsidP="00CA3F01">
      <w:pPr>
        <w:spacing w:before="120"/>
        <w:jc w:val="both"/>
        <w:rPr>
          <w:rFonts w:cs="Arial"/>
          <w:szCs w:val="20"/>
          <w:lang w:eastAsia="en-US"/>
        </w:rPr>
      </w:pPr>
      <w:r w:rsidRPr="00290725">
        <w:rPr>
          <w:rFonts w:cs="Arial"/>
          <w:szCs w:val="20"/>
          <w:lang w:eastAsia="en-US"/>
        </w:rPr>
        <w:t>Za to zavarovanje veljajo Enotna pravila za garancije na poziv** (EPGP) revizija iz leta 2010</w:t>
      </w:r>
      <w:r w:rsidR="00CA3F01" w:rsidRPr="00290725">
        <w:rPr>
          <w:rFonts w:cs="Arial"/>
          <w:szCs w:val="20"/>
          <w:lang w:eastAsia="en-US"/>
        </w:rPr>
        <w:t>, izdana pri MTZ pod št. 758.</w:t>
      </w:r>
      <w:r w:rsidR="00CA3F01" w:rsidRPr="00290725">
        <w:rPr>
          <w:rFonts w:cs="Arial"/>
          <w:szCs w:val="20"/>
          <w:lang w:eastAsia="en-US"/>
        </w:rPr>
        <w:tab/>
      </w:r>
      <w:r w:rsidR="00CA3F01" w:rsidRPr="00290725">
        <w:rPr>
          <w:rFonts w:cs="Arial"/>
          <w:szCs w:val="20"/>
          <w:lang w:eastAsia="en-US"/>
        </w:rPr>
        <w:tab/>
      </w:r>
      <w:r w:rsidRPr="00290725">
        <w:rPr>
          <w:rFonts w:cs="Arial"/>
          <w:szCs w:val="20"/>
          <w:lang w:eastAsia="en-US"/>
        </w:rPr>
        <w:tab/>
      </w:r>
      <w:r w:rsidRPr="00290725">
        <w:rPr>
          <w:rFonts w:cs="Arial"/>
          <w:szCs w:val="20"/>
          <w:lang w:eastAsia="en-US"/>
        </w:rPr>
        <w:tab/>
      </w:r>
      <w:r w:rsidRPr="00290725">
        <w:rPr>
          <w:rFonts w:cs="Arial"/>
          <w:szCs w:val="20"/>
          <w:lang w:eastAsia="en-US"/>
        </w:rPr>
        <w:tab/>
      </w:r>
      <w:r w:rsidRPr="00290725">
        <w:rPr>
          <w:rFonts w:cs="Arial"/>
          <w:szCs w:val="20"/>
          <w:lang w:eastAsia="en-US"/>
        </w:rPr>
        <w:tab/>
        <w:t xml:space="preserve">   </w:t>
      </w:r>
    </w:p>
    <w:p w14:paraId="3C232276" w14:textId="77777777" w:rsidR="00321BA8" w:rsidRPr="00290725" w:rsidRDefault="00321BA8" w:rsidP="00CA3F01">
      <w:pPr>
        <w:spacing w:before="240"/>
        <w:ind w:left="6372"/>
        <w:jc w:val="both"/>
        <w:rPr>
          <w:rFonts w:cs="Arial"/>
          <w:szCs w:val="20"/>
          <w:lang w:eastAsia="en-US"/>
        </w:rPr>
      </w:pPr>
      <w:r w:rsidRPr="00290725">
        <w:rPr>
          <w:rFonts w:cs="Arial"/>
          <w:szCs w:val="20"/>
          <w:lang w:eastAsia="en-US"/>
        </w:rPr>
        <w:t xml:space="preserve">      garant </w:t>
      </w:r>
    </w:p>
    <w:p w14:paraId="2AEDD66B" w14:textId="77777777" w:rsidR="00321BA8" w:rsidRPr="00290725" w:rsidRDefault="00321BA8" w:rsidP="00321BA8">
      <w:pPr>
        <w:ind w:left="5664" w:firstLine="708"/>
        <w:jc w:val="both"/>
        <w:rPr>
          <w:rFonts w:cs="Arial"/>
          <w:szCs w:val="20"/>
          <w:lang w:eastAsia="en-US"/>
        </w:rPr>
      </w:pPr>
      <w:r w:rsidRPr="00290725">
        <w:rPr>
          <w:rFonts w:cs="Arial"/>
          <w:szCs w:val="20"/>
          <w:lang w:eastAsia="en-US"/>
        </w:rPr>
        <w:t xml:space="preserve">    (podpis)</w:t>
      </w:r>
    </w:p>
    <w:p w14:paraId="0147A0A4" w14:textId="77777777" w:rsidR="00321BA8" w:rsidRPr="00290725" w:rsidRDefault="00321BA8" w:rsidP="00321BA8">
      <w:pPr>
        <w:rPr>
          <w:rFonts w:cs="Arial"/>
          <w:szCs w:val="20"/>
          <w:lang w:eastAsia="en-US"/>
        </w:rPr>
      </w:pPr>
    </w:p>
    <w:p w14:paraId="33EA57EB" w14:textId="77777777" w:rsidR="00321BA8" w:rsidRPr="00290725" w:rsidRDefault="00321BA8" w:rsidP="00321BA8">
      <w:pPr>
        <w:jc w:val="both"/>
        <w:rPr>
          <w:rFonts w:cs="Arial"/>
          <w:i/>
          <w:szCs w:val="20"/>
          <w:lang w:eastAsia="en-US"/>
        </w:rPr>
      </w:pPr>
      <w:r w:rsidRPr="00290725">
        <w:rPr>
          <w:rFonts w:cs="Arial"/>
          <w:i/>
          <w:szCs w:val="20"/>
          <w:lang w:eastAsia="en-US"/>
        </w:rPr>
        <w:t>* Podatke za SWIFT sistem se izpolni samo v primeru predložitve bančne garancije.</w:t>
      </w:r>
    </w:p>
    <w:p w14:paraId="403BAFE2" w14:textId="77777777" w:rsidR="001973CF" w:rsidRPr="00290725" w:rsidRDefault="00321BA8" w:rsidP="00321BA8">
      <w:pPr>
        <w:spacing w:line="264" w:lineRule="auto"/>
        <w:jc w:val="both"/>
        <w:rPr>
          <w:rFonts w:cs="Arial"/>
          <w:i/>
          <w:szCs w:val="20"/>
          <w:lang w:eastAsia="en-US"/>
        </w:rPr>
      </w:pPr>
      <w:r w:rsidRPr="00290725">
        <w:rPr>
          <w:rFonts w:cs="Arial"/>
          <w:i/>
          <w:szCs w:val="20"/>
          <w:lang w:eastAsia="en-US"/>
        </w:rPr>
        <w:t>** Enotna pravila za garancije se uporabljajo samo v primeru predložitve bančne garancije.</w:t>
      </w:r>
    </w:p>
    <w:p w14:paraId="4CD74A74" w14:textId="77777777" w:rsidR="004D0DDB" w:rsidRPr="00290725" w:rsidRDefault="004D0DDB" w:rsidP="00321BA8">
      <w:pPr>
        <w:spacing w:line="264" w:lineRule="auto"/>
        <w:jc w:val="both"/>
        <w:rPr>
          <w:rFonts w:cs="Arial"/>
          <w:i/>
          <w:szCs w:val="20"/>
          <w:lang w:eastAsia="en-US"/>
        </w:rPr>
      </w:pPr>
    </w:p>
    <w:p w14:paraId="7A502219" w14:textId="77777777" w:rsidR="004D0DDB" w:rsidRPr="00290725" w:rsidRDefault="004D0DDB" w:rsidP="00321BA8">
      <w:pPr>
        <w:spacing w:line="264" w:lineRule="auto"/>
        <w:jc w:val="both"/>
        <w:rPr>
          <w:rFonts w:cs="Arial"/>
          <w:i/>
          <w:sz w:val="18"/>
          <w:szCs w:val="18"/>
        </w:rPr>
        <w:sectPr w:rsidR="004D0DDB" w:rsidRPr="00290725" w:rsidSect="00CA3F01">
          <w:headerReference w:type="default" r:id="rId15"/>
          <w:headerReference w:type="first" r:id="rId16"/>
          <w:pgSz w:w="11907" w:h="16840" w:code="9"/>
          <w:pgMar w:top="1418" w:right="1418" w:bottom="993" w:left="1418" w:header="1191" w:footer="505" w:gutter="0"/>
          <w:paperSrc w:first="7" w:other="7"/>
          <w:cols w:space="708"/>
          <w:titlePg/>
          <w:docGrid w:linePitch="272"/>
        </w:sectPr>
      </w:pPr>
    </w:p>
    <w:p w14:paraId="6F3910BD" w14:textId="77777777" w:rsidR="004D0DDB" w:rsidRPr="00290725" w:rsidRDefault="004D0DDB" w:rsidP="001E13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lang w:eastAsia="en-US"/>
        </w:rPr>
      </w:pPr>
      <w:r w:rsidRPr="00290725">
        <w:rPr>
          <w:rFonts w:cs="Arial"/>
          <w:i/>
          <w:szCs w:val="20"/>
          <w:lang w:eastAsia="en-US"/>
        </w:rPr>
        <w:lastRenderedPageBreak/>
        <w:t>Glava s podatki o garantu (zavarovalnici/banki) ali SWIFT* ključ</w:t>
      </w:r>
    </w:p>
    <w:p w14:paraId="7B442602" w14:textId="77777777" w:rsidR="004D0DDB" w:rsidRPr="00290725" w:rsidRDefault="004D0DDB"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cs="Arial"/>
          <w:szCs w:val="20"/>
          <w:lang w:eastAsia="en-US"/>
        </w:rPr>
      </w:pPr>
      <w:r w:rsidRPr="00290725">
        <w:rPr>
          <w:rFonts w:cs="Arial"/>
          <w:szCs w:val="20"/>
          <w:lang w:eastAsia="en-US"/>
        </w:rPr>
        <w:t>Za: AGENCIJA REPUBLIKE SLOVENIJE ZA OKOLJE, Vojkova cesta 1b, 1000 Ljubljana</w:t>
      </w:r>
    </w:p>
    <w:p w14:paraId="0073049B" w14:textId="77777777" w:rsidR="004D0DDB" w:rsidRPr="00290725" w:rsidRDefault="004D0DDB"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40"/>
        <w:jc w:val="both"/>
        <w:rPr>
          <w:rFonts w:cs="Arial"/>
          <w:i/>
          <w:szCs w:val="20"/>
          <w:lang w:eastAsia="en-US"/>
        </w:rPr>
      </w:pPr>
      <w:r w:rsidRPr="00290725">
        <w:rPr>
          <w:rFonts w:cs="Arial"/>
          <w:szCs w:val="20"/>
          <w:lang w:eastAsia="en-US"/>
        </w:rPr>
        <w:t xml:space="preserve">Datum: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datum izdaje)</w:t>
      </w:r>
    </w:p>
    <w:p w14:paraId="578454BF" w14:textId="77777777" w:rsidR="004D0DDB" w:rsidRPr="00290725" w:rsidRDefault="004D0DDB"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VRSTA:</w:t>
      </w:r>
      <w:r w:rsidRPr="00290725">
        <w:rPr>
          <w:rFonts w:cs="Arial"/>
          <w:szCs w:val="20"/>
          <w:lang w:eastAsia="en-US"/>
        </w:rPr>
        <w:t xml:space="preserve"> (Kavcijsko zavarovanje/Garancija za odpravo napak v garancijskem roku)</w:t>
      </w:r>
    </w:p>
    <w:p w14:paraId="0AB40433" w14:textId="77777777" w:rsidR="004D0DDB" w:rsidRPr="00290725" w:rsidRDefault="004D0DDB"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 xml:space="preserve">ŠTEVILKA: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številka zavarovanja)</w:t>
      </w:r>
    </w:p>
    <w:p w14:paraId="3711CB2E" w14:textId="77777777" w:rsidR="004D0DDB" w:rsidRPr="00290725" w:rsidRDefault="004D0DDB"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GARANT:</w:t>
      </w:r>
      <w:r w:rsidRPr="00290725">
        <w:rPr>
          <w:rFonts w:cs="Arial"/>
          <w:szCs w:val="20"/>
          <w:lang w:eastAsia="en-US"/>
        </w:rPr>
        <w:t xml:space="preserve">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ime in naslov zavarovalnice/banke v kraju izdaje)</w:t>
      </w:r>
    </w:p>
    <w:p w14:paraId="40AC7575" w14:textId="77777777" w:rsidR="004D0DDB" w:rsidRPr="00290725" w:rsidRDefault="004D0DDB"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 xml:space="preserve">NAROČNIK: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ime in naslov naročnika zavarovanja, tj. v postopku javnega naročanja izbranega ponudnika)</w:t>
      </w:r>
    </w:p>
    <w:p w14:paraId="3322E9DD" w14:textId="77777777" w:rsidR="004D0DDB" w:rsidRPr="00290725" w:rsidRDefault="004D0DDB"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UPRAVIČENEC:</w:t>
      </w:r>
      <w:r w:rsidRPr="00290725">
        <w:rPr>
          <w:rFonts w:cs="Arial"/>
          <w:szCs w:val="20"/>
          <w:lang w:eastAsia="en-US"/>
        </w:rPr>
        <w:t xml:space="preserve"> Agencija Republike Slovenije za okolje, Vojkova cesta 1b, 1000 Ljubljana</w:t>
      </w:r>
    </w:p>
    <w:p w14:paraId="5D728D63" w14:textId="43B42C6F" w:rsidR="004D0DDB" w:rsidRPr="00290725" w:rsidRDefault="004D0DDB" w:rsidP="00CA3F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Cs w:val="20"/>
          <w:lang w:eastAsia="en-US"/>
        </w:rPr>
      </w:pPr>
      <w:r w:rsidRPr="00290725">
        <w:rPr>
          <w:rFonts w:cs="Arial"/>
          <w:b/>
          <w:szCs w:val="20"/>
          <w:lang w:eastAsia="en-US"/>
        </w:rPr>
        <w:t xml:space="preserve">OSNOVNI POSEL: </w:t>
      </w:r>
      <w:r w:rsidRPr="00290725">
        <w:rPr>
          <w:rFonts w:cs="Arial"/>
          <w:szCs w:val="20"/>
          <w:lang w:eastAsia="en-US"/>
        </w:rPr>
        <w:t xml:space="preserve">obveznost naročnika zavarovanja iz pogodbe št.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z dne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pogodba za javno naročilo z oznako 43006</w:t>
      </w:r>
      <w:r w:rsidR="00565F01">
        <w:rPr>
          <w:rFonts w:cs="Arial"/>
          <w:i/>
          <w:szCs w:val="20"/>
          <w:lang w:eastAsia="en-US"/>
        </w:rPr>
        <w:t>-</w:t>
      </w:r>
      <w:r w:rsidRPr="00290725">
        <w:rPr>
          <w:rFonts w:cs="Arial"/>
          <w:i/>
          <w:szCs w:val="20"/>
          <w:lang w:eastAsia="en-US"/>
        </w:rPr>
        <w:t>1</w:t>
      </w:r>
      <w:r w:rsidR="00565F01">
        <w:rPr>
          <w:rFonts w:cs="Arial"/>
          <w:i/>
          <w:szCs w:val="20"/>
          <w:lang w:eastAsia="en-US"/>
        </w:rPr>
        <w:t>7</w:t>
      </w:r>
      <w:r w:rsidRPr="00290725">
        <w:rPr>
          <w:rFonts w:cs="Arial"/>
          <w:i/>
          <w:szCs w:val="20"/>
          <w:lang w:eastAsia="en-US"/>
        </w:rPr>
        <w:t xml:space="preserve">/2023, katerega predmet je </w:t>
      </w:r>
      <w:r w:rsidR="00750BB1" w:rsidRPr="00290725">
        <w:rPr>
          <w:rFonts w:cs="Arial"/>
          <w:b/>
          <w:i/>
          <w:szCs w:val="20"/>
        </w:rPr>
        <w:t>gradnja - prenova podnebnega observatorija na Kredarici</w:t>
      </w:r>
      <w:r w:rsidRPr="00290725">
        <w:rPr>
          <w:rFonts w:cs="Arial"/>
          <w:bCs/>
          <w:i/>
          <w:szCs w:val="20"/>
          <w:lang w:eastAsia="sl-SI"/>
        </w:rPr>
        <w:t>).</w:t>
      </w:r>
    </w:p>
    <w:p w14:paraId="0EA70175" w14:textId="77777777" w:rsidR="004D0DDB" w:rsidRPr="00290725" w:rsidRDefault="004D0DDB" w:rsidP="004D0D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 xml:space="preserve">ZNESEK V EUR: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najvišji znesek s številko in besedo)</w:t>
      </w:r>
    </w:p>
    <w:p w14:paraId="37EFADF6" w14:textId="77777777" w:rsidR="004D0DDB" w:rsidRPr="00290725" w:rsidRDefault="004D0DDB" w:rsidP="004D0D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 xml:space="preserve">LISTINE, KI JIH JE POLEG IZJAVE TREBA PRILOŽITI ZAHTEVI ZA PLAČILO IN SE IZRECNO ZAHTEVAJO V SPODNJEM BESEDILU: </w:t>
      </w:r>
      <w:r w:rsidRPr="00290725">
        <w:rPr>
          <w:rFonts w:cs="Arial"/>
          <w:szCs w:val="20"/>
          <w:lang w:eastAsia="en-US"/>
        </w:rPr>
        <w:t>nobena</w:t>
      </w:r>
    </w:p>
    <w:p w14:paraId="00F182A6" w14:textId="77777777" w:rsidR="004D0DDB" w:rsidRPr="00290725" w:rsidRDefault="004D0DDB" w:rsidP="004D0D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JEZIK V ZAHTEVANIH LISTINAH:</w:t>
      </w:r>
      <w:r w:rsidRPr="00290725">
        <w:rPr>
          <w:rFonts w:cs="Arial"/>
          <w:szCs w:val="20"/>
          <w:lang w:eastAsia="en-US"/>
        </w:rPr>
        <w:t xml:space="preserve"> slovenski</w:t>
      </w:r>
    </w:p>
    <w:p w14:paraId="4C2DCA55" w14:textId="77777777" w:rsidR="004D0DDB" w:rsidRPr="00290725" w:rsidRDefault="004D0DDB" w:rsidP="004D0D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OBLIKA PREDLOŽITVE:</w:t>
      </w:r>
      <w:r w:rsidRPr="00290725">
        <w:rPr>
          <w:rFonts w:cs="Arial"/>
          <w:szCs w:val="20"/>
          <w:lang w:eastAsia="en-US"/>
        </w:rPr>
        <w:t xml:space="preserve"> v papirni obliki s priporočeno pošto ali katerokoli obliko hitre pošte ali osebno ali v elektronski obliki po SWIFT sistemu na naslov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(navede se SWIFT naslova garanta)</w:t>
      </w:r>
    </w:p>
    <w:p w14:paraId="13B80948" w14:textId="77777777" w:rsidR="004D0DDB" w:rsidRPr="00290725" w:rsidRDefault="004D0DDB" w:rsidP="004D0D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Cs w:val="20"/>
          <w:lang w:eastAsia="en-US"/>
        </w:rPr>
      </w:pPr>
      <w:r w:rsidRPr="00290725">
        <w:rPr>
          <w:rFonts w:cs="Arial"/>
          <w:b/>
          <w:szCs w:val="20"/>
          <w:lang w:eastAsia="en-US"/>
        </w:rPr>
        <w:t xml:space="preserve">KRAJ PREDLOŽITVE: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garant vpiše naslov podružnice, kjer se opravi predložitev papirnih listin, ali elektronski naslov za predložitev v elektronski obliki, kot na primer garantov SWIFT naslov)</w:t>
      </w:r>
    </w:p>
    <w:p w14:paraId="1648CB67" w14:textId="77777777" w:rsidR="004D0DDB" w:rsidRPr="00290725" w:rsidRDefault="004D0DDB" w:rsidP="004D0D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szCs w:val="20"/>
          <w:lang w:eastAsia="en-US"/>
        </w:rPr>
        <w:t xml:space="preserve">Ne glede na naslov podružnice, ki jo je vpisal garant, se predložitev papirnih listin lahko opravi v katerikoli podružnici garanta na območju Republike Slovenije. </w:t>
      </w:r>
    </w:p>
    <w:p w14:paraId="01AFE365" w14:textId="77777777" w:rsidR="004D0DDB" w:rsidRPr="00290725" w:rsidRDefault="004D0DDB" w:rsidP="004D0D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 xml:space="preserve">DATUM VELJAVNOSTI: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datum zapadlosti garancije)</w:t>
      </w:r>
    </w:p>
    <w:p w14:paraId="53B35D47" w14:textId="77777777" w:rsidR="004D0DDB" w:rsidRPr="00290725" w:rsidRDefault="004D0DDB" w:rsidP="004D0D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90725">
        <w:rPr>
          <w:rFonts w:cs="Arial"/>
          <w:b/>
          <w:szCs w:val="20"/>
          <w:lang w:eastAsia="en-US"/>
        </w:rPr>
        <w:t>STRANKA, KI JE DOLŽNA PLAČATI STROŠKE:</w:t>
      </w:r>
      <w:r w:rsidRPr="00290725">
        <w:rPr>
          <w:rFonts w:cs="Arial"/>
          <w:szCs w:val="20"/>
          <w:lang w:eastAsia="en-US"/>
        </w:rPr>
        <w:t xml:space="preserve"> </w:t>
      </w:r>
      <w:r w:rsidRPr="00290725">
        <w:rPr>
          <w:rFonts w:cs="Arial"/>
          <w:szCs w:val="20"/>
          <w:lang w:eastAsia="en-US"/>
        </w:rPr>
        <w:fldChar w:fldCharType="begin">
          <w:ffData>
            <w:name w:val="Besedilo2"/>
            <w:enabled/>
            <w:calcOnExit w:val="0"/>
            <w:textInput/>
          </w:ffData>
        </w:fldChar>
      </w:r>
      <w:r w:rsidRPr="00290725">
        <w:rPr>
          <w:rFonts w:cs="Arial"/>
          <w:szCs w:val="20"/>
          <w:lang w:eastAsia="en-US"/>
        </w:rPr>
        <w:instrText xml:space="preserve"> FORMTEXT </w:instrText>
      </w:r>
      <w:r w:rsidRPr="00290725">
        <w:rPr>
          <w:rFonts w:cs="Arial"/>
          <w:szCs w:val="20"/>
          <w:lang w:eastAsia="en-US"/>
        </w:rPr>
      </w:r>
      <w:r w:rsidRPr="00290725">
        <w:rPr>
          <w:rFonts w:cs="Arial"/>
          <w:szCs w:val="20"/>
          <w:lang w:eastAsia="en-US"/>
        </w:rPr>
        <w:fldChar w:fldCharType="separate"/>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noProof/>
          <w:szCs w:val="20"/>
          <w:lang w:eastAsia="en-US"/>
        </w:rPr>
        <w:t> </w:t>
      </w:r>
      <w:r w:rsidRPr="00290725">
        <w:rPr>
          <w:rFonts w:cs="Arial"/>
          <w:szCs w:val="20"/>
          <w:lang w:eastAsia="en-US"/>
        </w:rPr>
        <w:fldChar w:fldCharType="end"/>
      </w:r>
      <w:r w:rsidRPr="00290725">
        <w:rPr>
          <w:rFonts w:cs="Arial"/>
          <w:szCs w:val="20"/>
          <w:lang w:eastAsia="en-US"/>
        </w:rPr>
        <w:t xml:space="preserve"> </w:t>
      </w:r>
      <w:r w:rsidRPr="00290725">
        <w:rPr>
          <w:rFonts w:cs="Arial"/>
          <w:i/>
          <w:szCs w:val="20"/>
          <w:lang w:eastAsia="en-US"/>
        </w:rPr>
        <w:t>(vpiše se ime naročnika garancije, tj. v postopku javnega naročanja izbranega ponudnika)</w:t>
      </w:r>
    </w:p>
    <w:p w14:paraId="230E407E" w14:textId="77777777" w:rsidR="004D0DDB" w:rsidRPr="00290725" w:rsidRDefault="004D0DDB" w:rsidP="004D0DDB">
      <w:pPr>
        <w:spacing w:before="120"/>
        <w:jc w:val="both"/>
        <w:rPr>
          <w:rFonts w:cs="Arial"/>
          <w:szCs w:val="20"/>
          <w:lang w:eastAsia="en-US"/>
        </w:rPr>
      </w:pPr>
      <w:r w:rsidRPr="00290725">
        <w:rPr>
          <w:rFonts w:cs="Arial"/>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4CCE821" w14:textId="77777777" w:rsidR="004D0DDB" w:rsidRPr="00290725" w:rsidRDefault="004D0DDB" w:rsidP="004D0DDB">
      <w:pPr>
        <w:spacing w:before="120"/>
        <w:jc w:val="both"/>
        <w:rPr>
          <w:rFonts w:cs="Arial"/>
          <w:szCs w:val="20"/>
          <w:lang w:eastAsia="en-US"/>
        </w:rPr>
      </w:pPr>
      <w:r w:rsidRPr="00290725">
        <w:rPr>
          <w:rFonts w:cs="Arial"/>
          <w:szCs w:val="20"/>
          <w:lang w:eastAsia="en-US"/>
        </w:rPr>
        <w:t>Katerokoli zahtevo za plačilo po tem zavarovanju moramo prejeti na datum veljavnosti zavarovanja ali pred njim v zgoraj navedenem kraju predložitve.</w:t>
      </w:r>
    </w:p>
    <w:p w14:paraId="73F22954" w14:textId="77777777" w:rsidR="004D0DDB" w:rsidRPr="00290725" w:rsidRDefault="004D0DDB" w:rsidP="004D0DDB">
      <w:pPr>
        <w:spacing w:before="120"/>
        <w:jc w:val="both"/>
        <w:rPr>
          <w:rFonts w:cs="Arial"/>
          <w:szCs w:val="20"/>
          <w:lang w:eastAsia="en-US"/>
        </w:rPr>
      </w:pPr>
      <w:r w:rsidRPr="00290725">
        <w:rPr>
          <w:rFonts w:cs="Arial"/>
          <w:szCs w:val="20"/>
          <w:lang w:eastAsia="en-US"/>
        </w:rPr>
        <w:t>Morebitne spore v zvezi s tem zavarovanjem rešuje stvarno pristojno sodišče v Ljubljani po slovenskem pravu.</w:t>
      </w:r>
    </w:p>
    <w:p w14:paraId="2C2878B9" w14:textId="77777777" w:rsidR="004D0DDB" w:rsidRPr="00290725" w:rsidRDefault="004D0DDB" w:rsidP="00CA3F01">
      <w:pPr>
        <w:spacing w:before="120"/>
        <w:jc w:val="both"/>
        <w:rPr>
          <w:rFonts w:cs="Arial"/>
          <w:szCs w:val="20"/>
          <w:lang w:eastAsia="en-US"/>
        </w:rPr>
      </w:pPr>
      <w:r w:rsidRPr="00290725">
        <w:rPr>
          <w:rFonts w:cs="Arial"/>
          <w:szCs w:val="20"/>
          <w:lang w:eastAsia="en-US"/>
        </w:rPr>
        <w:t>Za to zavarovanje veljajo Enotna pravila za garancije na poziv** (EPGP) revizija iz leta 2010, izdana pri MTZ pod</w:t>
      </w:r>
      <w:r w:rsidR="00CA3F01" w:rsidRPr="00290725">
        <w:rPr>
          <w:rFonts w:cs="Arial"/>
          <w:szCs w:val="20"/>
          <w:lang w:eastAsia="en-US"/>
        </w:rPr>
        <w:t xml:space="preserve"> št. 758.</w:t>
      </w:r>
      <w:r w:rsidR="00CA3F01" w:rsidRPr="00290725">
        <w:rPr>
          <w:rFonts w:cs="Arial"/>
          <w:szCs w:val="20"/>
          <w:lang w:eastAsia="en-US"/>
        </w:rPr>
        <w:tab/>
      </w:r>
      <w:r w:rsidR="00CA3F01" w:rsidRPr="00290725">
        <w:rPr>
          <w:rFonts w:cs="Arial"/>
          <w:szCs w:val="20"/>
          <w:lang w:eastAsia="en-US"/>
        </w:rPr>
        <w:tab/>
      </w:r>
      <w:r w:rsidRPr="00290725">
        <w:rPr>
          <w:rFonts w:cs="Arial"/>
          <w:szCs w:val="20"/>
          <w:lang w:eastAsia="en-US"/>
        </w:rPr>
        <w:tab/>
      </w:r>
      <w:r w:rsidRPr="00290725">
        <w:rPr>
          <w:rFonts w:cs="Arial"/>
          <w:szCs w:val="20"/>
          <w:lang w:eastAsia="en-US"/>
        </w:rPr>
        <w:tab/>
      </w:r>
      <w:r w:rsidRPr="00290725">
        <w:rPr>
          <w:rFonts w:cs="Arial"/>
          <w:szCs w:val="20"/>
          <w:lang w:eastAsia="en-US"/>
        </w:rPr>
        <w:tab/>
      </w:r>
      <w:r w:rsidRPr="00290725">
        <w:rPr>
          <w:rFonts w:cs="Arial"/>
          <w:szCs w:val="20"/>
          <w:lang w:eastAsia="en-US"/>
        </w:rPr>
        <w:tab/>
        <w:t xml:space="preserve">   </w:t>
      </w:r>
    </w:p>
    <w:p w14:paraId="27AC18C4" w14:textId="77777777" w:rsidR="004D0DDB" w:rsidRPr="00290725" w:rsidRDefault="004D0DDB" w:rsidP="00CA3F01">
      <w:pPr>
        <w:spacing w:before="240"/>
        <w:ind w:left="6372"/>
        <w:jc w:val="both"/>
        <w:rPr>
          <w:rFonts w:cs="Arial"/>
          <w:szCs w:val="20"/>
          <w:lang w:eastAsia="en-US"/>
        </w:rPr>
      </w:pPr>
      <w:r w:rsidRPr="00290725">
        <w:rPr>
          <w:rFonts w:cs="Arial"/>
          <w:szCs w:val="20"/>
          <w:lang w:eastAsia="en-US"/>
        </w:rPr>
        <w:t xml:space="preserve">      garant </w:t>
      </w:r>
    </w:p>
    <w:p w14:paraId="103EDC97" w14:textId="77777777" w:rsidR="004D0DDB" w:rsidRPr="00290725" w:rsidRDefault="004D0DDB" w:rsidP="004D0DDB">
      <w:pPr>
        <w:ind w:left="5664" w:firstLine="708"/>
        <w:jc w:val="both"/>
        <w:rPr>
          <w:rFonts w:cs="Arial"/>
          <w:szCs w:val="20"/>
          <w:lang w:eastAsia="en-US"/>
        </w:rPr>
      </w:pPr>
      <w:r w:rsidRPr="00290725">
        <w:rPr>
          <w:rFonts w:cs="Arial"/>
          <w:szCs w:val="20"/>
          <w:lang w:eastAsia="en-US"/>
        </w:rPr>
        <w:t xml:space="preserve">    (podpis)</w:t>
      </w:r>
    </w:p>
    <w:p w14:paraId="56A147F9" w14:textId="77777777" w:rsidR="004D0DDB" w:rsidRPr="00290725" w:rsidRDefault="004D0DDB" w:rsidP="004D0DDB">
      <w:pPr>
        <w:rPr>
          <w:rFonts w:cs="Arial"/>
          <w:szCs w:val="20"/>
          <w:lang w:eastAsia="en-US"/>
        </w:rPr>
      </w:pPr>
    </w:p>
    <w:p w14:paraId="0453015D" w14:textId="77777777" w:rsidR="004D0DDB" w:rsidRPr="00290725" w:rsidRDefault="004D0DDB" w:rsidP="004D0DDB">
      <w:pPr>
        <w:jc w:val="both"/>
        <w:rPr>
          <w:rFonts w:cs="Arial"/>
          <w:i/>
          <w:szCs w:val="20"/>
          <w:lang w:eastAsia="en-US"/>
        </w:rPr>
      </w:pPr>
      <w:r w:rsidRPr="00290725">
        <w:rPr>
          <w:rFonts w:cs="Arial"/>
          <w:i/>
          <w:szCs w:val="20"/>
          <w:lang w:eastAsia="en-US"/>
        </w:rPr>
        <w:t>* Podatke za SWIFT sistem se izpolni samo v primeru predložitve bančne garancije.</w:t>
      </w:r>
    </w:p>
    <w:p w14:paraId="7F680175" w14:textId="77777777" w:rsidR="004D0DDB" w:rsidRPr="00290725" w:rsidRDefault="004D0DDB" w:rsidP="004D0DDB">
      <w:pPr>
        <w:spacing w:line="264" w:lineRule="auto"/>
        <w:jc w:val="both"/>
        <w:rPr>
          <w:rFonts w:cs="Arial"/>
          <w:i/>
          <w:szCs w:val="20"/>
          <w:lang w:eastAsia="en-US"/>
        </w:rPr>
      </w:pPr>
      <w:r w:rsidRPr="00290725">
        <w:rPr>
          <w:rFonts w:cs="Arial"/>
          <w:i/>
          <w:szCs w:val="20"/>
          <w:lang w:eastAsia="en-US"/>
        </w:rPr>
        <w:t>** Enotna pravila za garancije se uporabljajo samo v primeru predložitve bančne garancije.</w:t>
      </w:r>
      <w:r w:rsidR="00CA3F01" w:rsidRPr="00290725">
        <w:rPr>
          <w:rFonts w:cs="Arial"/>
          <w:i/>
          <w:szCs w:val="20"/>
          <w:lang w:eastAsia="en-US"/>
        </w:rPr>
        <w:t xml:space="preserve">   </w:t>
      </w:r>
    </w:p>
    <w:p w14:paraId="540CD9F1" w14:textId="77777777" w:rsidR="004D0DDB" w:rsidRPr="00290725" w:rsidRDefault="004D0DDB" w:rsidP="00321BA8">
      <w:pPr>
        <w:spacing w:line="264" w:lineRule="auto"/>
        <w:jc w:val="both"/>
        <w:rPr>
          <w:rFonts w:cs="Arial"/>
          <w:i/>
          <w:sz w:val="18"/>
          <w:szCs w:val="18"/>
        </w:rPr>
        <w:sectPr w:rsidR="004D0DDB" w:rsidRPr="00290725" w:rsidSect="00CA3F01">
          <w:headerReference w:type="default" r:id="rId17"/>
          <w:headerReference w:type="first" r:id="rId18"/>
          <w:pgSz w:w="11907" w:h="16840" w:code="9"/>
          <w:pgMar w:top="1418" w:right="1418" w:bottom="1135" w:left="1418" w:header="1191" w:footer="90" w:gutter="0"/>
          <w:paperSrc w:first="7" w:other="7"/>
          <w:cols w:space="708"/>
          <w:titlePg/>
          <w:docGrid w:linePitch="272"/>
        </w:sectPr>
      </w:pPr>
    </w:p>
    <w:p w14:paraId="0C11D6E2" w14:textId="77777777" w:rsidR="00855D29" w:rsidRPr="00290725" w:rsidRDefault="00855D29" w:rsidP="00B9446E">
      <w:pPr>
        <w:pStyle w:val="Naslov1"/>
        <w:spacing w:before="360" w:after="360"/>
        <w:jc w:val="center"/>
        <w:rPr>
          <w:rFonts w:ascii="Arial" w:hAnsi="Arial" w:cs="Arial"/>
          <w:sz w:val="20"/>
          <w:szCs w:val="20"/>
        </w:rPr>
      </w:pPr>
      <w:r w:rsidRPr="00290725">
        <w:rPr>
          <w:rFonts w:ascii="Arial" w:hAnsi="Arial" w:cs="Arial"/>
          <w:sz w:val="20"/>
          <w:szCs w:val="20"/>
        </w:rPr>
        <w:lastRenderedPageBreak/>
        <w:t>TEHNIČNE SPECIFIKACIJE</w:t>
      </w:r>
    </w:p>
    <w:p w14:paraId="236D57E5" w14:textId="77777777" w:rsidR="00277EB2" w:rsidRPr="00290725" w:rsidRDefault="00245E47" w:rsidP="00277EB2">
      <w:pPr>
        <w:pStyle w:val="Odstavekseznama"/>
        <w:numPr>
          <w:ilvl w:val="6"/>
          <w:numId w:val="2"/>
        </w:numPr>
        <w:shd w:val="clear" w:color="auto" w:fill="FFFFFF"/>
        <w:spacing w:before="240" w:after="120"/>
        <w:ind w:left="426"/>
        <w:jc w:val="both"/>
        <w:rPr>
          <w:rFonts w:ascii="Arial" w:hAnsi="Arial" w:cs="Arial"/>
          <w:b/>
          <w:color w:val="000000"/>
          <w:sz w:val="20"/>
          <w:szCs w:val="20"/>
        </w:rPr>
      </w:pPr>
      <w:r w:rsidRPr="00290725">
        <w:rPr>
          <w:rFonts w:ascii="Arial" w:hAnsi="Arial" w:cs="Arial"/>
          <w:b/>
          <w:color w:val="000000"/>
          <w:sz w:val="20"/>
          <w:szCs w:val="20"/>
        </w:rPr>
        <w:t>Uvod</w:t>
      </w:r>
    </w:p>
    <w:p w14:paraId="34D1C415" w14:textId="77777777" w:rsidR="00196EA5" w:rsidRPr="00290725" w:rsidRDefault="00196EA5" w:rsidP="00196EA5">
      <w:pPr>
        <w:spacing w:before="200"/>
        <w:jc w:val="both"/>
        <w:rPr>
          <w:rFonts w:cs="Arial"/>
        </w:rPr>
      </w:pPr>
      <w:r w:rsidRPr="00290725">
        <w:rPr>
          <w:rFonts w:cs="Arial"/>
        </w:rPr>
        <w:t xml:space="preserve">Visokogorski podnebni observatorij Kredarica je najvišje ležeča meteorološka postaja v Republiki Sloveniji. Z Odlokom o določitvi referenčnih merilnih postaj za izvajanje meteorološkega, hidrološkega, oceanografskega in seizmološkega opazovanja je bila določena kot referenčna merilna postaja za vse meteorološke veličine, kar dokazuje izredno pomembnost observatorija za spremljanje podnebne spremenljivosti v visokogorju. Delovati je začela leta 1954, ko so se začeli neprekinjeni nizi merjenih podatkov in opazovanj. V bližini meteorološke postaje je tudi Triglavski ledenik, ki se je v zadnjih desetletjih močno skrčil. Meteorološki podatki so pomembni za spremljanje krčenja ledenika. Meteorološka postaja je izrednega pomena tudi za spremljanje stanja vremena, saj je edina visokogorska meteorološka postaja s stalno človeško posadko. Poklicni meteorološki opazovalci izvajajo meritve in opazovanja ter skrbijo za nemoteno delovanje merilnih sistemov. </w:t>
      </w:r>
    </w:p>
    <w:p w14:paraId="6E5C35F0" w14:textId="77777777" w:rsidR="00196EA5" w:rsidRPr="00290725" w:rsidRDefault="00196EA5" w:rsidP="00196EA5">
      <w:pPr>
        <w:spacing w:before="200"/>
        <w:jc w:val="both"/>
        <w:rPr>
          <w:rFonts w:cs="Arial"/>
        </w:rPr>
      </w:pPr>
      <w:r w:rsidRPr="00290725">
        <w:rPr>
          <w:rFonts w:cs="Arial"/>
        </w:rPr>
        <w:t xml:space="preserve">Meteorološka postaja je v takem stanju že od obnove Planinskega doma na Kredarici iz leta 1983, </w:t>
      </w:r>
      <w:r w:rsidRPr="00290725">
        <w:rPr>
          <w:rFonts w:cs="Arial"/>
          <w:szCs w:val="22"/>
        </w:rPr>
        <w:t>obstoječi prizidek Doma na Kredarici ima izdano gradbeno dovoljenje št. 351-23/82 z dne 10.03.1982 Komiteja za urejanje prostora</w:t>
      </w:r>
      <w:r w:rsidRPr="00290725">
        <w:rPr>
          <w:rFonts w:cs="Arial"/>
        </w:rPr>
        <w:t xml:space="preserve">. Prostori so premajhni in ne ustrezajo več izvajanju meteorološke dejavnosti. Takratna gradnja in uporabljena tehnologija sta bili energetsko potratni oziroma neučinkoviti. Zaradi visokogorske lege in s tem povezanih stalnih nizkih temperatur meteorološka postaja le za ogrevanje letno porabi okrog 5.000 litrov kurilnega olja. Energijske potrebe v večini pokrijeta sončna in vetrna energija. Ob daljšem obdobju slabega vremena je za zadostitev energijskih potreb potrebno uporabiti agregat. </w:t>
      </w:r>
    </w:p>
    <w:p w14:paraId="628E2FFF" w14:textId="77777777" w:rsidR="00196EA5" w:rsidRPr="00290725" w:rsidRDefault="00196EA5" w:rsidP="00196EA5">
      <w:pPr>
        <w:spacing w:before="200"/>
        <w:jc w:val="both"/>
        <w:rPr>
          <w:rFonts w:cs="Arial"/>
        </w:rPr>
      </w:pPr>
      <w:r w:rsidRPr="00290725">
        <w:rPr>
          <w:rFonts w:cs="Arial"/>
        </w:rPr>
        <w:t>Observatorij je energetsko odvisen od sistemov Planinskega doma na Kredarici. Observatorij ima sicer nekaj svojih kapacitet proizvodnje solarne električne energije in energije iz vetrne energije, a te ne zadostujejo za delovanje observatorija. Prav tako je observatorij odvisen od sistemov zagotavljanja sveže vode in odvajanja odpadnih vod s strani Planinskega doma na Kredarici. Edini samostojni sistem je sistem ogrevanja, ki pa je zaradi slabe energetske gradnje potraten in ekološko sporen, saj deluje na kurilno olje.</w:t>
      </w:r>
    </w:p>
    <w:p w14:paraId="03D43490" w14:textId="77777777" w:rsidR="00277EB2" w:rsidRPr="00290725" w:rsidRDefault="00196EA5" w:rsidP="00196EA5">
      <w:pPr>
        <w:shd w:val="clear" w:color="auto" w:fill="FFFFFF"/>
        <w:spacing w:before="200"/>
        <w:jc w:val="both"/>
        <w:rPr>
          <w:rFonts w:cs="Arial"/>
          <w:color w:val="000000"/>
          <w:szCs w:val="20"/>
        </w:rPr>
      </w:pPr>
      <w:r w:rsidRPr="00290725">
        <w:rPr>
          <w:rFonts w:cs="Arial"/>
        </w:rPr>
        <w:t>Prenova bo vključevala uporabo sodobnih izolacijskih materialov, novo stavbno pohištvo, namestitev učinkovitega sistema ogrevanja ter energijsko posodobitev vseh sistemov v objektu kot so zagotavljanje vode, čiščenje odpadnih voda, učinkovite sanitarije, pridobivanje energije iz obnovljivih virov in hranjenje energije. S prenovo in povečanjem bi meteorološkim opazovalcem zagotovili primerne delovne in bivalne pogoje. S prenovo se bo zagotovilo nemoteno delovanje visokogorskega observatorija tudi v prihodnje ter hkrati omogočilo širši nabor merjenih veličin, ki so pokazatelj podnebne spremenljivosti.</w:t>
      </w:r>
    </w:p>
    <w:p w14:paraId="7EF13381" w14:textId="77777777" w:rsidR="00277EB2" w:rsidRPr="00290725" w:rsidRDefault="00277EB2" w:rsidP="002753EE">
      <w:pPr>
        <w:pStyle w:val="Odstavekseznama"/>
        <w:numPr>
          <w:ilvl w:val="0"/>
          <w:numId w:val="19"/>
        </w:numPr>
        <w:shd w:val="clear" w:color="auto" w:fill="FFFFFF"/>
        <w:spacing w:before="240" w:after="200"/>
        <w:ind w:left="426"/>
        <w:jc w:val="both"/>
        <w:rPr>
          <w:rFonts w:ascii="Arial" w:hAnsi="Arial" w:cs="Arial"/>
          <w:b/>
          <w:color w:val="000000"/>
          <w:sz w:val="20"/>
          <w:szCs w:val="20"/>
        </w:rPr>
      </w:pPr>
      <w:r w:rsidRPr="00290725">
        <w:rPr>
          <w:rFonts w:ascii="Arial" w:hAnsi="Arial" w:cs="Arial"/>
          <w:b/>
          <w:color w:val="000000"/>
          <w:sz w:val="20"/>
          <w:szCs w:val="20"/>
        </w:rPr>
        <w:t>Predmet javnega naročila</w:t>
      </w:r>
    </w:p>
    <w:p w14:paraId="0651C8BD" w14:textId="77777777" w:rsidR="00B9446E" w:rsidRPr="00290725" w:rsidRDefault="00277EB2" w:rsidP="002753EE">
      <w:pPr>
        <w:shd w:val="clear" w:color="auto" w:fill="FFFFFF"/>
        <w:spacing w:before="200"/>
        <w:contextualSpacing/>
        <w:jc w:val="both"/>
        <w:rPr>
          <w:rFonts w:eastAsia="Calibri" w:cs="Arial"/>
          <w:szCs w:val="20"/>
          <w:highlight w:val="yellow"/>
          <w:lang w:eastAsia="en-US"/>
        </w:rPr>
      </w:pPr>
      <w:r w:rsidRPr="00290725">
        <w:rPr>
          <w:rFonts w:eastAsia="Calibri" w:cs="Arial"/>
          <w:szCs w:val="20"/>
          <w:lang w:eastAsia="en-US"/>
        </w:rPr>
        <w:t xml:space="preserve">Predmet javnega naročila je izvedba gradbenih, obrtniških in inštalacijskih del (v nadaljevanju: GOI del) </w:t>
      </w:r>
      <w:r w:rsidR="00196EA5" w:rsidRPr="00290725">
        <w:rPr>
          <w:rFonts w:eastAsia="Calibri" w:cs="Arial"/>
          <w:szCs w:val="20"/>
          <w:lang w:eastAsia="en-US"/>
        </w:rPr>
        <w:t>skladno s projektno dokumentacijo PZI (projektna dokumentacija za izvedbo gradnje), št. 42/20, ki jo je pripravilo podjetje OFIS arhitekti d.o.o. marca 2023</w:t>
      </w:r>
      <w:r w:rsidRPr="00290725">
        <w:rPr>
          <w:rFonts w:eastAsia="Calibri" w:cs="Arial"/>
          <w:szCs w:val="20"/>
          <w:lang w:eastAsia="en-US"/>
        </w:rPr>
        <w:t xml:space="preserve">. </w:t>
      </w:r>
      <w:r w:rsidR="00196EA5" w:rsidRPr="00290725">
        <w:rPr>
          <w:rFonts w:cs="Arial"/>
          <w:spacing w:val="-5"/>
          <w:szCs w:val="20"/>
        </w:rPr>
        <w:t xml:space="preserve">Natančnejši </w:t>
      </w:r>
      <w:r w:rsidRPr="00290725">
        <w:rPr>
          <w:rFonts w:eastAsia="Calibri" w:cs="Arial"/>
          <w:szCs w:val="20"/>
          <w:lang w:eastAsia="en-US"/>
        </w:rPr>
        <w:t>obseg GOI del</w:t>
      </w:r>
      <w:r w:rsidR="00B9446E" w:rsidRPr="00290725">
        <w:rPr>
          <w:rFonts w:eastAsia="Calibri" w:cs="Arial"/>
          <w:szCs w:val="20"/>
          <w:lang w:eastAsia="en-US"/>
        </w:rPr>
        <w:t xml:space="preserve"> je naveden</w:t>
      </w:r>
      <w:r w:rsidR="00B9446E" w:rsidRPr="00290725">
        <w:rPr>
          <w:rFonts w:ascii="Verdana" w:hAnsi="Verdana"/>
          <w:spacing w:val="-5"/>
          <w:szCs w:val="20"/>
          <w:lang w:eastAsia="en-US"/>
        </w:rPr>
        <w:t xml:space="preserve"> </w:t>
      </w:r>
      <w:r w:rsidR="00B9446E" w:rsidRPr="00290725">
        <w:rPr>
          <w:rFonts w:eastAsia="Calibri" w:cs="Arial"/>
          <w:szCs w:val="20"/>
          <w:lang w:eastAsia="en-US"/>
        </w:rPr>
        <w:t>v popisih del, ki so priloga tej dokumentaciji v zvezi z oddajo javnega naročila.</w:t>
      </w:r>
    </w:p>
    <w:p w14:paraId="0A8EAB4B" w14:textId="77777777" w:rsidR="002753EE" w:rsidRPr="00290725" w:rsidRDefault="002753EE">
      <w:pPr>
        <w:rPr>
          <w:rFonts w:eastAsia="Droid Sans Fallback" w:cs="Arial"/>
          <w:b/>
          <w:szCs w:val="20"/>
          <w:lang w:eastAsia="zh-CN" w:bidi="hi-IN"/>
        </w:rPr>
      </w:pPr>
      <w:r w:rsidRPr="00290725">
        <w:rPr>
          <w:rFonts w:cs="Arial"/>
          <w:b/>
          <w:szCs w:val="20"/>
        </w:rPr>
        <w:br w:type="page"/>
      </w:r>
    </w:p>
    <w:p w14:paraId="1E4E0B4E" w14:textId="77777777" w:rsidR="00245E47" w:rsidRPr="00290725" w:rsidRDefault="00245E47" w:rsidP="002753EE">
      <w:pPr>
        <w:pStyle w:val="Odstavekseznama"/>
        <w:numPr>
          <w:ilvl w:val="0"/>
          <w:numId w:val="19"/>
        </w:numPr>
        <w:autoSpaceDE w:val="0"/>
        <w:autoSpaceDN w:val="0"/>
        <w:adjustRightInd w:val="0"/>
        <w:spacing w:before="240" w:after="200"/>
        <w:ind w:left="426"/>
        <w:jc w:val="both"/>
        <w:rPr>
          <w:rFonts w:ascii="Arial" w:hAnsi="Arial" w:cs="Arial"/>
          <w:b/>
          <w:sz w:val="20"/>
          <w:szCs w:val="20"/>
        </w:rPr>
      </w:pPr>
      <w:r w:rsidRPr="00290725">
        <w:rPr>
          <w:rFonts w:ascii="Arial" w:hAnsi="Arial" w:cs="Arial"/>
          <w:b/>
          <w:sz w:val="20"/>
          <w:szCs w:val="20"/>
        </w:rPr>
        <w:lastRenderedPageBreak/>
        <w:t>Naloge izvajalca</w:t>
      </w:r>
    </w:p>
    <w:p w14:paraId="7F7F5546" w14:textId="77777777" w:rsidR="00CB7789" w:rsidRPr="00290725" w:rsidRDefault="00CB7789" w:rsidP="00CB7789">
      <w:pPr>
        <w:pStyle w:val="Podpis"/>
        <w:tabs>
          <w:tab w:val="left" w:pos="0"/>
          <w:tab w:val="left" w:pos="993"/>
          <w:tab w:val="left" w:pos="6663"/>
        </w:tabs>
        <w:rPr>
          <w:rFonts w:ascii="Arial" w:hAnsi="Arial" w:cs="Arial"/>
          <w:sz w:val="20"/>
          <w:lang w:val="sl-SI"/>
        </w:rPr>
      </w:pPr>
      <w:r w:rsidRPr="00290725">
        <w:rPr>
          <w:rFonts w:ascii="Verdana" w:hAnsi="Verdana"/>
          <w:sz w:val="20"/>
          <w:lang w:val="sl-SI"/>
        </w:rPr>
        <w:t>Nalog</w:t>
      </w:r>
      <w:r w:rsidRPr="00290725">
        <w:rPr>
          <w:rFonts w:ascii="Arial" w:hAnsi="Arial" w:cs="Arial"/>
          <w:sz w:val="20"/>
          <w:lang w:val="sl-SI"/>
        </w:rPr>
        <w:t>e izvajalca so:</w:t>
      </w:r>
    </w:p>
    <w:p w14:paraId="52F75C75" w14:textId="5D6A3847" w:rsidR="00CB7789" w:rsidRPr="006D62AE" w:rsidRDefault="006F5B2C" w:rsidP="00E63FD4">
      <w:pPr>
        <w:pStyle w:val="Odstavekseznama"/>
        <w:numPr>
          <w:ilvl w:val="0"/>
          <w:numId w:val="28"/>
        </w:numPr>
        <w:autoSpaceDE w:val="0"/>
        <w:autoSpaceDN w:val="0"/>
        <w:adjustRightInd w:val="0"/>
        <w:ind w:left="714" w:hanging="357"/>
        <w:jc w:val="both"/>
        <w:rPr>
          <w:rFonts w:ascii="Arial" w:hAnsi="Arial" w:cs="Arial"/>
          <w:sz w:val="20"/>
          <w:szCs w:val="20"/>
        </w:rPr>
      </w:pPr>
      <w:r>
        <w:rPr>
          <w:rFonts w:ascii="Arial" w:hAnsi="Arial" w:cs="Arial"/>
          <w:sz w:val="20"/>
          <w:szCs w:val="20"/>
        </w:rPr>
        <w:t>V enem (1) mesecu</w:t>
      </w:r>
      <w:r w:rsidRPr="006F5B2C">
        <w:rPr>
          <w:rFonts w:ascii="Arial" w:hAnsi="Arial" w:cs="Arial"/>
          <w:sz w:val="20"/>
          <w:szCs w:val="20"/>
        </w:rPr>
        <w:t xml:space="preserve"> od sklenitve pogodbe</w:t>
      </w:r>
      <w:r>
        <w:rPr>
          <w:rFonts w:ascii="Arial" w:hAnsi="Arial" w:cs="Arial"/>
          <w:sz w:val="20"/>
          <w:szCs w:val="20"/>
        </w:rPr>
        <w:t>, vendar p</w:t>
      </w:r>
      <w:r w:rsidR="00CB7789" w:rsidRPr="006D62AE">
        <w:rPr>
          <w:rFonts w:ascii="Arial" w:hAnsi="Arial" w:cs="Arial"/>
          <w:sz w:val="20"/>
          <w:szCs w:val="20"/>
        </w:rPr>
        <w:t>red začetkom gradnje</w:t>
      </w:r>
      <w:r>
        <w:rPr>
          <w:rFonts w:ascii="Arial" w:hAnsi="Arial" w:cs="Arial"/>
          <w:sz w:val="20"/>
          <w:szCs w:val="20"/>
        </w:rPr>
        <w:t>,</w:t>
      </w:r>
      <w:r w:rsidR="00CB7789" w:rsidRPr="006D62AE">
        <w:rPr>
          <w:rFonts w:ascii="Arial" w:hAnsi="Arial" w:cs="Arial"/>
          <w:sz w:val="20"/>
          <w:szCs w:val="20"/>
        </w:rPr>
        <w:t xml:space="preserve"> bo pripravil terminski načrt gradnje (ki vključuje kritične etapne roke</w:t>
      </w:r>
      <w:r>
        <w:rPr>
          <w:rFonts w:ascii="Arial" w:hAnsi="Arial" w:cs="Arial"/>
          <w:sz w:val="20"/>
          <w:szCs w:val="20"/>
        </w:rPr>
        <w:t xml:space="preserve"> </w:t>
      </w:r>
      <w:r w:rsidR="00CB7789" w:rsidRPr="006D62AE">
        <w:rPr>
          <w:rFonts w:ascii="Arial" w:hAnsi="Arial" w:cs="Arial"/>
          <w:sz w:val="20"/>
          <w:szCs w:val="20"/>
        </w:rPr>
        <w:t>in načrt helikopterskih prevozov</w:t>
      </w:r>
      <w:r w:rsidRPr="006D62AE">
        <w:rPr>
          <w:rFonts w:ascii="Arial" w:hAnsi="Arial" w:cs="Arial"/>
          <w:sz w:val="20"/>
          <w:szCs w:val="20"/>
        </w:rPr>
        <w:t>)</w:t>
      </w:r>
      <w:r w:rsidR="00CB7789" w:rsidRPr="006D62AE">
        <w:rPr>
          <w:rFonts w:ascii="Arial" w:hAnsi="Arial" w:cs="Arial"/>
          <w:sz w:val="20"/>
          <w:szCs w:val="20"/>
        </w:rPr>
        <w:t>. Pri izdelavi terminskega načrta mora upoštevati tudi aktivnosti, ki jih mora izvesti naročnik.</w:t>
      </w:r>
    </w:p>
    <w:p w14:paraId="76A2E26C" w14:textId="77777777" w:rsidR="00CB7789" w:rsidRPr="006D62AE" w:rsidRDefault="00CB7789" w:rsidP="00E63FD4">
      <w:pPr>
        <w:pStyle w:val="Odstavekseznama"/>
        <w:numPr>
          <w:ilvl w:val="0"/>
          <w:numId w:val="28"/>
        </w:numPr>
        <w:autoSpaceDE w:val="0"/>
        <w:autoSpaceDN w:val="0"/>
        <w:adjustRightInd w:val="0"/>
        <w:ind w:left="714" w:hanging="357"/>
        <w:jc w:val="both"/>
        <w:rPr>
          <w:rFonts w:ascii="Arial" w:hAnsi="Arial" w:cs="Arial"/>
          <w:sz w:val="20"/>
          <w:szCs w:val="20"/>
          <w:lang w:eastAsia="sl-SI"/>
        </w:rPr>
      </w:pPr>
      <w:r w:rsidRPr="006D62AE">
        <w:rPr>
          <w:rFonts w:ascii="Arial" w:hAnsi="Arial" w:cs="Arial"/>
          <w:sz w:val="20"/>
          <w:szCs w:val="20"/>
          <w:lang w:eastAsia="sl-SI"/>
        </w:rPr>
        <w:t>Z gradbenimi, obrtniškimi, inštalacijskimi in ostalimi pogodbenimi deli bo začel takoj, ko so za to izpolnjeni vremenski pogoji oziroma snežne razmere na lokaciji.</w:t>
      </w:r>
    </w:p>
    <w:p w14:paraId="61D534FB" w14:textId="77777777" w:rsidR="00CB7789" w:rsidRPr="006D62AE" w:rsidRDefault="00CB7789" w:rsidP="00E63FD4">
      <w:pPr>
        <w:pStyle w:val="Odstavekseznama"/>
        <w:numPr>
          <w:ilvl w:val="0"/>
          <w:numId w:val="28"/>
        </w:numPr>
        <w:autoSpaceDE w:val="0"/>
        <w:autoSpaceDN w:val="0"/>
        <w:adjustRightInd w:val="0"/>
        <w:ind w:left="714" w:hanging="357"/>
        <w:jc w:val="both"/>
        <w:rPr>
          <w:rFonts w:ascii="Arial" w:hAnsi="Arial" w:cs="Arial"/>
          <w:sz w:val="20"/>
          <w:szCs w:val="20"/>
          <w:lang w:eastAsia="sl-SI"/>
        </w:rPr>
      </w:pPr>
      <w:r w:rsidRPr="006D62AE">
        <w:rPr>
          <w:rFonts w:ascii="Arial" w:hAnsi="Arial" w:cs="Arial"/>
          <w:sz w:val="20"/>
          <w:szCs w:val="20"/>
          <w:lang w:eastAsia="sl-SI"/>
        </w:rPr>
        <w:t>Prevzeta dela bo izvedel strokovno pravilno, vestno in kvalitetno, v skladu s slovenskimi standardi in zakoni, tehničnimi predpisi.</w:t>
      </w:r>
    </w:p>
    <w:p w14:paraId="4B5E62D1" w14:textId="77777777" w:rsidR="00CB7789" w:rsidRPr="006D62AE" w:rsidRDefault="00CB7789" w:rsidP="00E63FD4">
      <w:pPr>
        <w:pStyle w:val="Odstavekseznama"/>
        <w:numPr>
          <w:ilvl w:val="0"/>
          <w:numId w:val="28"/>
        </w:numPr>
        <w:autoSpaceDE w:val="0"/>
        <w:autoSpaceDN w:val="0"/>
        <w:adjustRightInd w:val="0"/>
        <w:ind w:left="714" w:hanging="357"/>
        <w:jc w:val="both"/>
        <w:rPr>
          <w:rFonts w:ascii="Arial" w:hAnsi="Arial" w:cs="Arial"/>
          <w:sz w:val="20"/>
          <w:szCs w:val="20"/>
          <w:lang w:eastAsia="sl-SI"/>
        </w:rPr>
      </w:pPr>
      <w:r w:rsidRPr="006D62AE">
        <w:rPr>
          <w:rFonts w:ascii="Arial" w:hAnsi="Arial" w:cs="Arial"/>
          <w:sz w:val="20"/>
          <w:szCs w:val="20"/>
          <w:lang w:eastAsia="sl-SI"/>
        </w:rPr>
        <w:t>Pred pričetkom del mora naročnika opozoriti na morebitne pomanjkljivosti ali nejasnosti tehnične dokumentacije, načrtov in projektov ter v zvezi s tem od njega zahtevati navodila.</w:t>
      </w:r>
    </w:p>
    <w:p w14:paraId="7F01B966" w14:textId="77777777" w:rsidR="00CB7789" w:rsidRPr="006D62AE" w:rsidRDefault="00CB7789" w:rsidP="00E63FD4">
      <w:pPr>
        <w:pStyle w:val="Odstavekseznama"/>
        <w:numPr>
          <w:ilvl w:val="0"/>
          <w:numId w:val="28"/>
        </w:numPr>
        <w:autoSpaceDE w:val="0"/>
        <w:autoSpaceDN w:val="0"/>
        <w:adjustRightInd w:val="0"/>
        <w:ind w:left="714" w:hanging="357"/>
        <w:jc w:val="both"/>
        <w:rPr>
          <w:rFonts w:ascii="Arial" w:hAnsi="Arial" w:cs="Arial"/>
          <w:sz w:val="20"/>
          <w:szCs w:val="20"/>
          <w:lang w:eastAsia="sl-SI"/>
        </w:rPr>
      </w:pPr>
      <w:r w:rsidRPr="006D62AE">
        <w:rPr>
          <w:rFonts w:ascii="Arial" w:hAnsi="Arial" w:cs="Arial"/>
          <w:sz w:val="20"/>
          <w:szCs w:val="20"/>
          <w:lang w:eastAsia="sl-SI"/>
        </w:rPr>
        <w:t>Pred začetkom del mora naročniku predložiti varnostni načrt gradbišča in zagotoviti, da bo gradbišče urejeno v skladu z varnostnim načrtom ter da bo dosledno upošteval določila in zahteve iz varnostnega načrta.</w:t>
      </w:r>
    </w:p>
    <w:p w14:paraId="00327738" w14:textId="77777777" w:rsidR="00CB7789" w:rsidRPr="006D62AE" w:rsidRDefault="00CB7789" w:rsidP="00E63FD4">
      <w:pPr>
        <w:pStyle w:val="Odstavekseznama"/>
        <w:numPr>
          <w:ilvl w:val="0"/>
          <w:numId w:val="28"/>
        </w:numPr>
        <w:autoSpaceDE w:val="0"/>
        <w:autoSpaceDN w:val="0"/>
        <w:adjustRightInd w:val="0"/>
        <w:ind w:left="714" w:hanging="357"/>
        <w:jc w:val="both"/>
        <w:rPr>
          <w:rFonts w:ascii="Arial" w:hAnsi="Arial" w:cs="Arial"/>
          <w:sz w:val="20"/>
          <w:szCs w:val="20"/>
          <w:lang w:eastAsia="sl-SI"/>
        </w:rPr>
      </w:pPr>
      <w:r w:rsidRPr="006D62AE">
        <w:rPr>
          <w:rFonts w:ascii="Arial" w:hAnsi="Arial" w:cs="Arial"/>
          <w:sz w:val="20"/>
          <w:szCs w:val="20"/>
          <w:lang w:eastAsia="sl-SI"/>
        </w:rPr>
        <w:t>V času gradnje bo na celotnem gradbišču upošteval zakonske in druge določbe varstva pri delu.</w:t>
      </w:r>
    </w:p>
    <w:p w14:paraId="2B1447E2" w14:textId="77777777" w:rsidR="00CB7789" w:rsidRPr="006D62AE" w:rsidRDefault="00CB7789" w:rsidP="00E63FD4">
      <w:pPr>
        <w:pStyle w:val="Odstavekseznama"/>
        <w:numPr>
          <w:ilvl w:val="0"/>
          <w:numId w:val="28"/>
        </w:numPr>
        <w:autoSpaceDE w:val="0"/>
        <w:autoSpaceDN w:val="0"/>
        <w:adjustRightInd w:val="0"/>
        <w:ind w:left="714" w:hanging="357"/>
        <w:jc w:val="both"/>
        <w:rPr>
          <w:rFonts w:ascii="Arial" w:hAnsi="Arial" w:cs="Arial"/>
          <w:sz w:val="20"/>
          <w:szCs w:val="20"/>
          <w:lang w:eastAsia="sl-SI"/>
        </w:rPr>
      </w:pPr>
      <w:r w:rsidRPr="006D62AE">
        <w:rPr>
          <w:rFonts w:ascii="Arial" w:hAnsi="Arial" w:cs="Arial"/>
          <w:sz w:val="20"/>
          <w:szCs w:val="20"/>
          <w:lang w:eastAsia="sl-SI"/>
        </w:rPr>
        <w:t>Po pooblastilu naročnika bo prijavil začetek gradbenih del ustreznim organom in organizacijam, v kolikor je le-ta potrebna glede na veljavno zakonodajo.</w:t>
      </w:r>
    </w:p>
    <w:p w14:paraId="441666D8" w14:textId="77777777" w:rsidR="00CB7789" w:rsidRPr="006D62AE" w:rsidRDefault="00CB7789" w:rsidP="00E63FD4">
      <w:pPr>
        <w:pStyle w:val="Odstavekseznama"/>
        <w:numPr>
          <w:ilvl w:val="0"/>
          <w:numId w:val="28"/>
        </w:numPr>
        <w:autoSpaceDE w:val="0"/>
        <w:autoSpaceDN w:val="0"/>
        <w:adjustRightInd w:val="0"/>
        <w:ind w:left="714" w:hanging="357"/>
        <w:jc w:val="both"/>
        <w:rPr>
          <w:rFonts w:ascii="Arial" w:hAnsi="Arial" w:cs="Arial"/>
          <w:sz w:val="20"/>
          <w:szCs w:val="20"/>
          <w:lang w:eastAsia="sl-SI"/>
        </w:rPr>
      </w:pPr>
      <w:r w:rsidRPr="006D62AE">
        <w:rPr>
          <w:rFonts w:ascii="Arial" w:hAnsi="Arial" w:cs="Arial"/>
          <w:sz w:val="20"/>
          <w:szCs w:val="20"/>
          <w:lang w:eastAsia="sl-SI"/>
        </w:rPr>
        <w:t>Poskrbel bo za zavarovanje gradbišča skladno z veljavnimi predpisi, ki urejajo področje gradenj in poskrbel za varnost na gradbišču ter njegovi okolici ob upoštevanju lokacije gradbišča (visokogorje)</w:t>
      </w:r>
    </w:p>
    <w:p w14:paraId="2A74481C" w14:textId="77777777" w:rsidR="00CB7789" w:rsidRPr="006D62AE" w:rsidRDefault="00CB7789" w:rsidP="00E63FD4">
      <w:pPr>
        <w:pStyle w:val="Odstavekseznama"/>
        <w:numPr>
          <w:ilvl w:val="0"/>
          <w:numId w:val="28"/>
        </w:numPr>
        <w:autoSpaceDE w:val="0"/>
        <w:autoSpaceDN w:val="0"/>
        <w:adjustRightInd w:val="0"/>
        <w:ind w:left="714" w:hanging="357"/>
        <w:jc w:val="both"/>
        <w:rPr>
          <w:rFonts w:ascii="Arial" w:hAnsi="Arial" w:cs="Arial"/>
          <w:sz w:val="20"/>
          <w:szCs w:val="20"/>
          <w:lang w:eastAsia="sl-SI"/>
        </w:rPr>
      </w:pPr>
      <w:r w:rsidRPr="006D62AE">
        <w:rPr>
          <w:rFonts w:ascii="Arial" w:hAnsi="Arial" w:cs="Arial"/>
          <w:sz w:val="20"/>
          <w:szCs w:val="20"/>
          <w:lang w:eastAsia="sl-SI"/>
        </w:rPr>
        <w:t xml:space="preserve">Ves čas izvedbe investicije bo moral skrbeti za varnost vseh delavcev, ostalih oseb na gradbišču in morebitnih mimoidočih. </w:t>
      </w:r>
    </w:p>
    <w:p w14:paraId="59930147" w14:textId="77777777" w:rsidR="00CB7789" w:rsidRPr="006D62AE" w:rsidRDefault="00CB7789" w:rsidP="00E63FD4">
      <w:pPr>
        <w:pStyle w:val="Odstavekseznama"/>
        <w:numPr>
          <w:ilvl w:val="0"/>
          <w:numId w:val="28"/>
        </w:numPr>
        <w:ind w:left="714" w:hanging="357"/>
        <w:jc w:val="both"/>
        <w:rPr>
          <w:rFonts w:ascii="Arial" w:hAnsi="Arial" w:cs="Arial"/>
          <w:sz w:val="20"/>
          <w:szCs w:val="20"/>
          <w:lang w:eastAsia="sl-SI"/>
        </w:rPr>
      </w:pPr>
      <w:r w:rsidRPr="006D62AE">
        <w:rPr>
          <w:rFonts w:ascii="Arial" w:hAnsi="Arial" w:cs="Arial"/>
          <w:sz w:val="20"/>
          <w:szCs w:val="20"/>
          <w:lang w:eastAsia="sl-SI"/>
        </w:rPr>
        <w:t>Spoštoval bo določila Zakona o Triglavskem narodnem parku (Uradni list RS, št. 52/10, 46/14 – ZON-C, 60/17, 82/20 in 18/23 – ZDU-1O), predvsem določila glede varstvenih režimov.</w:t>
      </w:r>
    </w:p>
    <w:p w14:paraId="77A4D802" w14:textId="77777777" w:rsidR="00CB7789" w:rsidRPr="006D62AE" w:rsidRDefault="00CB7789" w:rsidP="00E63FD4">
      <w:pPr>
        <w:pStyle w:val="Odstavekseznama"/>
        <w:numPr>
          <w:ilvl w:val="0"/>
          <w:numId w:val="28"/>
        </w:numPr>
        <w:autoSpaceDE w:val="0"/>
        <w:autoSpaceDN w:val="0"/>
        <w:adjustRightInd w:val="0"/>
        <w:ind w:left="714" w:hanging="357"/>
        <w:jc w:val="both"/>
        <w:rPr>
          <w:rFonts w:ascii="Arial" w:hAnsi="Arial" w:cs="Arial"/>
          <w:sz w:val="20"/>
          <w:szCs w:val="20"/>
          <w:lang w:eastAsia="sl-SI"/>
        </w:rPr>
      </w:pPr>
      <w:r w:rsidRPr="006D62AE">
        <w:rPr>
          <w:rFonts w:ascii="Arial" w:hAnsi="Arial" w:cs="Arial"/>
          <w:sz w:val="20"/>
          <w:szCs w:val="20"/>
          <w:lang w:eastAsia="sl-SI"/>
        </w:rPr>
        <w:t>Označil bo gradbišče skladno s predpisi in navodili naročnika.</w:t>
      </w:r>
    </w:p>
    <w:p w14:paraId="09FFAF0E" w14:textId="77777777" w:rsidR="00CB7789" w:rsidRPr="006D62AE" w:rsidRDefault="00CB7789" w:rsidP="00E63FD4">
      <w:pPr>
        <w:pStyle w:val="Odstavekseznama"/>
        <w:numPr>
          <w:ilvl w:val="0"/>
          <w:numId w:val="28"/>
        </w:numPr>
        <w:autoSpaceDE w:val="0"/>
        <w:autoSpaceDN w:val="0"/>
        <w:adjustRightInd w:val="0"/>
        <w:ind w:left="714" w:hanging="357"/>
        <w:jc w:val="both"/>
        <w:rPr>
          <w:rFonts w:ascii="Arial" w:hAnsi="Arial" w:cs="Arial"/>
          <w:sz w:val="20"/>
          <w:szCs w:val="20"/>
          <w:lang w:eastAsia="sl-SI"/>
        </w:rPr>
      </w:pPr>
      <w:r w:rsidRPr="006D62AE">
        <w:rPr>
          <w:rFonts w:ascii="Arial" w:hAnsi="Arial" w:cs="Arial"/>
          <w:sz w:val="20"/>
          <w:szCs w:val="20"/>
          <w:lang w:eastAsia="sl-SI"/>
        </w:rPr>
        <w:t>Vgrajeval bo samo prvovrstne materiale v kvaliteti, predvideni s projektno tehnično dokumentacijo, poročilom o vplivih na okolje in veljavnimi predpisi o gradnji tovrstnih objektov, v nasprotnem primeru pa bo takoj odstranil z gradbišča neustrezen material in/ali saniral neustrezno izvedeno delo na način, ki bo zadovoljil pravila stroke.</w:t>
      </w:r>
    </w:p>
    <w:p w14:paraId="30EB55F9" w14:textId="77777777" w:rsidR="00CB7789" w:rsidRPr="006D62AE" w:rsidRDefault="00CB7789" w:rsidP="00E63FD4">
      <w:pPr>
        <w:pStyle w:val="Odstavekseznama"/>
        <w:numPr>
          <w:ilvl w:val="0"/>
          <w:numId w:val="28"/>
        </w:numPr>
        <w:ind w:left="714" w:hanging="357"/>
        <w:jc w:val="both"/>
        <w:rPr>
          <w:rFonts w:ascii="Arial" w:hAnsi="Arial" w:cs="Arial"/>
          <w:sz w:val="20"/>
          <w:szCs w:val="20"/>
          <w:lang w:eastAsia="sl-SI"/>
        </w:rPr>
      </w:pPr>
      <w:r w:rsidRPr="006D62AE">
        <w:rPr>
          <w:rFonts w:ascii="Arial" w:hAnsi="Arial" w:cs="Arial"/>
          <w:sz w:val="20"/>
          <w:szCs w:val="20"/>
          <w:lang w:eastAsia="sl-SI"/>
        </w:rPr>
        <w:t>Vsa dela izvajal v skladu s potrjeno projektno dokumentacijo, v skladu s tehničnimi predpisi, standardi, gradbenimi normativi, pravili stroke in z dobrimi običaji, v skladu z načeli dobrega strokovnjaka ter v skladu s pogodbo.</w:t>
      </w:r>
    </w:p>
    <w:p w14:paraId="4F4DF98A" w14:textId="77777777" w:rsidR="00CB7789" w:rsidRPr="006D62AE" w:rsidRDefault="00CB7789" w:rsidP="00E63FD4">
      <w:pPr>
        <w:pStyle w:val="Odstavekseznama"/>
        <w:numPr>
          <w:ilvl w:val="0"/>
          <w:numId w:val="28"/>
        </w:numPr>
        <w:ind w:left="714" w:hanging="357"/>
        <w:jc w:val="both"/>
        <w:rPr>
          <w:rFonts w:ascii="Arial" w:hAnsi="Arial" w:cs="Arial"/>
          <w:sz w:val="20"/>
          <w:szCs w:val="20"/>
          <w:lang w:eastAsia="sl-SI"/>
        </w:rPr>
      </w:pPr>
      <w:r w:rsidRPr="006D62AE">
        <w:rPr>
          <w:rFonts w:ascii="Arial" w:hAnsi="Arial" w:cs="Arial"/>
          <w:sz w:val="20"/>
          <w:szCs w:val="20"/>
          <w:lang w:eastAsia="sl-SI"/>
        </w:rPr>
        <w:t>Iz objekta in zemljišča na svoje stroške odstranil vse pri delu nastale ruševine, demontirane predmete in morebitne začasne objekte.</w:t>
      </w:r>
    </w:p>
    <w:p w14:paraId="7D6AF2EE" w14:textId="77777777" w:rsidR="00CB7789" w:rsidRPr="006D62AE" w:rsidRDefault="00CB7789" w:rsidP="00E63FD4">
      <w:pPr>
        <w:pStyle w:val="Odstavekseznama"/>
        <w:numPr>
          <w:ilvl w:val="0"/>
          <w:numId w:val="28"/>
        </w:numPr>
        <w:ind w:left="714" w:hanging="357"/>
        <w:jc w:val="both"/>
        <w:rPr>
          <w:rFonts w:ascii="Arial" w:hAnsi="Arial" w:cs="Arial"/>
          <w:sz w:val="20"/>
          <w:szCs w:val="20"/>
          <w:lang w:eastAsia="sl-SI"/>
        </w:rPr>
      </w:pPr>
      <w:r w:rsidRPr="006D62AE">
        <w:rPr>
          <w:rFonts w:ascii="Arial" w:hAnsi="Arial" w:cs="Arial"/>
          <w:sz w:val="20"/>
          <w:szCs w:val="20"/>
          <w:lang w:eastAsia="sl-SI"/>
        </w:rPr>
        <w:t>Sproti oziroma po končanih gradbenih delih na svoje stroške z gradbišča odstranjeval ves odpadni material, ki je ostal po izvajanju del in čistil gradbišče.</w:t>
      </w:r>
    </w:p>
    <w:p w14:paraId="0AF67F76" w14:textId="77777777" w:rsidR="00CB7789" w:rsidRPr="006D62AE" w:rsidRDefault="00CB7789" w:rsidP="00E63FD4">
      <w:pPr>
        <w:pStyle w:val="Odstavekseznama"/>
        <w:numPr>
          <w:ilvl w:val="0"/>
          <w:numId w:val="28"/>
        </w:numPr>
        <w:ind w:left="714" w:hanging="357"/>
        <w:jc w:val="both"/>
        <w:rPr>
          <w:rFonts w:ascii="Arial" w:hAnsi="Arial" w:cs="Arial"/>
          <w:sz w:val="20"/>
          <w:szCs w:val="20"/>
          <w:lang w:eastAsia="sl-SI"/>
        </w:rPr>
      </w:pPr>
      <w:r w:rsidRPr="006D62AE">
        <w:rPr>
          <w:rFonts w:ascii="Arial" w:hAnsi="Arial" w:cs="Arial"/>
          <w:sz w:val="20"/>
          <w:szCs w:val="20"/>
          <w:lang w:eastAsia="sl-SI"/>
        </w:rPr>
        <w:t>Z izvajanjem del ne bo posegal na sosednja zemljišča in zagotavljal nemoten dostop do objektov v neposredni bližini.</w:t>
      </w:r>
    </w:p>
    <w:p w14:paraId="2D849408" w14:textId="77777777" w:rsidR="00CB7789" w:rsidRPr="006D62AE" w:rsidRDefault="00CB7789" w:rsidP="00E63FD4">
      <w:pPr>
        <w:pStyle w:val="Odstavekseznama"/>
        <w:numPr>
          <w:ilvl w:val="0"/>
          <w:numId w:val="28"/>
        </w:numPr>
        <w:ind w:left="714" w:hanging="357"/>
        <w:jc w:val="both"/>
        <w:rPr>
          <w:rFonts w:ascii="Arial" w:hAnsi="Arial" w:cs="Arial"/>
          <w:sz w:val="20"/>
          <w:szCs w:val="20"/>
          <w:lang w:eastAsia="sl-SI"/>
        </w:rPr>
      </w:pPr>
      <w:r w:rsidRPr="006D62AE">
        <w:rPr>
          <w:rFonts w:ascii="Arial" w:hAnsi="Arial" w:cs="Arial"/>
          <w:sz w:val="20"/>
          <w:szCs w:val="20"/>
          <w:lang w:eastAsia="sl-SI"/>
        </w:rPr>
        <w:t>Hranil vso dokumentacijo, povezano z izvedbo projekta na način, da zagotavlja revizijsko sled izvedbe projekta.</w:t>
      </w:r>
    </w:p>
    <w:p w14:paraId="0BE4498B" w14:textId="77777777" w:rsidR="00CB7789" w:rsidRPr="006D62AE" w:rsidRDefault="00CB7789" w:rsidP="00E63FD4">
      <w:pPr>
        <w:pStyle w:val="Odstavekseznama"/>
        <w:numPr>
          <w:ilvl w:val="0"/>
          <w:numId w:val="28"/>
        </w:numPr>
        <w:ind w:left="714" w:hanging="357"/>
        <w:rPr>
          <w:rFonts w:ascii="Arial" w:hAnsi="Arial" w:cs="Arial"/>
          <w:sz w:val="20"/>
          <w:szCs w:val="20"/>
          <w:lang w:eastAsia="sl-SI"/>
        </w:rPr>
      </w:pPr>
      <w:r w:rsidRPr="006D62AE">
        <w:rPr>
          <w:rFonts w:ascii="Arial" w:hAnsi="Arial" w:cs="Arial"/>
          <w:sz w:val="20"/>
          <w:szCs w:val="20"/>
          <w:lang w:eastAsia="sl-SI"/>
        </w:rPr>
        <w:t>Kril stroške vseh delovnih in zaščitnih odrov.</w:t>
      </w:r>
    </w:p>
    <w:p w14:paraId="4FE5FE0F" w14:textId="77777777" w:rsidR="00CB7789" w:rsidRPr="006D62AE" w:rsidRDefault="00CB7789" w:rsidP="00E63FD4">
      <w:pPr>
        <w:pStyle w:val="Odstavekseznama"/>
        <w:numPr>
          <w:ilvl w:val="0"/>
          <w:numId w:val="28"/>
        </w:numPr>
        <w:autoSpaceDE w:val="0"/>
        <w:autoSpaceDN w:val="0"/>
        <w:adjustRightInd w:val="0"/>
        <w:ind w:left="714" w:hanging="357"/>
        <w:jc w:val="both"/>
        <w:rPr>
          <w:rFonts w:ascii="Arial" w:hAnsi="Arial" w:cs="Arial"/>
          <w:sz w:val="20"/>
          <w:szCs w:val="20"/>
          <w:lang w:eastAsia="sl-SI"/>
        </w:rPr>
      </w:pPr>
      <w:r w:rsidRPr="006D62AE">
        <w:rPr>
          <w:rFonts w:ascii="Arial" w:hAnsi="Arial" w:cs="Arial"/>
          <w:sz w:val="20"/>
          <w:szCs w:val="20"/>
          <w:lang w:eastAsia="sl-SI"/>
        </w:rPr>
        <w:t>Izvedel zagon in poizkusno obratovanje naprav s potrebnimi surovinami in energijo ter kril stroške do konca primopredaje objekta.</w:t>
      </w:r>
    </w:p>
    <w:p w14:paraId="455077DD" w14:textId="77777777" w:rsidR="00CB7789" w:rsidRPr="006D62AE" w:rsidRDefault="00CB7789" w:rsidP="00E63FD4">
      <w:pPr>
        <w:pStyle w:val="Odstavekseznama"/>
        <w:numPr>
          <w:ilvl w:val="0"/>
          <w:numId w:val="28"/>
        </w:numPr>
        <w:autoSpaceDE w:val="0"/>
        <w:autoSpaceDN w:val="0"/>
        <w:adjustRightInd w:val="0"/>
        <w:ind w:left="714" w:hanging="357"/>
        <w:jc w:val="both"/>
        <w:rPr>
          <w:rFonts w:ascii="Arial" w:hAnsi="Arial" w:cs="Arial"/>
          <w:sz w:val="20"/>
          <w:szCs w:val="20"/>
          <w:lang w:eastAsia="sl-SI"/>
        </w:rPr>
      </w:pPr>
      <w:r w:rsidRPr="006D62AE">
        <w:rPr>
          <w:rFonts w:ascii="Arial" w:hAnsi="Arial" w:cs="Arial"/>
          <w:sz w:val="20"/>
          <w:szCs w:val="20"/>
          <w:lang w:eastAsia="sl-SI"/>
        </w:rPr>
        <w:t>Pri izvedbi naročila bo moral uporabljati okoljsko tehnologijo, katere uporaba je okolju manj škodljiva in varuje okolje oziroma ga manj onesnažuje ter omogoča boljše recikliranje vsega odpadnega materiala. Upoštevati bo moral tudi vse okoljske predpise, ki veljajo v Republiki Sloveniji.</w:t>
      </w:r>
    </w:p>
    <w:p w14:paraId="3B134123" w14:textId="77777777" w:rsidR="00CB7789" w:rsidRPr="006D62AE" w:rsidRDefault="00CB7789" w:rsidP="00E63FD4">
      <w:pPr>
        <w:pStyle w:val="Odstavekseznama"/>
        <w:numPr>
          <w:ilvl w:val="0"/>
          <w:numId w:val="28"/>
        </w:numPr>
        <w:autoSpaceDE w:val="0"/>
        <w:autoSpaceDN w:val="0"/>
        <w:adjustRightInd w:val="0"/>
        <w:ind w:left="714" w:hanging="357"/>
        <w:jc w:val="both"/>
        <w:rPr>
          <w:rFonts w:ascii="Arial" w:hAnsi="Arial" w:cs="Arial"/>
          <w:sz w:val="20"/>
          <w:szCs w:val="20"/>
          <w:lang w:eastAsia="sl-SI"/>
        </w:rPr>
      </w:pPr>
      <w:r w:rsidRPr="006D62AE">
        <w:rPr>
          <w:rFonts w:ascii="Arial" w:hAnsi="Arial" w:cs="Arial"/>
          <w:sz w:val="20"/>
          <w:szCs w:val="20"/>
          <w:lang w:eastAsia="sl-SI"/>
        </w:rPr>
        <w:t>Takoj bo pisno opozoril naročnika na okoliščine, ki bi lahko otežile ali onemogočile kvalitetno in pravilno izvedbo del.</w:t>
      </w:r>
    </w:p>
    <w:p w14:paraId="6CB6AC1C" w14:textId="77777777" w:rsidR="00CB7789" w:rsidRPr="006D62AE" w:rsidRDefault="00CB7789" w:rsidP="00E63FD4">
      <w:pPr>
        <w:pStyle w:val="Odstavekseznama"/>
        <w:numPr>
          <w:ilvl w:val="0"/>
          <w:numId w:val="28"/>
        </w:numPr>
        <w:autoSpaceDE w:val="0"/>
        <w:autoSpaceDN w:val="0"/>
        <w:adjustRightInd w:val="0"/>
        <w:ind w:left="714" w:hanging="357"/>
        <w:jc w:val="both"/>
        <w:rPr>
          <w:rFonts w:ascii="Arial" w:hAnsi="Arial" w:cs="Arial"/>
          <w:sz w:val="20"/>
          <w:szCs w:val="20"/>
          <w:lang w:eastAsia="sl-SI"/>
        </w:rPr>
      </w:pPr>
      <w:r w:rsidRPr="006D62AE">
        <w:rPr>
          <w:rFonts w:ascii="Arial" w:hAnsi="Arial" w:cs="Arial"/>
          <w:sz w:val="20"/>
          <w:szCs w:val="20"/>
          <w:lang w:eastAsia="sl-SI"/>
        </w:rPr>
        <w:t>Omogočal bo ustrezen nadzor naročniku in mu pri tem nudil vso potrebno podporo in pomoč.</w:t>
      </w:r>
    </w:p>
    <w:p w14:paraId="36F5AA8E" w14:textId="77777777" w:rsidR="00CB7789" w:rsidRPr="00290725" w:rsidRDefault="00CB7789" w:rsidP="00E63FD4">
      <w:pPr>
        <w:pStyle w:val="Odstavekseznama"/>
        <w:numPr>
          <w:ilvl w:val="0"/>
          <w:numId w:val="28"/>
        </w:numPr>
        <w:autoSpaceDE w:val="0"/>
        <w:autoSpaceDN w:val="0"/>
        <w:adjustRightInd w:val="0"/>
        <w:ind w:left="714" w:hanging="357"/>
        <w:jc w:val="both"/>
        <w:rPr>
          <w:rFonts w:ascii="Arial" w:hAnsi="Arial" w:cs="Arial"/>
          <w:sz w:val="20"/>
          <w:szCs w:val="20"/>
          <w:lang w:eastAsia="sl-SI"/>
        </w:rPr>
      </w:pPr>
      <w:r w:rsidRPr="006D62AE">
        <w:rPr>
          <w:rFonts w:ascii="Arial" w:hAnsi="Arial" w:cs="Arial"/>
          <w:sz w:val="20"/>
          <w:szCs w:val="20"/>
          <w:lang w:eastAsia="sl-SI"/>
        </w:rPr>
        <w:t>V primeru nepredvidenih, presežnih in dodatnih del ali sprememb glede na začetno projektno dokumentacijo bo obvestil naročnika in opravil ta dela le po pisnem nalogu naročnika. Skladno s 653. členom Obligacijskega zakonika (Uradni list RS, št. 97/07 – uradno prečiščeno</w:t>
      </w:r>
      <w:r w:rsidRPr="00290725">
        <w:rPr>
          <w:rFonts w:ascii="Arial" w:hAnsi="Arial" w:cs="Arial"/>
          <w:sz w:val="20"/>
          <w:szCs w:val="20"/>
          <w:lang w:eastAsia="sl-SI"/>
        </w:rPr>
        <w:t xml:space="preserve"> besedilo, 64/16 – odl. US in 20/18 – OROZ631) bo izvedel vsa nepredvidena dela, ki so neodložljivo nujna, da se prepreči večja škoda ali zagotovi stabilnost objektov in odpravijo vse potencialne nevarnosti za življenje ljudi in ostalega premoženja. </w:t>
      </w:r>
    </w:p>
    <w:p w14:paraId="099CD125" w14:textId="77777777" w:rsidR="00CB7789" w:rsidRPr="00290725" w:rsidRDefault="00CB7789" w:rsidP="00E63FD4">
      <w:pPr>
        <w:pStyle w:val="Odstavekseznama"/>
        <w:numPr>
          <w:ilvl w:val="0"/>
          <w:numId w:val="28"/>
        </w:numPr>
        <w:autoSpaceDE w:val="0"/>
        <w:autoSpaceDN w:val="0"/>
        <w:adjustRightInd w:val="0"/>
        <w:jc w:val="both"/>
        <w:rPr>
          <w:rFonts w:ascii="Arial" w:hAnsi="Arial" w:cs="Arial"/>
          <w:sz w:val="20"/>
          <w:szCs w:val="20"/>
          <w:lang w:eastAsia="sl-SI"/>
        </w:rPr>
      </w:pPr>
      <w:r w:rsidRPr="00290725">
        <w:rPr>
          <w:rFonts w:ascii="Arial" w:hAnsi="Arial" w:cs="Arial"/>
          <w:sz w:val="20"/>
          <w:szCs w:val="20"/>
          <w:lang w:eastAsia="sl-SI"/>
        </w:rPr>
        <w:lastRenderedPageBreak/>
        <w:t>Uredil bo vse potrebno za dovoz in odvoz materiala, opreme in odpadnega materiala na/z gradbišča/trase oziroma objekta ter upošteval predpise glede obremenitve cest in poti in predpise v zvezi z ravnanjem z odpadki (razen za helikopterske prevoze).</w:t>
      </w:r>
    </w:p>
    <w:p w14:paraId="60103DD3" w14:textId="77777777" w:rsidR="00CB7789" w:rsidRPr="00290725" w:rsidRDefault="00CB7789" w:rsidP="00E63FD4">
      <w:pPr>
        <w:pStyle w:val="Odstavekseznama"/>
        <w:numPr>
          <w:ilvl w:val="0"/>
          <w:numId w:val="28"/>
        </w:numPr>
        <w:autoSpaceDE w:val="0"/>
        <w:autoSpaceDN w:val="0"/>
        <w:adjustRightInd w:val="0"/>
        <w:jc w:val="both"/>
        <w:rPr>
          <w:rFonts w:ascii="Arial" w:hAnsi="Arial" w:cs="Arial"/>
          <w:sz w:val="20"/>
          <w:szCs w:val="20"/>
          <w:lang w:eastAsia="sl-SI"/>
        </w:rPr>
      </w:pPr>
      <w:r w:rsidRPr="00290725">
        <w:rPr>
          <w:rFonts w:ascii="Arial" w:hAnsi="Arial" w:cs="Arial"/>
          <w:sz w:val="20"/>
          <w:szCs w:val="20"/>
          <w:lang w:eastAsia="sl-SI"/>
        </w:rPr>
        <w:t>Zagotovil, označil in ustrezno zavaroval prostor, kjer bodo lahko začasno skladiščeni material, stroji, orodje, oprema,…</w:t>
      </w:r>
    </w:p>
    <w:p w14:paraId="6A20A922" w14:textId="77777777" w:rsidR="00CB7789" w:rsidRPr="00290725" w:rsidRDefault="00CB7789" w:rsidP="00E63FD4">
      <w:pPr>
        <w:pStyle w:val="Odstavekseznama"/>
        <w:numPr>
          <w:ilvl w:val="0"/>
          <w:numId w:val="28"/>
        </w:numPr>
        <w:autoSpaceDE w:val="0"/>
        <w:autoSpaceDN w:val="0"/>
        <w:adjustRightInd w:val="0"/>
        <w:jc w:val="both"/>
        <w:rPr>
          <w:rFonts w:ascii="Arial" w:hAnsi="Arial" w:cs="Arial"/>
          <w:sz w:val="20"/>
          <w:szCs w:val="20"/>
          <w:lang w:eastAsia="sl-SI"/>
        </w:rPr>
      </w:pPr>
      <w:r w:rsidRPr="00290725">
        <w:rPr>
          <w:rFonts w:ascii="Arial" w:hAnsi="Arial" w:cs="Arial"/>
          <w:sz w:val="20"/>
          <w:szCs w:val="20"/>
          <w:lang w:eastAsia="sl-SI"/>
        </w:rPr>
        <w:t>Skladno z Uredbo o ravnanju z odpadki, ki nastanejo pri gradbenih delih (Uradni list RS, št. 34/08 in 44/22 – ZVO-2) bo upošteval ter predložil naročniku vsa potrebna dokazila o hranjenju, prevzemu in oddaji gradbenih odpadkov pooblaščenemu izvajalcu gradbenih odpadkov ter prevzel vse morebitne posledice zaradi neupoštevanja navedenih predpisov.</w:t>
      </w:r>
    </w:p>
    <w:p w14:paraId="02056342" w14:textId="77777777" w:rsidR="00CB7789" w:rsidRPr="00290725" w:rsidRDefault="00CB7789" w:rsidP="00E63FD4">
      <w:pPr>
        <w:pStyle w:val="Odstavekseznama"/>
        <w:numPr>
          <w:ilvl w:val="0"/>
          <w:numId w:val="28"/>
        </w:numPr>
        <w:autoSpaceDE w:val="0"/>
        <w:autoSpaceDN w:val="0"/>
        <w:adjustRightInd w:val="0"/>
        <w:jc w:val="both"/>
        <w:rPr>
          <w:rFonts w:ascii="Arial" w:hAnsi="Arial" w:cs="Arial"/>
          <w:sz w:val="20"/>
          <w:szCs w:val="20"/>
          <w:lang w:eastAsia="sl-SI"/>
        </w:rPr>
      </w:pPr>
      <w:r w:rsidRPr="00290725">
        <w:rPr>
          <w:rFonts w:ascii="Arial" w:hAnsi="Arial" w:cs="Arial"/>
          <w:sz w:val="20"/>
          <w:szCs w:val="20"/>
          <w:lang w:eastAsia="sl-SI"/>
        </w:rPr>
        <w:t>Zagotovil bo obvezno prisotnost odgovornega vodje del na gradbišču oziroma na sedežu ARSO, v času izvedbe del, na vseh operativnih sestankih, inšpekcijskih pregledih in tehničnih pregledih, kar je vključeno v pogodbeno ceno.</w:t>
      </w:r>
    </w:p>
    <w:p w14:paraId="23BD8FA7" w14:textId="77777777" w:rsidR="00CB7789" w:rsidRPr="00290725" w:rsidRDefault="00CB7789" w:rsidP="00E63FD4">
      <w:pPr>
        <w:pStyle w:val="Odstavekseznama"/>
        <w:numPr>
          <w:ilvl w:val="0"/>
          <w:numId w:val="28"/>
        </w:numPr>
        <w:autoSpaceDE w:val="0"/>
        <w:autoSpaceDN w:val="0"/>
        <w:adjustRightInd w:val="0"/>
        <w:jc w:val="both"/>
        <w:rPr>
          <w:rFonts w:ascii="Arial" w:hAnsi="Arial" w:cs="Arial"/>
          <w:sz w:val="20"/>
          <w:szCs w:val="20"/>
          <w:lang w:eastAsia="sl-SI"/>
        </w:rPr>
      </w:pPr>
      <w:r w:rsidRPr="00290725">
        <w:rPr>
          <w:rFonts w:ascii="Arial" w:hAnsi="Arial" w:cs="Arial"/>
          <w:sz w:val="20"/>
          <w:szCs w:val="20"/>
          <w:lang w:eastAsia="sl-SI"/>
        </w:rPr>
        <w:t>Strokovno bo odpravil vse napake v zvezi s pogodbeno dogovorjenimi deli.</w:t>
      </w:r>
    </w:p>
    <w:p w14:paraId="3A3CC7BF" w14:textId="77777777" w:rsidR="00CB7789" w:rsidRPr="00290725" w:rsidRDefault="00CB7789" w:rsidP="00E63FD4">
      <w:pPr>
        <w:pStyle w:val="Odstavekseznama"/>
        <w:numPr>
          <w:ilvl w:val="0"/>
          <w:numId w:val="28"/>
        </w:numPr>
        <w:autoSpaceDE w:val="0"/>
        <w:autoSpaceDN w:val="0"/>
        <w:adjustRightInd w:val="0"/>
        <w:jc w:val="both"/>
        <w:rPr>
          <w:rFonts w:ascii="Arial" w:hAnsi="Arial" w:cs="Arial"/>
          <w:sz w:val="20"/>
          <w:szCs w:val="20"/>
          <w:lang w:eastAsia="sl-SI"/>
        </w:rPr>
      </w:pPr>
      <w:r w:rsidRPr="00290725">
        <w:rPr>
          <w:rFonts w:ascii="Arial" w:hAnsi="Arial" w:cs="Arial"/>
          <w:sz w:val="20"/>
          <w:szCs w:val="20"/>
          <w:lang w:eastAsia="sl-SI"/>
        </w:rPr>
        <w:t>Spoštoval  bo predpisane in dogovorjene ukrepe s področja požarne varnosti in nepravilnosti zavedel v knjigo ukrepov za varno delo na gradbišču oziroma objektu, lahko pa nespoštovanje dokumentira vsak, ki ga ugotovi ter dokazuje s pomočjo fotodokumentacije ali drugega nespornega načina dokazovanja.</w:t>
      </w:r>
    </w:p>
    <w:p w14:paraId="48C7BF35" w14:textId="77777777" w:rsidR="00CB7789" w:rsidRPr="00290725" w:rsidRDefault="00CB7789" w:rsidP="00E63FD4">
      <w:pPr>
        <w:pStyle w:val="Odstavekseznama"/>
        <w:numPr>
          <w:ilvl w:val="0"/>
          <w:numId w:val="28"/>
        </w:numPr>
        <w:autoSpaceDE w:val="0"/>
        <w:autoSpaceDN w:val="0"/>
        <w:adjustRightInd w:val="0"/>
        <w:jc w:val="both"/>
        <w:rPr>
          <w:rFonts w:ascii="Arial" w:hAnsi="Arial" w:cs="Arial"/>
          <w:sz w:val="20"/>
          <w:szCs w:val="20"/>
          <w:lang w:eastAsia="sl-SI"/>
        </w:rPr>
      </w:pPr>
      <w:r w:rsidRPr="00290725">
        <w:rPr>
          <w:rFonts w:ascii="Arial" w:hAnsi="Arial" w:cs="Arial"/>
          <w:sz w:val="20"/>
          <w:szCs w:val="20"/>
          <w:lang w:eastAsia="sl-SI"/>
        </w:rPr>
        <w:t>Na zahtevo naročnika bo za vgrajene materiale, naprave in za izvedena dela pred vgradnjo predložil naročniku predpisane ateste, certifikate in/ali opravil predpisane preizkuse.</w:t>
      </w:r>
    </w:p>
    <w:p w14:paraId="31FF1F68" w14:textId="77777777" w:rsidR="00CB7789" w:rsidRPr="00387642" w:rsidRDefault="00CB7789" w:rsidP="00E63FD4">
      <w:pPr>
        <w:pStyle w:val="Odstavekseznama"/>
        <w:numPr>
          <w:ilvl w:val="0"/>
          <w:numId w:val="28"/>
        </w:numPr>
        <w:autoSpaceDE w:val="0"/>
        <w:autoSpaceDN w:val="0"/>
        <w:adjustRightInd w:val="0"/>
        <w:jc w:val="both"/>
        <w:rPr>
          <w:rFonts w:ascii="Arial" w:hAnsi="Arial" w:cs="Arial"/>
          <w:sz w:val="20"/>
          <w:szCs w:val="20"/>
        </w:rPr>
      </w:pPr>
      <w:r w:rsidRPr="00290725">
        <w:rPr>
          <w:rFonts w:ascii="Arial" w:hAnsi="Arial" w:cs="Arial"/>
          <w:sz w:val="20"/>
          <w:szCs w:val="20"/>
          <w:lang w:eastAsia="sl-SI"/>
        </w:rPr>
        <w:t>Na gradbišču bo ažurno ves čas izvajanja del vodil gradbeni dnevnik in knjigo obračunskih izmer v skladu s predpisi. V dnevnik vpisujeta predstavnika pogodbenih strank v času izvajanja del svoje zahteve in pripombe.</w:t>
      </w:r>
      <w:r w:rsidRPr="000A16C5">
        <w:rPr>
          <w:rFonts w:ascii="Arial" w:hAnsi="Arial" w:cs="Arial"/>
          <w:sz w:val="20"/>
        </w:rPr>
        <w:t xml:space="preserve"> </w:t>
      </w:r>
    </w:p>
    <w:p w14:paraId="2364B9BE" w14:textId="77777777" w:rsidR="00CB7789" w:rsidRDefault="00CB7789" w:rsidP="00E63FD4">
      <w:pPr>
        <w:pStyle w:val="Odstavekseznama"/>
        <w:numPr>
          <w:ilvl w:val="0"/>
          <w:numId w:val="28"/>
        </w:numPr>
        <w:jc w:val="both"/>
        <w:rPr>
          <w:rFonts w:ascii="Arial" w:hAnsi="Arial" w:cs="Arial"/>
          <w:sz w:val="20"/>
          <w:szCs w:val="20"/>
          <w:lang w:eastAsia="sl-SI"/>
        </w:rPr>
      </w:pPr>
      <w:r>
        <w:rPr>
          <w:rFonts w:ascii="Arial" w:hAnsi="Arial" w:cs="Arial"/>
          <w:sz w:val="20"/>
          <w:szCs w:val="20"/>
          <w:lang w:eastAsia="sl-SI"/>
        </w:rPr>
        <w:t>P</w:t>
      </w:r>
      <w:r w:rsidRPr="00387642">
        <w:rPr>
          <w:rFonts w:ascii="Arial" w:hAnsi="Arial" w:cs="Arial"/>
          <w:sz w:val="20"/>
          <w:szCs w:val="20"/>
          <w:lang w:eastAsia="sl-SI"/>
        </w:rPr>
        <w:t>o končanih delih na svoje stroške vzpostavil uporabljeno zemljišče v prvotno stanje in odpravil vse poškodbe nastale zaradi gradnje na drugih objektih, napravah, po</w:t>
      </w:r>
      <w:r>
        <w:rPr>
          <w:rFonts w:ascii="Arial" w:hAnsi="Arial" w:cs="Arial"/>
          <w:sz w:val="20"/>
          <w:szCs w:val="20"/>
          <w:lang w:eastAsia="sl-SI"/>
        </w:rPr>
        <w:t>vršinah, ter na dostopnih poteh.</w:t>
      </w:r>
    </w:p>
    <w:p w14:paraId="6A366325" w14:textId="78C4BDEC" w:rsidR="00CB7789" w:rsidRPr="00B531FD" w:rsidRDefault="00CB7789" w:rsidP="00E63FD4">
      <w:pPr>
        <w:pStyle w:val="Odstavekseznama"/>
        <w:numPr>
          <w:ilvl w:val="0"/>
          <w:numId w:val="28"/>
        </w:numPr>
        <w:jc w:val="both"/>
        <w:rPr>
          <w:rFonts w:ascii="Arial" w:hAnsi="Arial" w:cs="Arial"/>
          <w:sz w:val="20"/>
          <w:szCs w:val="20"/>
          <w:lang w:eastAsia="sl-SI"/>
        </w:rPr>
      </w:pPr>
      <w:r>
        <w:rPr>
          <w:rFonts w:ascii="Arial" w:hAnsi="Arial" w:cs="Arial"/>
          <w:sz w:val="20"/>
          <w:szCs w:val="20"/>
          <w:lang w:eastAsia="sl-SI"/>
        </w:rPr>
        <w:t>I</w:t>
      </w:r>
      <w:r w:rsidRPr="00B531FD">
        <w:rPr>
          <w:rFonts w:ascii="Arial" w:hAnsi="Arial" w:cs="Arial"/>
          <w:sz w:val="20"/>
          <w:szCs w:val="20"/>
          <w:lang w:eastAsia="sl-SI"/>
        </w:rPr>
        <w:t xml:space="preserve">zvedel in sodeloval na tehničnem pregledu objekta ter </w:t>
      </w:r>
      <w:r w:rsidR="00957F7D">
        <w:rPr>
          <w:rFonts w:ascii="Arial" w:hAnsi="Arial" w:cs="Arial"/>
          <w:sz w:val="20"/>
          <w:szCs w:val="20"/>
          <w:lang w:eastAsia="sl-SI"/>
        </w:rPr>
        <w:t xml:space="preserve">pri </w:t>
      </w:r>
      <w:r w:rsidRPr="00B531FD">
        <w:rPr>
          <w:rFonts w:ascii="Arial" w:hAnsi="Arial" w:cs="Arial"/>
          <w:sz w:val="20"/>
          <w:szCs w:val="20"/>
          <w:lang w:eastAsia="sl-SI"/>
        </w:rPr>
        <w:t>pridobitvi uporabnega dovoljenja. V kolikor je pri tehničnem pregledu ugotovljeno, da dela niso izvedena v celoti, kvalitetno in brez pomanjkljivosti</w:t>
      </w:r>
      <w:r>
        <w:rPr>
          <w:rFonts w:ascii="Arial" w:hAnsi="Arial" w:cs="Arial"/>
          <w:sz w:val="20"/>
          <w:szCs w:val="20"/>
          <w:lang w:eastAsia="sl-SI"/>
        </w:rPr>
        <w:t>,</w:t>
      </w:r>
      <w:r w:rsidRPr="00B531FD">
        <w:rPr>
          <w:rFonts w:ascii="Arial" w:hAnsi="Arial" w:cs="Arial"/>
          <w:sz w:val="20"/>
          <w:szCs w:val="20"/>
          <w:lang w:eastAsia="sl-SI"/>
        </w:rPr>
        <w:t xml:space="preserve"> mora izvajalec v dogovorjenem roku izvesti dela</w:t>
      </w:r>
      <w:r>
        <w:rPr>
          <w:rFonts w:ascii="Arial" w:hAnsi="Arial" w:cs="Arial"/>
          <w:sz w:val="20"/>
          <w:szCs w:val="20"/>
          <w:lang w:eastAsia="sl-SI"/>
        </w:rPr>
        <w:t>,</w:t>
      </w:r>
      <w:r w:rsidRPr="00B531FD">
        <w:rPr>
          <w:rFonts w:ascii="Arial" w:hAnsi="Arial" w:cs="Arial"/>
          <w:sz w:val="20"/>
          <w:szCs w:val="20"/>
          <w:lang w:eastAsia="sl-SI"/>
        </w:rPr>
        <w:t xml:space="preserve"> potrebna za dokončanj</w:t>
      </w:r>
      <w:r w:rsidR="00957F7D">
        <w:rPr>
          <w:rFonts w:ascii="Arial" w:hAnsi="Arial" w:cs="Arial"/>
          <w:sz w:val="20"/>
          <w:szCs w:val="20"/>
          <w:lang w:eastAsia="sl-SI"/>
        </w:rPr>
        <w:t>e</w:t>
      </w:r>
      <w:r w:rsidRPr="00B531FD">
        <w:rPr>
          <w:rFonts w:ascii="Arial" w:hAnsi="Arial" w:cs="Arial"/>
          <w:sz w:val="20"/>
          <w:szCs w:val="20"/>
          <w:lang w:eastAsia="sl-SI"/>
        </w:rPr>
        <w:t xml:space="preserve"> oziroma odpravo pomanjkljivosti. Vse stroške izvedbe tehničnega pregleda krije izvajalec,</w:t>
      </w:r>
    </w:p>
    <w:p w14:paraId="43867A54" w14:textId="43003EF8" w:rsidR="00CB7789" w:rsidRPr="00B531FD" w:rsidRDefault="00CB7789" w:rsidP="00E63FD4">
      <w:pPr>
        <w:pStyle w:val="Odstavekseznama"/>
        <w:numPr>
          <w:ilvl w:val="0"/>
          <w:numId w:val="28"/>
        </w:numPr>
        <w:jc w:val="both"/>
        <w:rPr>
          <w:rFonts w:ascii="Arial" w:hAnsi="Arial" w:cs="Arial"/>
          <w:sz w:val="20"/>
          <w:szCs w:val="20"/>
          <w:lang w:eastAsia="sl-SI"/>
        </w:rPr>
      </w:pPr>
      <w:r>
        <w:rPr>
          <w:rFonts w:ascii="Arial" w:hAnsi="Arial" w:cs="Arial"/>
          <w:sz w:val="20"/>
          <w:szCs w:val="20"/>
          <w:lang w:eastAsia="sl-SI"/>
        </w:rPr>
        <w:t>Naročniku</w:t>
      </w:r>
      <w:r w:rsidRPr="00B531FD">
        <w:rPr>
          <w:rFonts w:ascii="Arial" w:hAnsi="Arial" w:cs="Arial"/>
          <w:sz w:val="20"/>
          <w:szCs w:val="20"/>
          <w:lang w:eastAsia="sl-SI"/>
        </w:rPr>
        <w:t xml:space="preserve"> predal </w:t>
      </w:r>
      <w:r w:rsidR="00957F7D">
        <w:rPr>
          <w:rFonts w:ascii="Arial" w:hAnsi="Arial" w:cs="Arial"/>
          <w:sz w:val="20"/>
          <w:szCs w:val="20"/>
          <w:lang w:eastAsia="sl-SI"/>
        </w:rPr>
        <w:t>končno</w:t>
      </w:r>
      <w:r w:rsidRPr="00B531FD">
        <w:rPr>
          <w:rFonts w:ascii="Arial" w:hAnsi="Arial" w:cs="Arial"/>
          <w:sz w:val="20"/>
          <w:szCs w:val="20"/>
          <w:lang w:eastAsia="sl-SI"/>
        </w:rPr>
        <w:t xml:space="preserve"> očiščen objekt, ki ga bo možno uporabljati v skladu s svojim namenom</w:t>
      </w:r>
      <w:r>
        <w:rPr>
          <w:rFonts w:ascii="Arial" w:hAnsi="Arial" w:cs="Arial"/>
          <w:sz w:val="20"/>
          <w:szCs w:val="20"/>
          <w:lang w:eastAsia="sl-SI"/>
        </w:rPr>
        <w:t>.</w:t>
      </w:r>
    </w:p>
    <w:p w14:paraId="190FB3F9" w14:textId="77777777" w:rsidR="00CB7789" w:rsidRDefault="00CB7789" w:rsidP="00CB7789">
      <w:pPr>
        <w:autoSpaceDE w:val="0"/>
        <w:autoSpaceDN w:val="0"/>
        <w:adjustRightInd w:val="0"/>
        <w:jc w:val="both"/>
        <w:rPr>
          <w:rFonts w:cs="Arial"/>
        </w:rPr>
      </w:pPr>
    </w:p>
    <w:p w14:paraId="0A780791" w14:textId="77777777" w:rsidR="00CB7789" w:rsidRPr="00802968" w:rsidRDefault="00CB7789" w:rsidP="00CB7789">
      <w:pPr>
        <w:autoSpaceDE w:val="0"/>
        <w:autoSpaceDN w:val="0"/>
        <w:adjustRightInd w:val="0"/>
        <w:jc w:val="both"/>
        <w:rPr>
          <w:rFonts w:cs="Arial"/>
        </w:rPr>
      </w:pPr>
      <w:r w:rsidRPr="00802968">
        <w:rPr>
          <w:rFonts w:cs="Arial"/>
        </w:rPr>
        <w:t>Izvajalec je dolžan vsa začeta dela voditi tako, da neugodne vremenske razmere ne povzročijo škode na območju izvajanja gradbenih del in drugih območjih, ki bi bila lahko prizadeta zaradi izvedbe gradnje.</w:t>
      </w:r>
    </w:p>
    <w:p w14:paraId="39C6EA51" w14:textId="77777777" w:rsidR="00CB7789" w:rsidRDefault="00CB7789" w:rsidP="00CB7789">
      <w:pPr>
        <w:autoSpaceDE w:val="0"/>
        <w:autoSpaceDN w:val="0"/>
        <w:adjustRightInd w:val="0"/>
        <w:jc w:val="both"/>
        <w:rPr>
          <w:rFonts w:cs="Arial"/>
        </w:rPr>
      </w:pPr>
    </w:p>
    <w:p w14:paraId="75A31124" w14:textId="7B7C93BF" w:rsidR="00CB7789" w:rsidRDefault="00CB7789" w:rsidP="00CB7789">
      <w:pPr>
        <w:autoSpaceDE w:val="0"/>
        <w:autoSpaceDN w:val="0"/>
        <w:adjustRightInd w:val="0"/>
        <w:jc w:val="both"/>
        <w:rPr>
          <w:rFonts w:cs="Arial"/>
        </w:rPr>
      </w:pPr>
      <w:r w:rsidRPr="00802968">
        <w:rPr>
          <w:rFonts w:cs="Arial"/>
        </w:rPr>
        <w:t>Izvajalec bo omogočil dostop za potrebe intervencije ali vzdrževanja. Izvajalec je dolžan dela izvajati na način, da je uporaba okoliških objektov</w:t>
      </w:r>
      <w:r>
        <w:rPr>
          <w:rFonts w:cs="Arial"/>
        </w:rPr>
        <w:t xml:space="preserve"> </w:t>
      </w:r>
      <w:r w:rsidRPr="00802968">
        <w:rPr>
          <w:rFonts w:cs="Arial"/>
        </w:rPr>
        <w:t xml:space="preserve">nemotena in </w:t>
      </w:r>
      <w:r>
        <w:rPr>
          <w:rFonts w:cs="Arial"/>
        </w:rPr>
        <w:t xml:space="preserve">je </w:t>
      </w:r>
      <w:r w:rsidRPr="00802968">
        <w:rPr>
          <w:rFonts w:cs="Arial"/>
        </w:rPr>
        <w:t>do njih omogočen varen dostop.</w:t>
      </w:r>
    </w:p>
    <w:p w14:paraId="26531492" w14:textId="69E4D364" w:rsidR="00245E47" w:rsidRPr="000A16C5" w:rsidRDefault="00245E47" w:rsidP="00CB7789">
      <w:pPr>
        <w:autoSpaceDE w:val="0"/>
        <w:autoSpaceDN w:val="0"/>
        <w:adjustRightInd w:val="0"/>
        <w:spacing w:before="200"/>
        <w:jc w:val="both"/>
        <w:rPr>
          <w:rFonts w:cs="Arial"/>
          <w:szCs w:val="20"/>
        </w:rPr>
      </w:pPr>
    </w:p>
    <w:p w14:paraId="5C48FE0D" w14:textId="77777777" w:rsidR="00245E47" w:rsidRPr="00290725" w:rsidRDefault="00245E47" w:rsidP="002753EE">
      <w:pPr>
        <w:pStyle w:val="Slog1"/>
        <w:spacing w:before="240" w:after="200" w:line="240" w:lineRule="auto"/>
        <w:rPr>
          <w:rFonts w:ascii="Arial" w:hAnsi="Arial" w:cs="Arial"/>
          <w:b/>
          <w:sz w:val="20"/>
        </w:rPr>
      </w:pPr>
      <w:r w:rsidRPr="00290725">
        <w:rPr>
          <w:rFonts w:ascii="Arial" w:hAnsi="Arial" w:cs="Arial"/>
          <w:b/>
          <w:sz w:val="20"/>
        </w:rPr>
        <w:t xml:space="preserve">4. </w:t>
      </w:r>
      <w:r w:rsidR="00212049" w:rsidRPr="00290725">
        <w:rPr>
          <w:rFonts w:ascii="Arial" w:hAnsi="Arial" w:cs="Arial"/>
          <w:b/>
          <w:sz w:val="20"/>
        </w:rPr>
        <w:t>Gradbeno dovoljenje in l</w:t>
      </w:r>
      <w:r w:rsidRPr="00290725">
        <w:rPr>
          <w:rFonts w:ascii="Arial" w:hAnsi="Arial" w:cs="Arial"/>
          <w:b/>
          <w:sz w:val="20"/>
        </w:rPr>
        <w:t>okacija del</w:t>
      </w:r>
    </w:p>
    <w:p w14:paraId="774730D4" w14:textId="77777777" w:rsidR="00212049" w:rsidRPr="00290725" w:rsidRDefault="00212049" w:rsidP="00212049">
      <w:pPr>
        <w:autoSpaceDE w:val="0"/>
        <w:autoSpaceDN w:val="0"/>
        <w:adjustRightInd w:val="0"/>
        <w:spacing w:before="200"/>
        <w:jc w:val="both"/>
        <w:rPr>
          <w:rFonts w:cs="Arial"/>
          <w:spacing w:val="-5"/>
          <w:szCs w:val="20"/>
        </w:rPr>
      </w:pPr>
      <w:r w:rsidRPr="00290725">
        <w:rPr>
          <w:rFonts w:cs="Arial"/>
          <w:spacing w:val="-5"/>
          <w:szCs w:val="20"/>
        </w:rPr>
        <w:t>Agencija Republike Slovenije za okolje je za gradnjo dne 7.9.2021 pridobila gradbeno dovoljenje št. 351-166/2021-6214-14. Gradbeno dovoljenje je izdala Upravna enota Jesenice.</w:t>
      </w:r>
    </w:p>
    <w:p w14:paraId="01293BBE" w14:textId="77777777" w:rsidR="00245E47" w:rsidRPr="00290725" w:rsidRDefault="00245E47" w:rsidP="00245E47">
      <w:pPr>
        <w:pStyle w:val="Slog1"/>
        <w:spacing w:line="240" w:lineRule="auto"/>
        <w:rPr>
          <w:rFonts w:ascii="Verdana" w:hAnsi="Verdana"/>
          <w:b/>
          <w:sz w:val="20"/>
        </w:rPr>
      </w:pPr>
    </w:p>
    <w:p w14:paraId="25E58BEA" w14:textId="77777777" w:rsidR="00245E47" w:rsidRPr="00290725" w:rsidRDefault="00245E47" w:rsidP="00245E47">
      <w:pPr>
        <w:pStyle w:val="Slog1"/>
        <w:spacing w:line="240" w:lineRule="auto"/>
        <w:rPr>
          <w:rFonts w:ascii="Arial" w:hAnsi="Arial" w:cs="Arial"/>
          <w:sz w:val="20"/>
        </w:rPr>
      </w:pPr>
      <w:r w:rsidRPr="00290725">
        <w:rPr>
          <w:rFonts w:ascii="Arial" w:hAnsi="Arial" w:cs="Arial"/>
          <w:sz w:val="20"/>
        </w:rPr>
        <w:t>Dela se opravljajo na parcel</w:t>
      </w:r>
      <w:r w:rsidR="00FA7D74" w:rsidRPr="00290725">
        <w:rPr>
          <w:rFonts w:ascii="Arial" w:hAnsi="Arial" w:cs="Arial"/>
          <w:sz w:val="20"/>
        </w:rPr>
        <w:t>nih številk</w:t>
      </w:r>
      <w:r w:rsidRPr="00290725">
        <w:rPr>
          <w:rFonts w:ascii="Arial" w:hAnsi="Arial" w:cs="Arial"/>
          <w:sz w:val="20"/>
        </w:rPr>
        <w:t>ah 1484/5 in 1484/6</w:t>
      </w:r>
      <w:r w:rsidR="00FA7D74" w:rsidRPr="00290725">
        <w:rPr>
          <w:rFonts w:ascii="Arial" w:hAnsi="Arial" w:cs="Arial"/>
          <w:sz w:val="20"/>
        </w:rPr>
        <w:t>,</w:t>
      </w:r>
      <w:r w:rsidRPr="00290725">
        <w:rPr>
          <w:rFonts w:ascii="Arial" w:hAnsi="Arial" w:cs="Arial"/>
          <w:sz w:val="20"/>
        </w:rPr>
        <w:t xml:space="preserve"> katastrsk</w:t>
      </w:r>
      <w:r w:rsidR="00FA7D74" w:rsidRPr="00290725">
        <w:rPr>
          <w:rFonts w:ascii="Arial" w:hAnsi="Arial" w:cs="Arial"/>
          <w:sz w:val="20"/>
        </w:rPr>
        <w:t>a</w:t>
      </w:r>
      <w:r w:rsidRPr="00290725">
        <w:rPr>
          <w:rFonts w:ascii="Arial" w:hAnsi="Arial" w:cs="Arial"/>
          <w:sz w:val="20"/>
        </w:rPr>
        <w:t xml:space="preserve"> občin</w:t>
      </w:r>
      <w:r w:rsidR="00FA7D74" w:rsidRPr="00290725">
        <w:rPr>
          <w:rFonts w:ascii="Arial" w:hAnsi="Arial" w:cs="Arial"/>
          <w:sz w:val="20"/>
        </w:rPr>
        <w:t>a</w:t>
      </w:r>
      <w:r w:rsidRPr="00290725">
        <w:rPr>
          <w:rFonts w:ascii="Arial" w:hAnsi="Arial" w:cs="Arial"/>
          <w:sz w:val="20"/>
        </w:rPr>
        <w:t xml:space="preserve"> 2171 Dovje. V naravi parcel</w:t>
      </w:r>
      <w:r w:rsidR="00FA7D74" w:rsidRPr="00290725">
        <w:rPr>
          <w:rFonts w:ascii="Arial" w:hAnsi="Arial" w:cs="Arial"/>
          <w:sz w:val="20"/>
        </w:rPr>
        <w:t>i</w:t>
      </w:r>
      <w:r w:rsidRPr="00290725">
        <w:rPr>
          <w:rFonts w:ascii="Arial" w:hAnsi="Arial" w:cs="Arial"/>
          <w:sz w:val="20"/>
        </w:rPr>
        <w:t xml:space="preserve"> predstavlja</w:t>
      </w:r>
      <w:r w:rsidR="00FA7D74" w:rsidRPr="00290725">
        <w:rPr>
          <w:rFonts w:ascii="Arial" w:hAnsi="Arial" w:cs="Arial"/>
          <w:sz w:val="20"/>
        </w:rPr>
        <w:t>ta</w:t>
      </w:r>
      <w:r w:rsidRPr="00290725">
        <w:rPr>
          <w:rFonts w:ascii="Arial" w:hAnsi="Arial" w:cs="Arial"/>
          <w:sz w:val="20"/>
        </w:rPr>
        <w:t xml:space="preserve"> Planinski dom Kredarica z Meteorološko postajo Kredarica in okolico.</w:t>
      </w:r>
    </w:p>
    <w:p w14:paraId="335D50B8" w14:textId="77777777" w:rsidR="00CB7789" w:rsidRDefault="00CB7789">
      <w:pPr>
        <w:rPr>
          <w:rFonts w:eastAsia="Calibri" w:cs="Arial"/>
          <w:b/>
          <w:szCs w:val="21"/>
          <w:lang w:eastAsia="en-US"/>
        </w:rPr>
      </w:pPr>
      <w:r>
        <w:rPr>
          <w:rFonts w:cs="Arial"/>
          <w:b/>
        </w:rPr>
        <w:br w:type="page"/>
      </w:r>
    </w:p>
    <w:p w14:paraId="72356A12" w14:textId="491E883C" w:rsidR="00245E47" w:rsidRPr="00290725" w:rsidRDefault="00245E47" w:rsidP="002753EE">
      <w:pPr>
        <w:pStyle w:val="Golobesedilo"/>
        <w:spacing w:before="240" w:after="200"/>
        <w:jc w:val="both"/>
        <w:rPr>
          <w:rFonts w:ascii="Arial" w:hAnsi="Arial" w:cs="Arial"/>
          <w:b/>
          <w:sz w:val="20"/>
          <w:lang w:val="sl-SI"/>
        </w:rPr>
      </w:pPr>
      <w:r w:rsidRPr="00290725">
        <w:rPr>
          <w:rFonts w:ascii="Arial" w:hAnsi="Arial" w:cs="Arial"/>
          <w:b/>
          <w:sz w:val="20"/>
          <w:lang w:val="sl-SI"/>
        </w:rPr>
        <w:lastRenderedPageBreak/>
        <w:t>5. Prevoz materiala, opreme in oseb</w:t>
      </w:r>
    </w:p>
    <w:p w14:paraId="0633269F" w14:textId="77777777" w:rsidR="00245E47" w:rsidRPr="00290725" w:rsidRDefault="00245E47" w:rsidP="00245E47">
      <w:pPr>
        <w:pStyle w:val="Golobesedilo"/>
        <w:jc w:val="both"/>
        <w:rPr>
          <w:rFonts w:ascii="Arial" w:hAnsi="Arial" w:cs="Arial"/>
          <w:sz w:val="20"/>
          <w:lang w:val="sl-SI"/>
        </w:rPr>
      </w:pPr>
      <w:r w:rsidRPr="00290725">
        <w:rPr>
          <w:rFonts w:ascii="Arial" w:hAnsi="Arial" w:cs="Arial"/>
          <w:sz w:val="20"/>
          <w:lang w:val="sl-SI"/>
        </w:rPr>
        <w:t>Agencija Republike Slovenije za okolje je 11.12.2020 z Generalštabom Slovenske vojske sklenil</w:t>
      </w:r>
      <w:r w:rsidR="00C17ED0" w:rsidRPr="00290725">
        <w:rPr>
          <w:rFonts w:ascii="Arial" w:hAnsi="Arial" w:cs="Arial"/>
          <w:sz w:val="20"/>
          <w:lang w:val="sl-SI"/>
        </w:rPr>
        <w:t>a</w:t>
      </w:r>
      <w:r w:rsidRPr="00290725">
        <w:rPr>
          <w:rFonts w:ascii="Arial" w:hAnsi="Arial" w:cs="Arial"/>
          <w:sz w:val="20"/>
          <w:lang w:val="sl-SI"/>
        </w:rPr>
        <w:t xml:space="preserve"> pismo o nameri, </w:t>
      </w:r>
      <w:r w:rsidR="00C17ED0" w:rsidRPr="00290725">
        <w:rPr>
          <w:rFonts w:ascii="Arial" w:hAnsi="Arial" w:cs="Arial"/>
          <w:sz w:val="20"/>
          <w:lang w:val="sl-SI"/>
        </w:rPr>
        <w:t>iz katerega izhaja</w:t>
      </w:r>
      <w:r w:rsidRPr="00290725">
        <w:rPr>
          <w:rFonts w:ascii="Arial" w:hAnsi="Arial" w:cs="Arial"/>
          <w:sz w:val="20"/>
          <w:lang w:val="sl-SI"/>
        </w:rPr>
        <w:t>, da bo Slovenska vojska zagotovila helikopterske prevoze materiala, opreme in oseb za potrebe obnove podnebnega observatorija na Kredarici.</w:t>
      </w:r>
    </w:p>
    <w:p w14:paraId="735D572F" w14:textId="77777777" w:rsidR="00245E47" w:rsidRPr="00290725" w:rsidRDefault="00245E47" w:rsidP="00245E47">
      <w:pPr>
        <w:pStyle w:val="Golobesedilo"/>
        <w:jc w:val="both"/>
        <w:rPr>
          <w:rFonts w:ascii="Arial" w:hAnsi="Arial" w:cs="Arial"/>
          <w:sz w:val="20"/>
          <w:lang w:val="sl-SI"/>
        </w:rPr>
      </w:pPr>
    </w:p>
    <w:p w14:paraId="5EE69378" w14:textId="77777777" w:rsidR="00245E47" w:rsidRPr="00290725" w:rsidRDefault="00C17ED0" w:rsidP="00245E47">
      <w:pPr>
        <w:pStyle w:val="Golobesedilo"/>
        <w:jc w:val="both"/>
        <w:rPr>
          <w:rFonts w:ascii="Arial" w:hAnsi="Arial" w:cs="Arial"/>
          <w:sz w:val="20"/>
          <w:lang w:val="sl-SI"/>
        </w:rPr>
      </w:pPr>
      <w:r w:rsidRPr="00290725">
        <w:rPr>
          <w:rFonts w:ascii="Arial" w:hAnsi="Arial" w:cs="Arial"/>
          <w:sz w:val="20"/>
          <w:lang w:val="sl-SI"/>
        </w:rPr>
        <w:t>P</w:t>
      </w:r>
      <w:r w:rsidR="00245E47" w:rsidRPr="00290725">
        <w:rPr>
          <w:rFonts w:ascii="Arial" w:hAnsi="Arial" w:cs="Arial"/>
          <w:sz w:val="20"/>
          <w:lang w:val="sl-SI"/>
        </w:rPr>
        <w:t>onudb</w:t>
      </w:r>
      <w:r w:rsidRPr="00290725">
        <w:rPr>
          <w:rFonts w:ascii="Arial" w:hAnsi="Arial" w:cs="Arial"/>
          <w:sz w:val="20"/>
          <w:lang w:val="sl-SI"/>
        </w:rPr>
        <w:t xml:space="preserve">a mora vsebovati </w:t>
      </w:r>
      <w:r w:rsidR="00245E47" w:rsidRPr="00290725">
        <w:rPr>
          <w:rFonts w:ascii="Arial" w:hAnsi="Arial" w:cs="Arial"/>
          <w:sz w:val="20"/>
          <w:lang w:val="sl-SI"/>
        </w:rPr>
        <w:t>natančno ocen</w:t>
      </w:r>
      <w:r w:rsidRPr="00290725">
        <w:rPr>
          <w:rFonts w:ascii="Arial" w:hAnsi="Arial" w:cs="Arial"/>
          <w:sz w:val="20"/>
          <w:lang w:val="sl-SI"/>
        </w:rPr>
        <w:t>jeno</w:t>
      </w:r>
      <w:r w:rsidR="00245E47" w:rsidRPr="00290725">
        <w:rPr>
          <w:rFonts w:ascii="Arial" w:hAnsi="Arial" w:cs="Arial"/>
          <w:sz w:val="20"/>
          <w:lang w:val="sl-SI"/>
        </w:rPr>
        <w:t xml:space="preserve"> skupno težo potrebnih prevozov za ves čas trajanja pogodbe. Stroške dodatnih prevozov, ki bodo presegali ocen</w:t>
      </w:r>
      <w:r w:rsidR="0073049C" w:rsidRPr="00290725">
        <w:rPr>
          <w:rFonts w:ascii="Arial" w:hAnsi="Arial" w:cs="Arial"/>
          <w:sz w:val="20"/>
          <w:lang w:val="sl-SI"/>
        </w:rPr>
        <w:t>jen</w:t>
      </w:r>
      <w:r w:rsidR="00245E47" w:rsidRPr="00290725">
        <w:rPr>
          <w:rFonts w:ascii="Arial" w:hAnsi="Arial" w:cs="Arial"/>
          <w:sz w:val="20"/>
          <w:lang w:val="sl-SI"/>
        </w:rPr>
        <w:t>o</w:t>
      </w:r>
      <w:r w:rsidR="0073049C" w:rsidRPr="00290725">
        <w:rPr>
          <w:rFonts w:ascii="Arial" w:hAnsi="Arial" w:cs="Arial"/>
          <w:sz w:val="20"/>
          <w:lang w:val="sl-SI"/>
        </w:rPr>
        <w:t xml:space="preserve"> skupno težo potrebnih prevozov</w:t>
      </w:r>
      <w:r w:rsidR="00245E47" w:rsidRPr="00290725">
        <w:rPr>
          <w:rFonts w:ascii="Arial" w:hAnsi="Arial" w:cs="Arial"/>
          <w:sz w:val="20"/>
          <w:lang w:val="sl-SI"/>
        </w:rPr>
        <w:t>, bo</w:t>
      </w:r>
      <w:r w:rsidR="00165680" w:rsidRPr="00290725">
        <w:rPr>
          <w:rFonts w:ascii="Arial" w:hAnsi="Arial" w:cs="Arial"/>
          <w:sz w:val="20"/>
          <w:lang w:val="sl-SI"/>
        </w:rPr>
        <w:t xml:space="preserve"> zaradi optimizacije števila helikopterskih prevozov</w:t>
      </w:r>
      <w:r w:rsidR="00245E47" w:rsidRPr="00290725">
        <w:rPr>
          <w:rFonts w:ascii="Arial" w:hAnsi="Arial" w:cs="Arial"/>
          <w:sz w:val="20"/>
          <w:lang w:val="sl-SI"/>
        </w:rPr>
        <w:t xml:space="preserve"> </w:t>
      </w:r>
      <w:r w:rsidR="00165680" w:rsidRPr="00290725">
        <w:rPr>
          <w:rFonts w:ascii="Arial" w:hAnsi="Arial" w:cs="Arial"/>
          <w:sz w:val="20"/>
          <w:lang w:val="sl-SI"/>
        </w:rPr>
        <w:t xml:space="preserve">izbrani </w:t>
      </w:r>
      <w:r w:rsidR="0073049C" w:rsidRPr="00290725">
        <w:rPr>
          <w:rFonts w:ascii="Arial" w:hAnsi="Arial" w:cs="Arial"/>
          <w:sz w:val="20"/>
          <w:lang w:val="sl-SI"/>
        </w:rPr>
        <w:t>ponudnik</w:t>
      </w:r>
      <w:r w:rsidR="00165680" w:rsidRPr="00290725">
        <w:rPr>
          <w:rFonts w:ascii="Arial" w:hAnsi="Arial" w:cs="Arial"/>
          <w:sz w:val="20"/>
          <w:lang w:val="sl-SI"/>
        </w:rPr>
        <w:t xml:space="preserve"> </w:t>
      </w:r>
      <w:r w:rsidR="00245E47" w:rsidRPr="00290725">
        <w:rPr>
          <w:rFonts w:ascii="Arial" w:hAnsi="Arial" w:cs="Arial"/>
          <w:sz w:val="20"/>
          <w:lang w:val="sl-SI"/>
        </w:rPr>
        <w:t>kril sam.</w:t>
      </w:r>
    </w:p>
    <w:p w14:paraId="4EB443ED" w14:textId="77777777" w:rsidR="00245E47" w:rsidRPr="00290725" w:rsidRDefault="00245E47" w:rsidP="00245E47">
      <w:pPr>
        <w:pStyle w:val="Golobesedilo"/>
        <w:jc w:val="both"/>
        <w:rPr>
          <w:rFonts w:ascii="Arial" w:hAnsi="Arial" w:cs="Arial"/>
          <w:sz w:val="20"/>
          <w:lang w:val="sl-SI"/>
        </w:rPr>
      </w:pPr>
    </w:p>
    <w:p w14:paraId="749EB310" w14:textId="04492994" w:rsidR="00245E47" w:rsidRPr="00290725" w:rsidRDefault="00245E47" w:rsidP="00245E47">
      <w:pPr>
        <w:pStyle w:val="Golobesedilo"/>
        <w:jc w:val="both"/>
        <w:rPr>
          <w:rFonts w:ascii="Arial" w:hAnsi="Arial" w:cs="Arial"/>
          <w:sz w:val="20"/>
          <w:lang w:val="sl-SI"/>
        </w:rPr>
      </w:pPr>
      <w:r w:rsidRPr="00290725">
        <w:rPr>
          <w:rFonts w:ascii="Arial" w:hAnsi="Arial" w:cs="Arial"/>
          <w:sz w:val="20"/>
          <w:lang w:val="sl-SI"/>
        </w:rPr>
        <w:t>Helikopterski prevoz materiala in opreme bo praviloma potekal iz Rudnega polja na Pokljuki v bližini Vojašnice Pokljuka. Prevoz oseb</w:t>
      </w:r>
      <w:r w:rsidR="00165680" w:rsidRPr="00290725">
        <w:rPr>
          <w:rFonts w:ascii="Arial" w:hAnsi="Arial" w:cs="Arial"/>
          <w:sz w:val="20"/>
          <w:lang w:val="sl-SI"/>
        </w:rPr>
        <w:t xml:space="preserve"> pa lahko izjemoma tudi </w:t>
      </w:r>
      <w:r w:rsidRPr="00290725">
        <w:rPr>
          <w:rFonts w:ascii="Arial" w:hAnsi="Arial" w:cs="Arial"/>
          <w:sz w:val="20"/>
          <w:lang w:val="sl-SI"/>
        </w:rPr>
        <w:t xml:space="preserve">z Letališča Jožeta Pučnika. Prevoz do vzletišča helikopterja je strošek </w:t>
      </w:r>
      <w:r w:rsidR="00CB7789">
        <w:rPr>
          <w:rFonts w:ascii="Arial" w:hAnsi="Arial" w:cs="Arial"/>
          <w:sz w:val="20"/>
        </w:rPr>
        <w:t xml:space="preserve">izbranega </w:t>
      </w:r>
      <w:r w:rsidR="00CB7789" w:rsidRPr="00290725">
        <w:rPr>
          <w:rFonts w:ascii="Arial" w:hAnsi="Arial" w:cs="Arial"/>
          <w:sz w:val="20"/>
        </w:rPr>
        <w:t>ponudnika</w:t>
      </w:r>
      <w:r w:rsidRPr="00290725">
        <w:rPr>
          <w:rFonts w:ascii="Arial" w:hAnsi="Arial" w:cs="Arial"/>
          <w:sz w:val="20"/>
          <w:lang w:val="sl-SI"/>
        </w:rPr>
        <w:t>.</w:t>
      </w:r>
    </w:p>
    <w:p w14:paraId="07485019" w14:textId="77777777" w:rsidR="00245E47" w:rsidRPr="00290725" w:rsidRDefault="00245E47" w:rsidP="00245E47">
      <w:pPr>
        <w:pStyle w:val="Golobesedilo"/>
        <w:jc w:val="both"/>
        <w:rPr>
          <w:rFonts w:ascii="Arial" w:hAnsi="Arial" w:cs="Arial"/>
          <w:sz w:val="20"/>
          <w:lang w:val="sl-SI"/>
        </w:rPr>
      </w:pPr>
    </w:p>
    <w:p w14:paraId="7C35761E" w14:textId="1DEE8467" w:rsidR="00245E47" w:rsidRPr="00290725" w:rsidRDefault="00807F9F" w:rsidP="00245E47">
      <w:pPr>
        <w:pStyle w:val="Slog1"/>
        <w:spacing w:line="240" w:lineRule="auto"/>
        <w:rPr>
          <w:rFonts w:ascii="Arial" w:hAnsi="Arial" w:cs="Arial"/>
          <w:sz w:val="20"/>
        </w:rPr>
      </w:pPr>
      <w:r w:rsidRPr="00290725">
        <w:rPr>
          <w:rFonts w:ascii="Arial" w:hAnsi="Arial" w:cs="Arial"/>
          <w:sz w:val="20"/>
        </w:rPr>
        <w:t>B</w:t>
      </w:r>
      <w:r w:rsidR="00245E47" w:rsidRPr="00290725">
        <w:rPr>
          <w:rFonts w:ascii="Arial" w:hAnsi="Arial" w:cs="Arial"/>
          <w:sz w:val="20"/>
        </w:rPr>
        <w:t xml:space="preserve">ivanje in prehrana delavcev </w:t>
      </w:r>
      <w:r w:rsidR="000F2594" w:rsidRPr="00290725">
        <w:rPr>
          <w:rFonts w:ascii="Arial" w:hAnsi="Arial" w:cs="Arial"/>
          <w:sz w:val="20"/>
        </w:rPr>
        <w:t xml:space="preserve">je mogoča </w:t>
      </w:r>
      <w:r w:rsidR="00245E47" w:rsidRPr="00290725">
        <w:rPr>
          <w:rFonts w:ascii="Arial" w:hAnsi="Arial" w:cs="Arial"/>
          <w:sz w:val="20"/>
        </w:rPr>
        <w:t>na lokaciji</w:t>
      </w:r>
      <w:r w:rsidRPr="00290725">
        <w:rPr>
          <w:rFonts w:ascii="Arial" w:hAnsi="Arial" w:cs="Arial"/>
          <w:sz w:val="20"/>
        </w:rPr>
        <w:t xml:space="preserve"> </w:t>
      </w:r>
      <w:r w:rsidR="000F2594" w:rsidRPr="00290725">
        <w:rPr>
          <w:rFonts w:ascii="Arial" w:hAnsi="Arial" w:cs="Arial"/>
          <w:sz w:val="20"/>
        </w:rPr>
        <w:t>in je</w:t>
      </w:r>
      <w:r w:rsidRPr="00290725">
        <w:rPr>
          <w:rFonts w:ascii="Arial" w:hAnsi="Arial" w:cs="Arial"/>
          <w:sz w:val="20"/>
        </w:rPr>
        <w:t xml:space="preserve"> strošek </w:t>
      </w:r>
      <w:r w:rsidR="00CB7789">
        <w:rPr>
          <w:rFonts w:ascii="Arial" w:hAnsi="Arial" w:cs="Arial"/>
          <w:sz w:val="20"/>
        </w:rPr>
        <w:t xml:space="preserve">izbranega </w:t>
      </w:r>
      <w:r w:rsidRPr="00290725">
        <w:rPr>
          <w:rFonts w:ascii="Arial" w:hAnsi="Arial" w:cs="Arial"/>
          <w:sz w:val="20"/>
        </w:rPr>
        <w:t>ponudnika</w:t>
      </w:r>
      <w:r w:rsidR="000F2594" w:rsidRPr="00290725">
        <w:rPr>
          <w:rFonts w:ascii="Arial" w:hAnsi="Arial" w:cs="Arial"/>
          <w:sz w:val="20"/>
        </w:rPr>
        <w:t>.</w:t>
      </w:r>
    </w:p>
    <w:p w14:paraId="2A014F17" w14:textId="77777777" w:rsidR="00245E47" w:rsidRPr="00290725" w:rsidRDefault="00245E47" w:rsidP="00245E47">
      <w:pPr>
        <w:pStyle w:val="Slog1"/>
        <w:spacing w:line="240" w:lineRule="auto"/>
        <w:rPr>
          <w:rFonts w:ascii="Arial" w:hAnsi="Arial" w:cs="Arial"/>
          <w:sz w:val="20"/>
        </w:rPr>
      </w:pPr>
    </w:p>
    <w:p w14:paraId="0F43F84E" w14:textId="77777777" w:rsidR="00245E47" w:rsidRPr="00290725" w:rsidRDefault="00245E47" w:rsidP="00245E47">
      <w:pPr>
        <w:pStyle w:val="Golobesedilo"/>
        <w:jc w:val="both"/>
        <w:rPr>
          <w:rFonts w:ascii="Arial" w:hAnsi="Arial" w:cs="Arial"/>
          <w:b/>
          <w:sz w:val="20"/>
          <w:lang w:val="sl-SI"/>
        </w:rPr>
      </w:pPr>
      <w:r w:rsidRPr="00290725">
        <w:rPr>
          <w:rFonts w:ascii="Arial" w:hAnsi="Arial" w:cs="Arial"/>
          <w:b/>
          <w:sz w:val="20"/>
          <w:lang w:val="sl-SI"/>
        </w:rPr>
        <w:t>7. Nadzor</w:t>
      </w:r>
    </w:p>
    <w:p w14:paraId="3D997EBC" w14:textId="77777777" w:rsidR="00245E47" w:rsidRPr="00290725" w:rsidRDefault="00245E47" w:rsidP="00245E47">
      <w:pPr>
        <w:pStyle w:val="Golobesedilo"/>
        <w:jc w:val="both"/>
        <w:rPr>
          <w:rFonts w:ascii="Arial" w:hAnsi="Arial" w:cs="Arial"/>
          <w:b/>
          <w:sz w:val="20"/>
          <w:lang w:val="sl-SI"/>
        </w:rPr>
      </w:pPr>
    </w:p>
    <w:p w14:paraId="449FC731" w14:textId="77777777" w:rsidR="00245E47" w:rsidRPr="00290725" w:rsidRDefault="00245E47" w:rsidP="00245E47">
      <w:pPr>
        <w:pStyle w:val="Golobesedilo"/>
        <w:jc w:val="both"/>
        <w:rPr>
          <w:rFonts w:ascii="Arial" w:hAnsi="Arial" w:cs="Arial"/>
          <w:sz w:val="20"/>
          <w:lang w:val="sl-SI"/>
        </w:rPr>
      </w:pPr>
      <w:r w:rsidRPr="00290725">
        <w:rPr>
          <w:rFonts w:ascii="Arial" w:hAnsi="Arial" w:cs="Arial"/>
          <w:sz w:val="20"/>
          <w:lang w:val="sl-SI"/>
        </w:rPr>
        <w:t>Projektantski nadzor bo za naročn</w:t>
      </w:r>
      <w:r w:rsidR="00290725">
        <w:rPr>
          <w:rFonts w:ascii="Arial" w:hAnsi="Arial" w:cs="Arial"/>
          <w:sz w:val="20"/>
          <w:lang w:val="sl-SI"/>
        </w:rPr>
        <w:t>ika vršil OFIS arhitekti d.o.o.</w:t>
      </w:r>
    </w:p>
    <w:p w14:paraId="40A974EC" w14:textId="77777777" w:rsidR="00245E47" w:rsidRPr="00290725" w:rsidRDefault="00245E47" w:rsidP="00245E47">
      <w:pPr>
        <w:pStyle w:val="Golobesedilo"/>
        <w:jc w:val="both"/>
        <w:rPr>
          <w:rFonts w:ascii="Arial" w:hAnsi="Arial" w:cs="Arial"/>
          <w:sz w:val="20"/>
          <w:lang w:val="sl-SI"/>
        </w:rPr>
      </w:pPr>
    </w:p>
    <w:p w14:paraId="3FF75E92" w14:textId="77777777" w:rsidR="00245E47" w:rsidRPr="00290725" w:rsidRDefault="00290725" w:rsidP="00245E47">
      <w:pPr>
        <w:pStyle w:val="Golobesedilo"/>
        <w:jc w:val="both"/>
        <w:rPr>
          <w:rFonts w:ascii="Verdana" w:hAnsi="Verdana"/>
          <w:sz w:val="20"/>
          <w:lang w:val="sl-SI"/>
        </w:rPr>
      </w:pPr>
      <w:r w:rsidRPr="00290725">
        <w:rPr>
          <w:rFonts w:ascii="Arial" w:hAnsi="Arial" w:cs="Arial"/>
          <w:sz w:val="20"/>
          <w:lang w:val="sl-SI"/>
        </w:rPr>
        <w:t>Naročnik bo naknadno imenoval g</w:t>
      </w:r>
      <w:r w:rsidR="00245E47" w:rsidRPr="00290725">
        <w:rPr>
          <w:rFonts w:ascii="Arial" w:hAnsi="Arial" w:cs="Arial"/>
          <w:sz w:val="20"/>
          <w:lang w:val="sl-SI"/>
        </w:rPr>
        <w:t>radben</w:t>
      </w:r>
      <w:r w:rsidRPr="00290725">
        <w:rPr>
          <w:rFonts w:ascii="Arial" w:hAnsi="Arial" w:cs="Arial"/>
          <w:sz w:val="20"/>
          <w:lang w:val="sl-SI"/>
        </w:rPr>
        <w:t>ega</w:t>
      </w:r>
      <w:r w:rsidR="00245E47" w:rsidRPr="00290725">
        <w:rPr>
          <w:rFonts w:ascii="Arial" w:hAnsi="Arial" w:cs="Arial"/>
          <w:sz w:val="20"/>
          <w:lang w:val="sl-SI"/>
        </w:rPr>
        <w:t xml:space="preserve"> nadzor</w:t>
      </w:r>
      <w:r w:rsidRPr="00290725">
        <w:rPr>
          <w:rFonts w:ascii="Arial" w:hAnsi="Arial" w:cs="Arial"/>
          <w:sz w:val="20"/>
          <w:lang w:val="sl-SI"/>
        </w:rPr>
        <w:t>nika.</w:t>
      </w:r>
      <w:r w:rsidR="00245E47" w:rsidRPr="00290725">
        <w:rPr>
          <w:rFonts w:ascii="Arial" w:hAnsi="Arial" w:cs="Arial"/>
          <w:sz w:val="20"/>
          <w:lang w:val="sl-SI"/>
        </w:rPr>
        <w:t xml:space="preserve"> </w:t>
      </w:r>
    </w:p>
    <w:p w14:paraId="1D80245B" w14:textId="77777777" w:rsidR="00245E47" w:rsidRPr="00823B7C" w:rsidRDefault="00245E47" w:rsidP="00245E47">
      <w:pPr>
        <w:pStyle w:val="Golobesedilo"/>
        <w:ind w:left="705" w:hanging="705"/>
        <w:jc w:val="both"/>
        <w:rPr>
          <w:rFonts w:ascii="Arial" w:hAnsi="Arial" w:cs="Arial"/>
          <w:sz w:val="20"/>
          <w:lang w:val="sl-SI"/>
        </w:rPr>
      </w:pPr>
    </w:p>
    <w:p w14:paraId="57FF6FEE" w14:textId="77777777" w:rsidR="00B811A4" w:rsidRPr="00823B7C" w:rsidRDefault="00B811A4" w:rsidP="000A16C5">
      <w:pPr>
        <w:jc w:val="both"/>
        <w:rPr>
          <w:rFonts w:cs="Arial"/>
          <w:noProof/>
          <w:szCs w:val="20"/>
        </w:rPr>
      </w:pPr>
    </w:p>
    <w:p w14:paraId="7D75D220" w14:textId="77777777" w:rsidR="00855D29" w:rsidRPr="00823B7C" w:rsidRDefault="004A17C1" w:rsidP="00B811A4">
      <w:pPr>
        <w:spacing w:line="360" w:lineRule="auto"/>
        <w:rPr>
          <w:rFonts w:cs="Arial"/>
          <w:szCs w:val="20"/>
        </w:rPr>
      </w:pPr>
      <w:r w:rsidRPr="00823B7C">
        <w:rPr>
          <w:rFonts w:cs="Arial"/>
          <w:szCs w:val="20"/>
        </w:rPr>
        <w:t xml:space="preserve"> </w:t>
      </w:r>
    </w:p>
    <w:p w14:paraId="2C0B1F92" w14:textId="77777777" w:rsidR="00B9446E" w:rsidRPr="00290725" w:rsidRDefault="00B9446E" w:rsidP="00B811A4">
      <w:pPr>
        <w:spacing w:line="360" w:lineRule="auto"/>
        <w:rPr>
          <w:rFonts w:cs="Arial"/>
          <w:szCs w:val="20"/>
        </w:rPr>
      </w:pPr>
    </w:p>
    <w:p w14:paraId="41C6E6F3" w14:textId="77777777" w:rsidR="00B9446E" w:rsidRPr="00290725" w:rsidRDefault="00B9446E" w:rsidP="00B811A4">
      <w:pPr>
        <w:spacing w:line="360" w:lineRule="auto"/>
        <w:rPr>
          <w:rFonts w:cs="Arial"/>
          <w:szCs w:val="20"/>
        </w:rPr>
      </w:pPr>
      <w:r w:rsidRPr="00290725">
        <w:rPr>
          <w:rFonts w:cs="Arial"/>
          <w:szCs w:val="20"/>
        </w:rPr>
        <w:t>Priloge:</w:t>
      </w:r>
    </w:p>
    <w:p w14:paraId="0696D9FD" w14:textId="77777777" w:rsidR="00B9446E" w:rsidRPr="00290725" w:rsidRDefault="00B9446E" w:rsidP="00E63FD4">
      <w:pPr>
        <w:pStyle w:val="Odstavekseznama"/>
        <w:numPr>
          <w:ilvl w:val="0"/>
          <w:numId w:val="27"/>
        </w:numPr>
        <w:autoSpaceDE w:val="0"/>
        <w:autoSpaceDN w:val="0"/>
        <w:adjustRightInd w:val="0"/>
        <w:spacing w:line="260" w:lineRule="exact"/>
        <w:jc w:val="both"/>
        <w:rPr>
          <w:rFonts w:ascii="Arial" w:hAnsi="Arial" w:cs="Arial"/>
          <w:spacing w:val="-5"/>
          <w:sz w:val="20"/>
          <w:szCs w:val="20"/>
        </w:rPr>
      </w:pPr>
      <w:r w:rsidRPr="00290725">
        <w:rPr>
          <w:rFonts w:ascii="Arial" w:hAnsi="Arial" w:cs="Arial"/>
          <w:spacing w:val="-5"/>
          <w:sz w:val="20"/>
          <w:szCs w:val="20"/>
        </w:rPr>
        <w:t>PZI Kredarica popis GRADBENO OBRTNISKA dela.xlsx</w:t>
      </w:r>
    </w:p>
    <w:p w14:paraId="5AE7769E" w14:textId="77777777" w:rsidR="00EE5AC7" w:rsidRDefault="00B9446E" w:rsidP="00EE5AC7">
      <w:pPr>
        <w:pStyle w:val="Odstavekseznama"/>
        <w:numPr>
          <w:ilvl w:val="0"/>
          <w:numId w:val="27"/>
        </w:numPr>
        <w:autoSpaceDE w:val="0"/>
        <w:autoSpaceDN w:val="0"/>
        <w:adjustRightInd w:val="0"/>
        <w:spacing w:line="260" w:lineRule="exact"/>
        <w:jc w:val="both"/>
        <w:rPr>
          <w:rFonts w:ascii="Arial" w:hAnsi="Arial" w:cs="Arial"/>
          <w:spacing w:val="-5"/>
          <w:sz w:val="20"/>
          <w:szCs w:val="20"/>
        </w:rPr>
      </w:pPr>
      <w:r w:rsidRPr="00290725">
        <w:rPr>
          <w:rFonts w:ascii="Arial" w:hAnsi="Arial" w:cs="Arial"/>
          <w:spacing w:val="-5"/>
          <w:sz w:val="20"/>
          <w:szCs w:val="20"/>
        </w:rPr>
        <w:t>PZI Kredarica popis STROJNE INŠTALACIJE.xlsx</w:t>
      </w:r>
      <w:r w:rsidR="00EE5AC7" w:rsidRPr="00EE5AC7">
        <w:rPr>
          <w:rFonts w:ascii="Arial" w:hAnsi="Arial" w:cs="Arial"/>
          <w:spacing w:val="-5"/>
          <w:sz w:val="20"/>
          <w:szCs w:val="20"/>
        </w:rPr>
        <w:t xml:space="preserve"> </w:t>
      </w:r>
    </w:p>
    <w:p w14:paraId="716D8055" w14:textId="7CBE762B" w:rsidR="00EE5AC7" w:rsidRPr="00290725" w:rsidRDefault="00EE5AC7" w:rsidP="00EE5AC7">
      <w:pPr>
        <w:pStyle w:val="Odstavekseznama"/>
        <w:numPr>
          <w:ilvl w:val="0"/>
          <w:numId w:val="27"/>
        </w:numPr>
        <w:autoSpaceDE w:val="0"/>
        <w:autoSpaceDN w:val="0"/>
        <w:adjustRightInd w:val="0"/>
        <w:spacing w:line="260" w:lineRule="exact"/>
        <w:jc w:val="both"/>
        <w:rPr>
          <w:rFonts w:ascii="Arial" w:hAnsi="Arial" w:cs="Arial"/>
          <w:spacing w:val="-5"/>
          <w:sz w:val="20"/>
          <w:szCs w:val="20"/>
        </w:rPr>
      </w:pPr>
      <w:r w:rsidRPr="00290725">
        <w:rPr>
          <w:rFonts w:ascii="Arial" w:hAnsi="Arial" w:cs="Arial"/>
          <w:spacing w:val="-5"/>
          <w:sz w:val="20"/>
          <w:szCs w:val="20"/>
        </w:rPr>
        <w:t>PZI Kredarica popis ELEKTRO INŠTALACIJE.xlsx</w:t>
      </w:r>
    </w:p>
    <w:p w14:paraId="70A31AF2" w14:textId="77777777" w:rsidR="00B9446E" w:rsidRPr="00290725" w:rsidRDefault="00B9446E" w:rsidP="00E63FD4">
      <w:pPr>
        <w:pStyle w:val="Odstavekseznama"/>
        <w:numPr>
          <w:ilvl w:val="0"/>
          <w:numId w:val="27"/>
        </w:numPr>
        <w:autoSpaceDE w:val="0"/>
        <w:autoSpaceDN w:val="0"/>
        <w:adjustRightInd w:val="0"/>
        <w:spacing w:line="260" w:lineRule="exact"/>
        <w:jc w:val="both"/>
        <w:rPr>
          <w:rFonts w:ascii="Arial" w:hAnsi="Arial" w:cs="Arial"/>
          <w:spacing w:val="-5"/>
          <w:sz w:val="20"/>
          <w:szCs w:val="20"/>
        </w:rPr>
        <w:sectPr w:rsidR="00B9446E" w:rsidRPr="00290725" w:rsidSect="003E5A5F">
          <w:headerReference w:type="default" r:id="rId19"/>
          <w:footerReference w:type="default" r:id="rId20"/>
          <w:headerReference w:type="first" r:id="rId21"/>
          <w:pgSz w:w="11906" w:h="16838"/>
          <w:pgMar w:top="1276" w:right="1418" w:bottom="1418" w:left="1418" w:header="1191" w:footer="300" w:gutter="0"/>
          <w:paperSrc w:first="7" w:other="7"/>
          <w:cols w:space="708"/>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5"/>
        <w:gridCol w:w="4535"/>
      </w:tblGrid>
      <w:tr w:rsidR="008214C4" w:rsidRPr="00290725" w14:paraId="106D8BC4" w14:textId="77777777" w:rsidTr="00C319E7">
        <w:trPr>
          <w:trHeight w:val="1075"/>
        </w:trPr>
        <w:tc>
          <w:tcPr>
            <w:tcW w:w="2500" w:type="pct"/>
            <w:tcBorders>
              <w:top w:val="single" w:sz="12" w:space="0" w:color="auto"/>
              <w:left w:val="nil"/>
              <w:bottom w:val="single" w:sz="4" w:space="0" w:color="auto"/>
              <w:right w:val="single" w:sz="4" w:space="0" w:color="auto"/>
            </w:tcBorders>
          </w:tcPr>
          <w:p w14:paraId="3C4DAB7A" w14:textId="77777777" w:rsidR="008214C4" w:rsidRPr="00290725" w:rsidRDefault="008214C4" w:rsidP="00C319E7">
            <w:pPr>
              <w:suppressAutoHyphens/>
              <w:spacing w:line="260" w:lineRule="exact"/>
              <w:rPr>
                <w:rFonts w:cs="Arial"/>
                <w:szCs w:val="20"/>
                <w:lang w:eastAsia="zh-CN"/>
              </w:rPr>
            </w:pPr>
            <w:bookmarkStart w:id="19" w:name="_Hlk508131079"/>
            <w:r w:rsidRPr="00290725">
              <w:rPr>
                <w:rFonts w:cs="Arial"/>
                <w:b/>
                <w:szCs w:val="20"/>
                <w:lang w:eastAsia="zh-CN"/>
              </w:rPr>
              <w:lastRenderedPageBreak/>
              <w:t>Naročnik:</w:t>
            </w:r>
          </w:p>
          <w:p w14:paraId="0AB84103" w14:textId="77777777" w:rsidR="008214C4" w:rsidRPr="00290725" w:rsidRDefault="008214C4" w:rsidP="00C319E7">
            <w:pPr>
              <w:suppressAutoHyphens/>
              <w:spacing w:line="260" w:lineRule="exact"/>
              <w:rPr>
                <w:rFonts w:cs="Arial"/>
                <w:szCs w:val="20"/>
                <w:lang w:eastAsia="zh-CN"/>
              </w:rPr>
            </w:pPr>
            <w:r w:rsidRPr="00290725">
              <w:rPr>
                <w:rFonts w:cs="Arial"/>
                <w:szCs w:val="20"/>
                <w:lang w:eastAsia="zh-CN"/>
              </w:rPr>
              <w:t>Ministrstvo za okolje, podnebje in energijo</w:t>
            </w:r>
          </w:p>
          <w:p w14:paraId="59A2D3D3" w14:textId="77777777" w:rsidR="008214C4" w:rsidRPr="00290725" w:rsidRDefault="008214C4" w:rsidP="00C319E7">
            <w:pPr>
              <w:suppressAutoHyphens/>
              <w:spacing w:line="260" w:lineRule="exact"/>
              <w:rPr>
                <w:rFonts w:cs="Arial"/>
                <w:szCs w:val="20"/>
                <w:lang w:eastAsia="zh-CN"/>
              </w:rPr>
            </w:pPr>
            <w:r w:rsidRPr="00290725">
              <w:rPr>
                <w:rFonts w:cs="Arial"/>
                <w:szCs w:val="20"/>
                <w:lang w:eastAsia="zh-CN"/>
              </w:rPr>
              <w:t>Agencija Republike Slovenije za okolje</w:t>
            </w:r>
          </w:p>
          <w:p w14:paraId="56A52748" w14:textId="77777777" w:rsidR="008214C4" w:rsidRPr="00290725" w:rsidRDefault="008214C4" w:rsidP="00C319E7">
            <w:pPr>
              <w:suppressAutoHyphens/>
              <w:spacing w:line="260" w:lineRule="exact"/>
              <w:rPr>
                <w:rFonts w:cs="Arial"/>
                <w:szCs w:val="20"/>
                <w:lang w:eastAsia="zh-CN"/>
              </w:rPr>
            </w:pPr>
            <w:r w:rsidRPr="00290725">
              <w:rPr>
                <w:rFonts w:cs="Arial"/>
                <w:szCs w:val="20"/>
                <w:lang w:eastAsia="zh-CN"/>
              </w:rPr>
              <w:t>Vojkova 1b</w:t>
            </w:r>
          </w:p>
          <w:p w14:paraId="18E0E900" w14:textId="77777777" w:rsidR="008214C4" w:rsidRPr="00290725" w:rsidRDefault="008214C4" w:rsidP="00C319E7">
            <w:pPr>
              <w:suppressAutoHyphens/>
              <w:spacing w:line="260" w:lineRule="exact"/>
              <w:rPr>
                <w:rFonts w:cs="Arial"/>
                <w:szCs w:val="20"/>
                <w:lang w:eastAsia="zh-CN"/>
              </w:rPr>
            </w:pPr>
            <w:r w:rsidRPr="00290725">
              <w:rPr>
                <w:rFonts w:cs="Arial"/>
                <w:szCs w:val="20"/>
                <w:lang w:eastAsia="zh-CN"/>
              </w:rPr>
              <w:t>1000 Ljubljana</w:t>
            </w:r>
          </w:p>
          <w:p w14:paraId="07575170" w14:textId="77777777" w:rsidR="008214C4" w:rsidRPr="00290725" w:rsidRDefault="008214C4" w:rsidP="00C319E7">
            <w:pPr>
              <w:suppressAutoHyphens/>
              <w:spacing w:line="260" w:lineRule="exact"/>
              <w:rPr>
                <w:rFonts w:cs="Arial"/>
                <w:szCs w:val="20"/>
                <w:lang w:eastAsia="zh-CN"/>
              </w:rPr>
            </w:pPr>
          </w:p>
          <w:p w14:paraId="3BDBDE26" w14:textId="77777777" w:rsidR="008214C4" w:rsidRPr="00290725" w:rsidRDefault="008214C4" w:rsidP="00C319E7">
            <w:pPr>
              <w:suppressAutoHyphens/>
              <w:spacing w:line="260" w:lineRule="atLeast"/>
              <w:rPr>
                <w:rFonts w:cs="Arial"/>
                <w:szCs w:val="20"/>
                <w:lang w:eastAsia="zh-CN"/>
              </w:rPr>
            </w:pPr>
            <w:r w:rsidRPr="00290725">
              <w:rPr>
                <w:rFonts w:cs="Arial"/>
                <w:szCs w:val="20"/>
                <w:lang w:eastAsia="zh-CN"/>
              </w:rPr>
              <w:t>ki jo zastopa mag. Joško Knez, generalni direktor</w:t>
            </w:r>
          </w:p>
        </w:tc>
        <w:tc>
          <w:tcPr>
            <w:tcW w:w="2500" w:type="pct"/>
            <w:tcBorders>
              <w:top w:val="single" w:sz="12" w:space="0" w:color="auto"/>
              <w:left w:val="single" w:sz="4" w:space="0" w:color="auto"/>
              <w:bottom w:val="single" w:sz="4" w:space="0" w:color="auto"/>
              <w:right w:val="nil"/>
            </w:tcBorders>
            <w:vAlign w:val="bottom"/>
          </w:tcPr>
          <w:p w14:paraId="7CE634F0" w14:textId="77777777" w:rsidR="008214C4" w:rsidRPr="00290725" w:rsidRDefault="008214C4" w:rsidP="00C319E7">
            <w:pPr>
              <w:suppressAutoHyphens/>
              <w:spacing w:line="260" w:lineRule="atLeast"/>
              <w:rPr>
                <w:rFonts w:cs="Arial"/>
                <w:szCs w:val="20"/>
                <w:lang w:eastAsia="zh-CN"/>
              </w:rPr>
            </w:pPr>
            <w:r w:rsidRPr="00290725">
              <w:rPr>
                <w:rFonts w:cs="Arial"/>
                <w:szCs w:val="20"/>
                <w:lang w:eastAsia="zh-CN"/>
              </w:rPr>
              <w:t xml:space="preserve">Podpisnik pogodbe: </w:t>
            </w:r>
          </w:p>
          <w:p w14:paraId="2689D2ED" w14:textId="77777777" w:rsidR="008214C4" w:rsidRPr="00290725" w:rsidRDefault="008214C4" w:rsidP="00C319E7">
            <w:pPr>
              <w:suppressAutoHyphens/>
              <w:spacing w:line="260" w:lineRule="atLeast"/>
              <w:rPr>
                <w:rFonts w:cs="Arial"/>
                <w:szCs w:val="20"/>
                <w:lang w:eastAsia="zh-CN"/>
              </w:rPr>
            </w:pPr>
            <w:r w:rsidRPr="00290725">
              <w:rPr>
                <w:rFonts w:cs="Arial"/>
                <w:szCs w:val="20"/>
                <w:lang w:eastAsia="zh-CN"/>
              </w:rPr>
              <w:t>mag. Gregor Sluga, namestnik generalnega dir.</w:t>
            </w:r>
          </w:p>
        </w:tc>
      </w:tr>
      <w:tr w:rsidR="008214C4" w:rsidRPr="00290725" w14:paraId="263F370D" w14:textId="77777777" w:rsidTr="00C319E7">
        <w:trPr>
          <w:trHeight w:val="391"/>
        </w:trPr>
        <w:tc>
          <w:tcPr>
            <w:tcW w:w="2500" w:type="pct"/>
            <w:tcBorders>
              <w:top w:val="single" w:sz="4" w:space="0" w:color="auto"/>
              <w:left w:val="nil"/>
              <w:bottom w:val="single" w:sz="4" w:space="0" w:color="auto"/>
              <w:right w:val="single" w:sz="4" w:space="0" w:color="auto"/>
            </w:tcBorders>
            <w:vAlign w:val="center"/>
          </w:tcPr>
          <w:p w14:paraId="5597A47C" w14:textId="77777777" w:rsidR="008214C4" w:rsidRPr="00290725" w:rsidRDefault="008214C4" w:rsidP="00C319E7">
            <w:pPr>
              <w:suppressAutoHyphens/>
              <w:spacing w:after="60" w:line="260" w:lineRule="atLeast"/>
              <w:rPr>
                <w:rFonts w:cs="Arial"/>
                <w:szCs w:val="20"/>
                <w:lang w:eastAsia="zh-CN"/>
              </w:rPr>
            </w:pPr>
            <w:bookmarkStart w:id="20" w:name="_Hlk508131093"/>
            <w:bookmarkEnd w:id="19"/>
            <w:r w:rsidRPr="00290725">
              <w:rPr>
                <w:rFonts w:cs="Arial"/>
                <w:szCs w:val="20"/>
                <w:lang w:eastAsia="zh-CN"/>
              </w:rPr>
              <w:t>Davčna št: SI 29335833</w:t>
            </w:r>
          </w:p>
        </w:tc>
        <w:tc>
          <w:tcPr>
            <w:tcW w:w="2500" w:type="pct"/>
            <w:tcBorders>
              <w:top w:val="single" w:sz="4" w:space="0" w:color="auto"/>
              <w:left w:val="single" w:sz="4" w:space="0" w:color="auto"/>
              <w:bottom w:val="single" w:sz="4" w:space="0" w:color="auto"/>
              <w:right w:val="nil"/>
            </w:tcBorders>
            <w:vAlign w:val="center"/>
          </w:tcPr>
          <w:p w14:paraId="358E116C" w14:textId="77777777" w:rsidR="008214C4" w:rsidRPr="00290725" w:rsidRDefault="00D47385" w:rsidP="00C319E7">
            <w:pPr>
              <w:suppressAutoHyphens/>
              <w:spacing w:after="60" w:line="260" w:lineRule="atLeast"/>
              <w:rPr>
                <w:rFonts w:cs="Arial"/>
                <w:szCs w:val="20"/>
                <w:lang w:eastAsia="zh-CN"/>
              </w:rPr>
            </w:pPr>
            <w:r w:rsidRPr="00290725">
              <w:rPr>
                <w:rFonts w:cs="Arial"/>
                <w:szCs w:val="20"/>
                <w:lang w:eastAsia="zh-CN"/>
              </w:rPr>
              <w:t>Datum:</w:t>
            </w:r>
          </w:p>
        </w:tc>
      </w:tr>
      <w:bookmarkEnd w:id="20"/>
      <w:tr w:rsidR="008214C4" w:rsidRPr="00290725" w14:paraId="1831349C" w14:textId="77777777" w:rsidTr="00C319E7">
        <w:trPr>
          <w:trHeight w:val="391"/>
        </w:trPr>
        <w:tc>
          <w:tcPr>
            <w:tcW w:w="2500" w:type="pct"/>
            <w:tcBorders>
              <w:top w:val="single" w:sz="4" w:space="0" w:color="auto"/>
              <w:left w:val="nil"/>
              <w:bottom w:val="single" w:sz="4" w:space="0" w:color="auto"/>
              <w:right w:val="single" w:sz="4" w:space="0" w:color="auto"/>
            </w:tcBorders>
            <w:vAlign w:val="center"/>
          </w:tcPr>
          <w:p w14:paraId="622FA6E4" w14:textId="77777777" w:rsidR="008214C4" w:rsidRPr="00290725" w:rsidRDefault="008214C4" w:rsidP="00C319E7">
            <w:pPr>
              <w:suppressAutoHyphens/>
              <w:spacing w:after="60" w:line="260" w:lineRule="atLeast"/>
              <w:rPr>
                <w:rFonts w:cs="Arial"/>
                <w:szCs w:val="20"/>
                <w:lang w:eastAsia="zh-CN"/>
              </w:rPr>
            </w:pPr>
            <w:r w:rsidRPr="00290725">
              <w:rPr>
                <w:rFonts w:cs="Arial"/>
                <w:szCs w:val="20"/>
                <w:lang w:eastAsia="zh-CN"/>
              </w:rPr>
              <w:t>Matična št.: 2632632000</w:t>
            </w:r>
          </w:p>
        </w:tc>
        <w:tc>
          <w:tcPr>
            <w:tcW w:w="2500" w:type="pct"/>
            <w:tcBorders>
              <w:top w:val="single" w:sz="4" w:space="0" w:color="auto"/>
              <w:left w:val="single" w:sz="4" w:space="0" w:color="auto"/>
              <w:bottom w:val="single" w:sz="4" w:space="0" w:color="auto"/>
              <w:right w:val="nil"/>
            </w:tcBorders>
            <w:vAlign w:val="center"/>
          </w:tcPr>
          <w:p w14:paraId="5922695F" w14:textId="77777777" w:rsidR="008214C4" w:rsidRPr="00290725" w:rsidRDefault="008214C4" w:rsidP="00C319E7">
            <w:pPr>
              <w:suppressAutoHyphens/>
              <w:spacing w:after="60" w:line="260" w:lineRule="atLeast"/>
              <w:rPr>
                <w:rFonts w:cs="Arial"/>
                <w:szCs w:val="20"/>
                <w:lang w:eastAsia="zh-CN"/>
              </w:rPr>
            </w:pPr>
            <w:r w:rsidRPr="00290725">
              <w:rPr>
                <w:rFonts w:cs="Arial"/>
                <w:szCs w:val="20"/>
                <w:lang w:eastAsia="zh-CN"/>
              </w:rPr>
              <w:t>Telefon: 01 478 40 00</w:t>
            </w:r>
          </w:p>
        </w:tc>
      </w:tr>
      <w:tr w:rsidR="008214C4" w:rsidRPr="00290725" w14:paraId="3FDB821C" w14:textId="77777777" w:rsidTr="00C319E7">
        <w:trPr>
          <w:trHeight w:val="391"/>
        </w:trPr>
        <w:tc>
          <w:tcPr>
            <w:tcW w:w="2500" w:type="pct"/>
            <w:tcBorders>
              <w:top w:val="single" w:sz="4" w:space="0" w:color="auto"/>
              <w:left w:val="nil"/>
              <w:bottom w:val="single" w:sz="12" w:space="0" w:color="auto"/>
              <w:right w:val="single" w:sz="4" w:space="0" w:color="auto"/>
            </w:tcBorders>
            <w:vAlign w:val="center"/>
          </w:tcPr>
          <w:p w14:paraId="32BC0902" w14:textId="77777777" w:rsidR="008214C4" w:rsidRPr="00290725" w:rsidRDefault="008214C4" w:rsidP="00C319E7">
            <w:pPr>
              <w:suppressAutoHyphens/>
              <w:spacing w:after="60" w:line="260" w:lineRule="atLeast"/>
              <w:rPr>
                <w:rFonts w:cs="Arial"/>
                <w:szCs w:val="20"/>
                <w:lang w:eastAsia="zh-CN"/>
              </w:rPr>
            </w:pPr>
            <w:r w:rsidRPr="00290725">
              <w:rPr>
                <w:rFonts w:cs="Arial"/>
                <w:szCs w:val="20"/>
                <w:lang w:eastAsia="zh-CN"/>
              </w:rPr>
              <w:t>Transakcijski račun: SI56 0110 0630 0109 972</w:t>
            </w:r>
          </w:p>
        </w:tc>
        <w:tc>
          <w:tcPr>
            <w:tcW w:w="2500" w:type="pct"/>
            <w:tcBorders>
              <w:top w:val="single" w:sz="4" w:space="0" w:color="auto"/>
              <w:left w:val="single" w:sz="4" w:space="0" w:color="auto"/>
              <w:bottom w:val="single" w:sz="12" w:space="0" w:color="auto"/>
              <w:right w:val="nil"/>
            </w:tcBorders>
            <w:vAlign w:val="center"/>
          </w:tcPr>
          <w:p w14:paraId="72B25E60" w14:textId="77777777" w:rsidR="008214C4" w:rsidRPr="00290725" w:rsidRDefault="008214C4" w:rsidP="00C319E7">
            <w:pPr>
              <w:suppressAutoHyphens/>
              <w:spacing w:after="60" w:line="260" w:lineRule="atLeast"/>
              <w:rPr>
                <w:rFonts w:cs="Arial"/>
                <w:szCs w:val="20"/>
                <w:lang w:eastAsia="zh-CN"/>
              </w:rPr>
            </w:pPr>
            <w:r w:rsidRPr="00290725">
              <w:rPr>
                <w:rFonts w:cs="Arial"/>
                <w:szCs w:val="20"/>
                <w:lang w:eastAsia="zh-CN"/>
              </w:rPr>
              <w:t xml:space="preserve">E-pošta: </w:t>
            </w:r>
            <w:hyperlink r:id="rId22" w:history="1">
              <w:r w:rsidR="00593AA4" w:rsidRPr="00290725">
                <w:rPr>
                  <w:rStyle w:val="Hiperpovezava"/>
                  <w:rFonts w:cs="Arial"/>
                  <w:szCs w:val="20"/>
                  <w:lang w:eastAsia="zh-CN"/>
                </w:rPr>
                <w:t>gp.arso@gov.si</w:t>
              </w:r>
            </w:hyperlink>
          </w:p>
        </w:tc>
      </w:tr>
      <w:tr w:rsidR="008214C4" w:rsidRPr="00290725" w14:paraId="2DDE39EB" w14:textId="77777777" w:rsidTr="00C319E7">
        <w:trPr>
          <w:trHeight w:val="391"/>
        </w:trPr>
        <w:tc>
          <w:tcPr>
            <w:tcW w:w="2500" w:type="pct"/>
            <w:tcBorders>
              <w:top w:val="single" w:sz="12" w:space="0" w:color="auto"/>
              <w:left w:val="nil"/>
              <w:bottom w:val="single" w:sz="12" w:space="0" w:color="auto"/>
              <w:right w:val="nil"/>
            </w:tcBorders>
            <w:vAlign w:val="center"/>
          </w:tcPr>
          <w:p w14:paraId="631B421D" w14:textId="77777777" w:rsidR="008214C4" w:rsidRPr="00290725" w:rsidRDefault="00C573AE" w:rsidP="00C319E7">
            <w:pPr>
              <w:suppressAutoHyphens/>
              <w:spacing w:after="60" w:line="260" w:lineRule="atLeast"/>
              <w:rPr>
                <w:rFonts w:cs="Arial"/>
                <w:szCs w:val="20"/>
                <w:lang w:eastAsia="zh-CN"/>
              </w:rPr>
            </w:pPr>
            <w:r>
              <w:rPr>
                <w:rFonts w:cs="Arial"/>
                <w:szCs w:val="20"/>
                <w:lang w:eastAsia="zh-CN"/>
              </w:rPr>
              <w:t>in</w:t>
            </w:r>
          </w:p>
        </w:tc>
        <w:tc>
          <w:tcPr>
            <w:tcW w:w="2500" w:type="pct"/>
            <w:tcBorders>
              <w:top w:val="single" w:sz="12" w:space="0" w:color="auto"/>
              <w:left w:val="nil"/>
              <w:bottom w:val="single" w:sz="12" w:space="0" w:color="auto"/>
              <w:right w:val="nil"/>
            </w:tcBorders>
            <w:vAlign w:val="center"/>
          </w:tcPr>
          <w:p w14:paraId="27C4397D" w14:textId="77777777" w:rsidR="008214C4" w:rsidRPr="00290725" w:rsidRDefault="008214C4" w:rsidP="00C319E7">
            <w:pPr>
              <w:suppressAutoHyphens/>
              <w:spacing w:after="60" w:line="260" w:lineRule="atLeast"/>
              <w:rPr>
                <w:rFonts w:cs="Arial"/>
                <w:szCs w:val="20"/>
                <w:lang w:eastAsia="zh-CN"/>
              </w:rPr>
            </w:pPr>
          </w:p>
        </w:tc>
      </w:tr>
      <w:tr w:rsidR="008214C4" w:rsidRPr="00290725" w14:paraId="2ABCC36C" w14:textId="77777777" w:rsidTr="00C319E7">
        <w:trPr>
          <w:trHeight w:val="391"/>
        </w:trPr>
        <w:tc>
          <w:tcPr>
            <w:tcW w:w="2500" w:type="pct"/>
            <w:tcBorders>
              <w:top w:val="single" w:sz="12" w:space="0" w:color="auto"/>
              <w:left w:val="nil"/>
              <w:bottom w:val="single" w:sz="4" w:space="0" w:color="auto"/>
              <w:right w:val="single" w:sz="4" w:space="0" w:color="auto"/>
            </w:tcBorders>
            <w:vAlign w:val="center"/>
          </w:tcPr>
          <w:p w14:paraId="4160A71D" w14:textId="77777777" w:rsidR="008214C4" w:rsidRPr="00290725" w:rsidRDefault="008214C4" w:rsidP="00C319E7">
            <w:pPr>
              <w:suppressAutoHyphens/>
              <w:spacing w:after="60" w:line="260" w:lineRule="atLeast"/>
              <w:rPr>
                <w:rFonts w:cs="Arial"/>
                <w:szCs w:val="20"/>
                <w:lang w:eastAsia="zh-CN"/>
              </w:rPr>
            </w:pPr>
            <w:r w:rsidRPr="00290725">
              <w:rPr>
                <w:rFonts w:cs="Arial"/>
                <w:b/>
                <w:szCs w:val="20"/>
                <w:lang w:eastAsia="zh-CN"/>
              </w:rPr>
              <w:t>Izvajalec:</w:t>
            </w:r>
          </w:p>
          <w:p w14:paraId="33F7ECF6" w14:textId="77777777" w:rsidR="008214C4" w:rsidRPr="00290725" w:rsidRDefault="008214C4" w:rsidP="00C319E7">
            <w:pPr>
              <w:rPr>
                <w:rFonts w:cs="Arial"/>
                <w:bCs/>
                <w:szCs w:val="20"/>
              </w:rPr>
            </w:pPr>
          </w:p>
          <w:p w14:paraId="494A62A6" w14:textId="77777777" w:rsidR="008214C4" w:rsidRPr="00290725" w:rsidRDefault="008214C4" w:rsidP="00C319E7">
            <w:pPr>
              <w:suppressAutoHyphens/>
              <w:spacing w:line="260" w:lineRule="atLeast"/>
              <w:rPr>
                <w:rFonts w:cs="Arial"/>
                <w:szCs w:val="20"/>
                <w:lang w:eastAsia="zh-CN"/>
              </w:rPr>
            </w:pPr>
          </w:p>
          <w:p w14:paraId="45B74682" w14:textId="77777777" w:rsidR="008214C4" w:rsidRPr="00290725" w:rsidRDefault="008214C4" w:rsidP="008214C4">
            <w:pPr>
              <w:suppressAutoHyphens/>
              <w:spacing w:line="260" w:lineRule="atLeast"/>
              <w:rPr>
                <w:rFonts w:cs="Arial"/>
                <w:szCs w:val="20"/>
                <w:lang w:eastAsia="zh-CN"/>
              </w:rPr>
            </w:pPr>
            <w:r w:rsidRPr="00290725">
              <w:rPr>
                <w:rFonts w:cs="Arial"/>
                <w:szCs w:val="20"/>
                <w:lang w:eastAsia="zh-CN"/>
              </w:rPr>
              <w:t xml:space="preserve">ki ga zastopa </w:t>
            </w:r>
          </w:p>
        </w:tc>
        <w:tc>
          <w:tcPr>
            <w:tcW w:w="2500" w:type="pct"/>
            <w:tcBorders>
              <w:top w:val="single" w:sz="12" w:space="0" w:color="auto"/>
              <w:left w:val="single" w:sz="4" w:space="0" w:color="auto"/>
              <w:bottom w:val="single" w:sz="4" w:space="0" w:color="auto"/>
              <w:right w:val="nil"/>
            </w:tcBorders>
            <w:vAlign w:val="bottom"/>
          </w:tcPr>
          <w:p w14:paraId="2318B8A7" w14:textId="77777777" w:rsidR="008214C4" w:rsidRPr="00290725" w:rsidRDefault="008214C4" w:rsidP="00C319E7">
            <w:pPr>
              <w:suppressAutoHyphens/>
              <w:spacing w:line="260" w:lineRule="atLeast"/>
              <w:rPr>
                <w:rFonts w:cs="Arial"/>
                <w:szCs w:val="20"/>
                <w:lang w:eastAsia="zh-CN"/>
              </w:rPr>
            </w:pPr>
            <w:r w:rsidRPr="00290725">
              <w:rPr>
                <w:rFonts w:cs="Arial"/>
                <w:szCs w:val="20"/>
                <w:lang w:eastAsia="zh-CN"/>
              </w:rPr>
              <w:t>Podpisnik</w:t>
            </w:r>
            <w:r w:rsidRPr="00290725">
              <w:rPr>
                <w:rFonts w:cs="Arial"/>
                <w:szCs w:val="20"/>
              </w:rPr>
              <w:t xml:space="preserve"> pogodbe</w:t>
            </w:r>
            <w:r w:rsidRPr="00290725">
              <w:rPr>
                <w:rFonts w:cs="Arial"/>
                <w:szCs w:val="20"/>
                <w:lang w:eastAsia="zh-CN"/>
              </w:rPr>
              <w:t xml:space="preserve">: </w:t>
            </w:r>
          </w:p>
          <w:p w14:paraId="0670A6D4" w14:textId="77777777" w:rsidR="008214C4" w:rsidRPr="00290725" w:rsidRDefault="008214C4" w:rsidP="00C319E7">
            <w:pPr>
              <w:suppressAutoHyphens/>
              <w:spacing w:line="260" w:lineRule="atLeast"/>
              <w:rPr>
                <w:rFonts w:cs="Arial"/>
                <w:szCs w:val="20"/>
                <w:lang w:eastAsia="zh-CN"/>
              </w:rPr>
            </w:pPr>
          </w:p>
        </w:tc>
      </w:tr>
      <w:tr w:rsidR="008214C4" w:rsidRPr="00290725" w14:paraId="2190B3C0" w14:textId="77777777" w:rsidTr="00C319E7">
        <w:trPr>
          <w:trHeight w:val="391"/>
        </w:trPr>
        <w:tc>
          <w:tcPr>
            <w:tcW w:w="2500" w:type="pct"/>
            <w:tcBorders>
              <w:top w:val="single" w:sz="4" w:space="0" w:color="auto"/>
              <w:left w:val="nil"/>
              <w:bottom w:val="single" w:sz="4" w:space="0" w:color="auto"/>
              <w:right w:val="single" w:sz="4" w:space="0" w:color="auto"/>
            </w:tcBorders>
            <w:vAlign w:val="center"/>
          </w:tcPr>
          <w:p w14:paraId="26A1C6C0" w14:textId="77777777" w:rsidR="008214C4" w:rsidRPr="00290725" w:rsidRDefault="008214C4" w:rsidP="008214C4">
            <w:pPr>
              <w:suppressAutoHyphens/>
              <w:spacing w:after="60" w:line="260" w:lineRule="atLeast"/>
              <w:rPr>
                <w:rFonts w:cs="Arial"/>
                <w:szCs w:val="20"/>
                <w:lang w:eastAsia="zh-CN"/>
              </w:rPr>
            </w:pPr>
            <w:r w:rsidRPr="00290725">
              <w:rPr>
                <w:rFonts w:cs="Arial"/>
                <w:szCs w:val="20"/>
                <w:lang w:eastAsia="zh-CN"/>
              </w:rPr>
              <w:t xml:space="preserve">Davčna št.: </w:t>
            </w:r>
          </w:p>
        </w:tc>
        <w:tc>
          <w:tcPr>
            <w:tcW w:w="2500" w:type="pct"/>
            <w:tcBorders>
              <w:top w:val="single" w:sz="4" w:space="0" w:color="auto"/>
              <w:left w:val="single" w:sz="4" w:space="0" w:color="auto"/>
              <w:bottom w:val="single" w:sz="4" w:space="0" w:color="auto"/>
              <w:right w:val="nil"/>
            </w:tcBorders>
            <w:shd w:val="clear" w:color="auto" w:fill="auto"/>
            <w:vAlign w:val="center"/>
          </w:tcPr>
          <w:p w14:paraId="2752764A" w14:textId="77777777" w:rsidR="008214C4" w:rsidRPr="00290725" w:rsidRDefault="00D47385" w:rsidP="00C319E7">
            <w:pPr>
              <w:suppressAutoHyphens/>
              <w:spacing w:after="60" w:line="260" w:lineRule="atLeast"/>
              <w:rPr>
                <w:rFonts w:cs="Arial"/>
                <w:szCs w:val="20"/>
                <w:lang w:eastAsia="zh-CN"/>
              </w:rPr>
            </w:pPr>
            <w:r w:rsidRPr="00290725">
              <w:rPr>
                <w:rFonts w:cs="Arial"/>
                <w:szCs w:val="20"/>
                <w:lang w:eastAsia="zh-CN"/>
              </w:rPr>
              <w:t>Datum:</w:t>
            </w:r>
          </w:p>
        </w:tc>
      </w:tr>
      <w:tr w:rsidR="008214C4" w:rsidRPr="00290725" w14:paraId="0AAC0439" w14:textId="77777777" w:rsidTr="00C319E7">
        <w:trPr>
          <w:trHeight w:val="391"/>
        </w:trPr>
        <w:tc>
          <w:tcPr>
            <w:tcW w:w="2500" w:type="pct"/>
            <w:tcBorders>
              <w:top w:val="single" w:sz="4" w:space="0" w:color="auto"/>
              <w:left w:val="nil"/>
              <w:bottom w:val="single" w:sz="4" w:space="0" w:color="auto"/>
              <w:right w:val="single" w:sz="4" w:space="0" w:color="auto"/>
            </w:tcBorders>
            <w:vAlign w:val="center"/>
          </w:tcPr>
          <w:p w14:paraId="474C8F70" w14:textId="77777777" w:rsidR="008214C4" w:rsidRPr="00290725" w:rsidRDefault="008214C4" w:rsidP="008214C4">
            <w:pPr>
              <w:suppressAutoHyphens/>
              <w:spacing w:after="60" w:line="260" w:lineRule="atLeast"/>
              <w:rPr>
                <w:rFonts w:cs="Arial"/>
                <w:szCs w:val="20"/>
                <w:lang w:eastAsia="zh-CN"/>
              </w:rPr>
            </w:pPr>
            <w:r w:rsidRPr="00290725">
              <w:rPr>
                <w:rFonts w:cs="Arial"/>
                <w:szCs w:val="20"/>
                <w:lang w:eastAsia="zh-CN"/>
              </w:rPr>
              <w:t xml:space="preserve">Matična št.: </w:t>
            </w:r>
          </w:p>
        </w:tc>
        <w:tc>
          <w:tcPr>
            <w:tcW w:w="2500" w:type="pct"/>
            <w:tcBorders>
              <w:top w:val="single" w:sz="4" w:space="0" w:color="auto"/>
              <w:left w:val="single" w:sz="4" w:space="0" w:color="auto"/>
              <w:bottom w:val="single" w:sz="4" w:space="0" w:color="auto"/>
              <w:right w:val="nil"/>
            </w:tcBorders>
            <w:shd w:val="clear" w:color="auto" w:fill="auto"/>
            <w:vAlign w:val="center"/>
          </w:tcPr>
          <w:p w14:paraId="5F27887D" w14:textId="77777777" w:rsidR="008214C4" w:rsidRPr="00290725" w:rsidRDefault="008214C4" w:rsidP="008214C4">
            <w:pPr>
              <w:suppressAutoHyphens/>
              <w:spacing w:after="60" w:line="260" w:lineRule="atLeast"/>
              <w:rPr>
                <w:rFonts w:cs="Arial"/>
                <w:szCs w:val="20"/>
                <w:lang w:eastAsia="zh-CN"/>
              </w:rPr>
            </w:pPr>
            <w:r w:rsidRPr="00290725">
              <w:rPr>
                <w:rFonts w:cs="Arial"/>
                <w:szCs w:val="20"/>
                <w:lang w:eastAsia="zh-CN"/>
              </w:rPr>
              <w:t xml:space="preserve">Telefon: </w:t>
            </w:r>
          </w:p>
        </w:tc>
      </w:tr>
      <w:tr w:rsidR="008214C4" w:rsidRPr="00290725" w14:paraId="57DC50B5" w14:textId="77777777" w:rsidTr="00C319E7">
        <w:trPr>
          <w:trHeight w:val="391"/>
        </w:trPr>
        <w:tc>
          <w:tcPr>
            <w:tcW w:w="2500" w:type="pct"/>
            <w:tcBorders>
              <w:top w:val="single" w:sz="4" w:space="0" w:color="auto"/>
              <w:left w:val="nil"/>
              <w:bottom w:val="single" w:sz="12" w:space="0" w:color="auto"/>
              <w:right w:val="single" w:sz="4" w:space="0" w:color="auto"/>
            </w:tcBorders>
            <w:vAlign w:val="center"/>
          </w:tcPr>
          <w:p w14:paraId="042AA5E6" w14:textId="77777777" w:rsidR="008214C4" w:rsidRPr="00290725" w:rsidRDefault="008214C4" w:rsidP="008214C4">
            <w:pPr>
              <w:suppressAutoHyphens/>
              <w:spacing w:after="60" w:line="260" w:lineRule="atLeast"/>
              <w:ind w:left="1773" w:hanging="1773"/>
              <w:rPr>
                <w:rFonts w:cs="Arial"/>
                <w:szCs w:val="20"/>
                <w:lang w:eastAsia="zh-CN"/>
              </w:rPr>
            </w:pPr>
            <w:r w:rsidRPr="00290725">
              <w:rPr>
                <w:rFonts w:cs="Arial"/>
                <w:szCs w:val="20"/>
                <w:lang w:eastAsia="zh-CN"/>
              </w:rPr>
              <w:t xml:space="preserve">Transakcijski račun: </w:t>
            </w:r>
          </w:p>
        </w:tc>
        <w:tc>
          <w:tcPr>
            <w:tcW w:w="2500" w:type="pct"/>
            <w:tcBorders>
              <w:top w:val="single" w:sz="4" w:space="0" w:color="auto"/>
              <w:left w:val="single" w:sz="4" w:space="0" w:color="auto"/>
              <w:bottom w:val="single" w:sz="12" w:space="0" w:color="auto"/>
              <w:right w:val="nil"/>
            </w:tcBorders>
            <w:vAlign w:val="center"/>
          </w:tcPr>
          <w:p w14:paraId="732B1BF4" w14:textId="77777777" w:rsidR="008214C4" w:rsidRPr="00290725" w:rsidRDefault="008214C4" w:rsidP="008214C4">
            <w:pPr>
              <w:suppressAutoHyphens/>
              <w:spacing w:after="60" w:line="260" w:lineRule="atLeast"/>
              <w:rPr>
                <w:rFonts w:cs="Arial"/>
                <w:szCs w:val="20"/>
                <w:lang w:eastAsia="zh-CN"/>
              </w:rPr>
            </w:pPr>
            <w:r w:rsidRPr="00290725">
              <w:rPr>
                <w:rFonts w:cs="Arial"/>
                <w:szCs w:val="20"/>
                <w:lang w:eastAsia="zh-CN"/>
              </w:rPr>
              <w:t xml:space="preserve">E-pošta: </w:t>
            </w:r>
          </w:p>
        </w:tc>
      </w:tr>
    </w:tbl>
    <w:p w14:paraId="3A110D57" w14:textId="77777777" w:rsidR="008214C4" w:rsidRPr="00290725" w:rsidRDefault="008214C4" w:rsidP="00C573AE">
      <w:pPr>
        <w:spacing w:before="360"/>
        <w:ind w:right="6021"/>
        <w:rPr>
          <w:rFonts w:cs="Arial"/>
          <w:szCs w:val="20"/>
        </w:rPr>
      </w:pPr>
      <w:r w:rsidRPr="00290725">
        <w:rPr>
          <w:rFonts w:cs="Arial"/>
          <w:szCs w:val="20"/>
        </w:rPr>
        <w:t>skleneta naslednjo</w:t>
      </w:r>
    </w:p>
    <w:p w14:paraId="3B39976D" w14:textId="77777777" w:rsidR="00855D29" w:rsidRPr="00290725" w:rsidRDefault="00855D29" w:rsidP="00C573AE">
      <w:pPr>
        <w:pStyle w:val="Index"/>
        <w:suppressLineNumbers w:val="0"/>
        <w:rPr>
          <w:rFonts w:cs="Arial"/>
          <w:szCs w:val="20"/>
        </w:rPr>
      </w:pPr>
    </w:p>
    <w:p w14:paraId="2B72FBC1" w14:textId="77777777" w:rsidR="00855D29" w:rsidRPr="00290725" w:rsidRDefault="00855D29" w:rsidP="00C573AE">
      <w:pPr>
        <w:pStyle w:val="Naslov4"/>
        <w:keepNext w:val="0"/>
        <w:numPr>
          <w:ilvl w:val="3"/>
          <w:numId w:val="0"/>
        </w:numPr>
        <w:tabs>
          <w:tab w:val="num" w:pos="864"/>
        </w:tabs>
        <w:spacing w:before="0" w:after="0"/>
        <w:ind w:left="864" w:hanging="864"/>
        <w:jc w:val="center"/>
        <w:rPr>
          <w:rFonts w:ascii="Arial" w:hAnsi="Arial" w:cs="Arial"/>
          <w:sz w:val="20"/>
          <w:szCs w:val="20"/>
        </w:rPr>
      </w:pPr>
      <w:r w:rsidRPr="00290725">
        <w:rPr>
          <w:rFonts w:ascii="Arial" w:hAnsi="Arial" w:cs="Arial"/>
          <w:sz w:val="20"/>
          <w:szCs w:val="20"/>
        </w:rPr>
        <w:t xml:space="preserve">P O G O D B O  št.  </w:t>
      </w:r>
    </w:p>
    <w:p w14:paraId="7530D5B4" w14:textId="77777777" w:rsidR="00855D29" w:rsidRPr="00290725" w:rsidRDefault="00855D29" w:rsidP="00C573AE">
      <w:pPr>
        <w:jc w:val="center"/>
        <w:rPr>
          <w:rFonts w:cs="Arial"/>
          <w:szCs w:val="20"/>
        </w:rPr>
      </w:pPr>
    </w:p>
    <w:p w14:paraId="6D835C3D" w14:textId="77777777" w:rsidR="00855D29" w:rsidRPr="00290725" w:rsidRDefault="00855D29" w:rsidP="00C573AE">
      <w:pPr>
        <w:widowControl w:val="0"/>
        <w:numPr>
          <w:ilvl w:val="0"/>
          <w:numId w:val="10"/>
        </w:numPr>
        <w:suppressAutoHyphens/>
        <w:jc w:val="center"/>
        <w:rPr>
          <w:rFonts w:cs="Arial"/>
          <w:b/>
          <w:szCs w:val="20"/>
        </w:rPr>
      </w:pPr>
      <w:r w:rsidRPr="00290725">
        <w:rPr>
          <w:rFonts w:cs="Arial"/>
          <w:b/>
          <w:szCs w:val="20"/>
        </w:rPr>
        <w:t>člen</w:t>
      </w:r>
    </w:p>
    <w:p w14:paraId="6376881E" w14:textId="77777777" w:rsidR="00855D29" w:rsidRPr="00290725" w:rsidRDefault="00855D29" w:rsidP="00C573AE">
      <w:pPr>
        <w:jc w:val="both"/>
        <w:rPr>
          <w:rFonts w:cs="Arial"/>
          <w:szCs w:val="20"/>
        </w:rPr>
      </w:pPr>
    </w:p>
    <w:p w14:paraId="5550DFC2" w14:textId="77777777" w:rsidR="00855D29" w:rsidRPr="00290725" w:rsidRDefault="00855D29" w:rsidP="00C573AE">
      <w:pPr>
        <w:jc w:val="both"/>
        <w:rPr>
          <w:rFonts w:cs="Arial"/>
          <w:szCs w:val="20"/>
        </w:rPr>
      </w:pPr>
      <w:r w:rsidRPr="00290725">
        <w:rPr>
          <w:rFonts w:cs="Arial"/>
          <w:szCs w:val="20"/>
        </w:rPr>
        <w:t>Pogodbeni stranki uvodoma ugotavljata, da:</w:t>
      </w:r>
    </w:p>
    <w:p w14:paraId="1AA4EECB" w14:textId="77777777" w:rsidR="00855D29" w:rsidRPr="00290725" w:rsidRDefault="00855D29" w:rsidP="00C573AE">
      <w:pPr>
        <w:numPr>
          <w:ilvl w:val="0"/>
          <w:numId w:val="12"/>
        </w:numPr>
        <w:jc w:val="both"/>
        <w:rPr>
          <w:rFonts w:cs="Arial"/>
          <w:szCs w:val="20"/>
        </w:rPr>
      </w:pPr>
      <w:r w:rsidRPr="00290725">
        <w:rPr>
          <w:rFonts w:cs="Arial"/>
          <w:szCs w:val="20"/>
        </w:rPr>
        <w:t>se pogodba sklepa na podlagi izvedenega in oddanega javnega naročila po postopku</w:t>
      </w:r>
      <w:r w:rsidR="00361CEE" w:rsidRPr="00290725">
        <w:rPr>
          <w:rFonts w:cs="Arial"/>
          <w:szCs w:val="20"/>
        </w:rPr>
        <w:t xml:space="preserve"> naročila male vrednosti</w:t>
      </w:r>
      <w:r w:rsidRPr="00290725">
        <w:rPr>
          <w:rFonts w:cs="Arial"/>
          <w:szCs w:val="20"/>
        </w:rPr>
        <w:t>, ki je bilo objavljeno na portalu javnih naročil dne __________ z oznako _____</w:t>
      </w:r>
      <w:r w:rsidR="000D6A68" w:rsidRPr="00290725">
        <w:rPr>
          <w:rFonts w:cs="Arial"/>
          <w:szCs w:val="20"/>
        </w:rPr>
        <w:t>____</w:t>
      </w:r>
      <w:r w:rsidRPr="00290725">
        <w:rPr>
          <w:rFonts w:cs="Arial"/>
          <w:szCs w:val="20"/>
        </w:rPr>
        <w:t>_____;</w:t>
      </w:r>
    </w:p>
    <w:p w14:paraId="4469A901" w14:textId="77777777" w:rsidR="00855D29" w:rsidRPr="00290725" w:rsidRDefault="00855D29" w:rsidP="00C573AE">
      <w:pPr>
        <w:numPr>
          <w:ilvl w:val="0"/>
          <w:numId w:val="12"/>
        </w:numPr>
        <w:jc w:val="both"/>
        <w:rPr>
          <w:rFonts w:cs="Arial"/>
          <w:szCs w:val="20"/>
        </w:rPr>
      </w:pPr>
      <w:r w:rsidRPr="00290725">
        <w:rPr>
          <w:rFonts w:cs="Arial"/>
          <w:szCs w:val="20"/>
        </w:rPr>
        <w:t>je naročnik z odločitvijo o oddaji naročila št. _________ z dne _________ izbral ponudbo izvajalca kot najugodnejšo.</w:t>
      </w:r>
      <w:r w:rsidRPr="00290725" w:rsidDel="0043531C">
        <w:rPr>
          <w:rFonts w:cs="Arial"/>
          <w:szCs w:val="20"/>
        </w:rPr>
        <w:t xml:space="preserve"> </w:t>
      </w:r>
    </w:p>
    <w:p w14:paraId="24855B3D" w14:textId="77777777" w:rsidR="00855D29" w:rsidRPr="00290725" w:rsidRDefault="00855D29" w:rsidP="00C573AE">
      <w:pPr>
        <w:jc w:val="both"/>
        <w:rPr>
          <w:rFonts w:cs="Arial"/>
          <w:szCs w:val="20"/>
        </w:rPr>
      </w:pPr>
    </w:p>
    <w:p w14:paraId="2B09FEC4" w14:textId="77777777" w:rsidR="00855D29" w:rsidRPr="00290725" w:rsidRDefault="00855D29" w:rsidP="00C573AE">
      <w:pPr>
        <w:widowControl w:val="0"/>
        <w:numPr>
          <w:ilvl w:val="0"/>
          <w:numId w:val="10"/>
        </w:numPr>
        <w:suppressAutoHyphens/>
        <w:jc w:val="center"/>
        <w:rPr>
          <w:rFonts w:cs="Arial"/>
          <w:b/>
          <w:szCs w:val="20"/>
        </w:rPr>
      </w:pPr>
      <w:r w:rsidRPr="00290725">
        <w:rPr>
          <w:rFonts w:cs="Arial"/>
          <w:b/>
          <w:szCs w:val="20"/>
        </w:rPr>
        <w:t>člen</w:t>
      </w:r>
    </w:p>
    <w:p w14:paraId="397F633F" w14:textId="77777777" w:rsidR="00855D29" w:rsidRPr="00290725" w:rsidRDefault="00855D29" w:rsidP="00C573AE">
      <w:pPr>
        <w:jc w:val="center"/>
        <w:rPr>
          <w:rFonts w:cs="Arial"/>
          <w:szCs w:val="20"/>
        </w:rPr>
      </w:pPr>
    </w:p>
    <w:p w14:paraId="670F2AA5" w14:textId="77777777" w:rsidR="00855D29" w:rsidRPr="00290725" w:rsidRDefault="00855D29" w:rsidP="00C573AE">
      <w:pPr>
        <w:tabs>
          <w:tab w:val="left" w:pos="7980"/>
        </w:tabs>
        <w:spacing w:before="200"/>
        <w:jc w:val="both"/>
        <w:rPr>
          <w:rFonts w:cs="Arial"/>
          <w:b/>
          <w:szCs w:val="20"/>
        </w:rPr>
      </w:pPr>
      <w:r w:rsidRPr="00290725">
        <w:rPr>
          <w:rFonts w:cs="Arial"/>
          <w:szCs w:val="20"/>
        </w:rPr>
        <w:t>Predmet pogodbe je</w:t>
      </w:r>
      <w:r w:rsidR="002F2322" w:rsidRPr="002F2322">
        <w:rPr>
          <w:rFonts w:cs="Arial"/>
          <w:b/>
          <w:sz w:val="32"/>
          <w:szCs w:val="32"/>
          <w:lang w:eastAsia="en-US"/>
        </w:rPr>
        <w:t xml:space="preserve"> </w:t>
      </w:r>
      <w:r w:rsidR="002F2322">
        <w:rPr>
          <w:rFonts w:cs="Arial"/>
          <w:b/>
          <w:szCs w:val="20"/>
        </w:rPr>
        <w:t>g</w:t>
      </w:r>
      <w:r w:rsidR="002F2322" w:rsidRPr="002F2322">
        <w:rPr>
          <w:rFonts w:cs="Arial"/>
          <w:b/>
          <w:szCs w:val="20"/>
        </w:rPr>
        <w:t>radnja - prenova podnebnega observatorija na Kredarici</w:t>
      </w:r>
      <w:r w:rsidR="002F2322">
        <w:rPr>
          <w:rFonts w:cs="Arial"/>
          <w:szCs w:val="20"/>
          <w:lang w:eastAsia="sl-SI"/>
        </w:rPr>
        <w:t>.</w:t>
      </w:r>
      <w:r w:rsidRPr="00290725">
        <w:rPr>
          <w:rFonts w:cs="Arial"/>
          <w:szCs w:val="20"/>
          <w:lang w:eastAsia="en-US"/>
        </w:rPr>
        <w:tab/>
      </w:r>
    </w:p>
    <w:p w14:paraId="03641398" w14:textId="475FEA2D" w:rsidR="00C02F50" w:rsidRPr="00290725" w:rsidRDefault="00855D29" w:rsidP="00285FDC">
      <w:pPr>
        <w:spacing w:before="200"/>
        <w:jc w:val="both"/>
        <w:rPr>
          <w:rFonts w:cs="Arial"/>
          <w:szCs w:val="20"/>
        </w:rPr>
      </w:pPr>
      <w:r w:rsidRPr="00290725">
        <w:rPr>
          <w:rFonts w:cs="Arial"/>
          <w:szCs w:val="20"/>
        </w:rPr>
        <w:t>Predmet pogodbe je podrobneje določen v tehničnih specifikacijah</w:t>
      </w:r>
      <w:r w:rsidR="002F2322">
        <w:rPr>
          <w:rFonts w:cs="Arial"/>
          <w:szCs w:val="20"/>
        </w:rPr>
        <w:t>, p</w:t>
      </w:r>
      <w:r w:rsidR="002F2322" w:rsidRPr="002F2322">
        <w:rPr>
          <w:rFonts w:cs="Arial"/>
          <w:szCs w:val="20"/>
        </w:rPr>
        <w:t>rojektn</w:t>
      </w:r>
      <w:r w:rsidR="002F2322">
        <w:rPr>
          <w:rFonts w:cs="Arial"/>
          <w:szCs w:val="20"/>
        </w:rPr>
        <w:t>i</w:t>
      </w:r>
      <w:r w:rsidR="002F2322" w:rsidRPr="002F2322">
        <w:rPr>
          <w:rFonts w:cs="Arial"/>
          <w:szCs w:val="20"/>
        </w:rPr>
        <w:t xml:space="preserve"> dokumentacij</w:t>
      </w:r>
      <w:r w:rsidR="002F2322">
        <w:rPr>
          <w:rFonts w:cs="Arial"/>
          <w:szCs w:val="20"/>
        </w:rPr>
        <w:t>i</w:t>
      </w:r>
      <w:r w:rsidR="002F2322" w:rsidRPr="002F2322">
        <w:rPr>
          <w:rFonts w:cs="Arial"/>
          <w:szCs w:val="20"/>
        </w:rPr>
        <w:t xml:space="preserve"> za izvedbo gradnje</w:t>
      </w:r>
      <w:r w:rsidR="002F2322">
        <w:rPr>
          <w:rFonts w:cs="Arial"/>
          <w:szCs w:val="20"/>
        </w:rPr>
        <w:t xml:space="preserve"> (PZI)</w:t>
      </w:r>
      <w:r w:rsidRPr="00290725">
        <w:rPr>
          <w:rFonts w:cs="Arial"/>
          <w:szCs w:val="20"/>
        </w:rPr>
        <w:t xml:space="preserve"> in ponudbenem</w:t>
      </w:r>
      <w:r w:rsidR="00D47385" w:rsidRPr="00290725">
        <w:rPr>
          <w:rFonts w:cs="Arial"/>
          <w:szCs w:val="20"/>
        </w:rPr>
        <w:t>u</w:t>
      </w:r>
      <w:r w:rsidRPr="00290725">
        <w:rPr>
          <w:rFonts w:cs="Arial"/>
          <w:szCs w:val="20"/>
        </w:rPr>
        <w:t xml:space="preserve"> predračunu izvajalca št. __________ z dne __________, ki s</w:t>
      </w:r>
      <w:r w:rsidR="002F2322">
        <w:rPr>
          <w:rFonts w:cs="Arial"/>
          <w:szCs w:val="20"/>
        </w:rPr>
        <w:t>o</w:t>
      </w:r>
      <w:r w:rsidRPr="00290725">
        <w:rPr>
          <w:rFonts w:cs="Arial"/>
          <w:szCs w:val="20"/>
        </w:rPr>
        <w:t xml:space="preserve"> prilog</w:t>
      </w:r>
      <w:r w:rsidR="002F2322">
        <w:rPr>
          <w:rFonts w:cs="Arial"/>
          <w:szCs w:val="20"/>
        </w:rPr>
        <w:t>e</w:t>
      </w:r>
      <w:r w:rsidRPr="00290725">
        <w:rPr>
          <w:rFonts w:cs="Arial"/>
          <w:szCs w:val="20"/>
        </w:rPr>
        <w:t xml:space="preserve"> te pogodbe in njen sestavni del ter se izvaja na način, kot je določen v prilogah in pogodbi. </w:t>
      </w:r>
    </w:p>
    <w:p w14:paraId="315055C8" w14:textId="1D936DD0" w:rsidR="00C02F50" w:rsidRPr="00290725" w:rsidRDefault="00C02F50" w:rsidP="00285FDC">
      <w:pPr>
        <w:widowControl w:val="0"/>
        <w:numPr>
          <w:ilvl w:val="0"/>
          <w:numId w:val="10"/>
        </w:numPr>
        <w:suppressAutoHyphens/>
        <w:spacing w:before="240"/>
        <w:jc w:val="center"/>
        <w:rPr>
          <w:rFonts w:cs="Arial"/>
          <w:b/>
          <w:szCs w:val="20"/>
        </w:rPr>
      </w:pPr>
      <w:r w:rsidRPr="00290725">
        <w:rPr>
          <w:rFonts w:cs="Arial"/>
          <w:b/>
          <w:szCs w:val="20"/>
        </w:rPr>
        <w:t>člen</w:t>
      </w:r>
    </w:p>
    <w:p w14:paraId="0BC7797C" w14:textId="58930841" w:rsidR="00AC5043" w:rsidRPr="00285FDC" w:rsidRDefault="00855D29" w:rsidP="00285FDC">
      <w:pPr>
        <w:autoSpaceDE w:val="0"/>
        <w:autoSpaceDN w:val="0"/>
        <w:adjustRightInd w:val="0"/>
        <w:spacing w:before="200"/>
        <w:jc w:val="both"/>
        <w:rPr>
          <w:rFonts w:cs="Arial"/>
          <w:szCs w:val="20"/>
          <w:lang w:eastAsia="sl-SI"/>
        </w:rPr>
      </w:pPr>
      <w:r w:rsidRPr="00290725">
        <w:rPr>
          <w:rFonts w:cs="Arial"/>
          <w:szCs w:val="20"/>
          <w:lang w:eastAsia="sl-SI"/>
        </w:rPr>
        <w:t xml:space="preserve">Pogodba se sklepa </w:t>
      </w:r>
      <w:r w:rsidRPr="001E3925">
        <w:rPr>
          <w:rFonts w:cs="Arial"/>
          <w:b/>
          <w:szCs w:val="20"/>
          <w:lang w:eastAsia="sl-SI"/>
        </w:rPr>
        <w:t xml:space="preserve">za obdobje </w:t>
      </w:r>
      <w:r w:rsidR="001E3925" w:rsidRPr="001E3925">
        <w:rPr>
          <w:rFonts w:cs="Arial"/>
          <w:b/>
          <w:szCs w:val="20"/>
          <w:lang w:eastAsia="sl-SI"/>
        </w:rPr>
        <w:t>štiriindvajset</w:t>
      </w:r>
      <w:r w:rsidR="00D95B6F">
        <w:rPr>
          <w:rFonts w:cs="Arial"/>
          <w:b/>
          <w:szCs w:val="20"/>
          <w:lang w:eastAsia="sl-SI"/>
        </w:rPr>
        <w:t>ih</w:t>
      </w:r>
      <w:r w:rsidR="001E3925" w:rsidRPr="001E3925">
        <w:rPr>
          <w:rFonts w:cs="Arial"/>
          <w:b/>
          <w:szCs w:val="20"/>
          <w:lang w:eastAsia="sl-SI"/>
        </w:rPr>
        <w:t xml:space="preserve"> (24) mesecev</w:t>
      </w:r>
      <w:r w:rsidR="001E3925">
        <w:rPr>
          <w:rFonts w:cs="Arial"/>
          <w:szCs w:val="20"/>
          <w:lang w:eastAsia="sl-SI"/>
        </w:rPr>
        <w:t xml:space="preserve"> </w:t>
      </w:r>
      <w:r w:rsidRPr="00290725">
        <w:rPr>
          <w:rFonts w:cs="Arial"/>
          <w:szCs w:val="20"/>
          <w:lang w:eastAsia="sl-SI"/>
        </w:rPr>
        <w:t xml:space="preserve">od </w:t>
      </w:r>
      <w:r w:rsidR="001E3925">
        <w:rPr>
          <w:rFonts w:cs="Arial"/>
          <w:szCs w:val="20"/>
          <w:lang w:eastAsia="sl-SI"/>
        </w:rPr>
        <w:t xml:space="preserve">njene </w:t>
      </w:r>
      <w:r w:rsidRPr="00290725">
        <w:rPr>
          <w:rFonts w:cs="Arial"/>
          <w:szCs w:val="20"/>
          <w:lang w:eastAsia="sl-SI"/>
        </w:rPr>
        <w:t>sklenitve</w:t>
      </w:r>
      <w:r w:rsidR="007C5B71" w:rsidRPr="00290725">
        <w:rPr>
          <w:rFonts w:cs="Arial"/>
          <w:szCs w:val="20"/>
          <w:lang w:eastAsia="sl-SI"/>
        </w:rPr>
        <w:t>.</w:t>
      </w:r>
    </w:p>
    <w:p w14:paraId="5D109712" w14:textId="77777777" w:rsidR="00C5294B" w:rsidRDefault="00C5294B">
      <w:pPr>
        <w:rPr>
          <w:rFonts w:cs="Arial"/>
          <w:b/>
          <w:szCs w:val="20"/>
        </w:rPr>
      </w:pPr>
      <w:r>
        <w:rPr>
          <w:rFonts w:cs="Arial"/>
          <w:b/>
          <w:szCs w:val="20"/>
        </w:rPr>
        <w:br w:type="page"/>
      </w:r>
    </w:p>
    <w:p w14:paraId="5BA2AB16" w14:textId="1BB07F4E" w:rsidR="004F4879" w:rsidRPr="00290725" w:rsidRDefault="004F4879" w:rsidP="00285FDC">
      <w:pPr>
        <w:widowControl w:val="0"/>
        <w:numPr>
          <w:ilvl w:val="0"/>
          <w:numId w:val="10"/>
        </w:numPr>
        <w:suppressAutoHyphens/>
        <w:spacing w:before="240"/>
        <w:jc w:val="center"/>
        <w:rPr>
          <w:rFonts w:cs="Arial"/>
          <w:b/>
          <w:szCs w:val="20"/>
        </w:rPr>
      </w:pPr>
      <w:r w:rsidRPr="00290725">
        <w:rPr>
          <w:rFonts w:cs="Arial"/>
          <w:b/>
          <w:szCs w:val="20"/>
        </w:rPr>
        <w:lastRenderedPageBreak/>
        <w:t>člen</w:t>
      </w:r>
    </w:p>
    <w:p w14:paraId="7D3366F8" w14:textId="38B9B142" w:rsidR="00855D29" w:rsidRPr="00290725" w:rsidRDefault="000A39CC" w:rsidP="00285FDC">
      <w:pPr>
        <w:spacing w:before="200"/>
        <w:jc w:val="both"/>
        <w:rPr>
          <w:rFonts w:cs="Arial"/>
          <w:szCs w:val="20"/>
        </w:rPr>
      </w:pPr>
      <w:r>
        <w:rPr>
          <w:rFonts w:cs="Arial"/>
          <w:szCs w:val="20"/>
        </w:rPr>
        <w:t>Skupna p</w:t>
      </w:r>
      <w:r w:rsidR="00855D29" w:rsidRPr="00290725">
        <w:rPr>
          <w:rFonts w:cs="Arial"/>
          <w:szCs w:val="20"/>
        </w:rPr>
        <w:t xml:space="preserve">ogodbena </w:t>
      </w:r>
      <w:r w:rsidR="00D0761D">
        <w:rPr>
          <w:rFonts w:cs="Arial"/>
          <w:szCs w:val="20"/>
        </w:rPr>
        <w:t>cena</w:t>
      </w:r>
      <w:r>
        <w:rPr>
          <w:rFonts w:cs="Arial"/>
          <w:szCs w:val="20"/>
        </w:rPr>
        <w:t>, ki</w:t>
      </w:r>
      <w:r w:rsidR="00855D29" w:rsidRPr="00290725">
        <w:rPr>
          <w:rFonts w:cs="Arial"/>
          <w:szCs w:val="20"/>
        </w:rPr>
        <w:t xml:space="preserve"> </w:t>
      </w:r>
      <w:r w:rsidR="00D5664D">
        <w:rPr>
          <w:rFonts w:cs="Arial"/>
          <w:szCs w:val="20"/>
        </w:rPr>
        <w:t xml:space="preserve">je dogovorjena s klavzulo </w:t>
      </w:r>
      <w:r w:rsidR="00D5664D" w:rsidRPr="00D5664D">
        <w:rPr>
          <w:rFonts w:cs="Arial"/>
          <w:szCs w:val="20"/>
        </w:rPr>
        <w:t>»skupaj dogovorjen</w:t>
      </w:r>
      <w:r w:rsidR="00D5664D">
        <w:rPr>
          <w:rFonts w:cs="Arial"/>
          <w:szCs w:val="20"/>
        </w:rPr>
        <w:t>a</w:t>
      </w:r>
      <w:r w:rsidR="00D5664D" w:rsidRPr="00D5664D">
        <w:rPr>
          <w:rFonts w:cs="Arial"/>
          <w:szCs w:val="20"/>
        </w:rPr>
        <w:t xml:space="preserve"> cen</w:t>
      </w:r>
      <w:r w:rsidR="00D5664D">
        <w:rPr>
          <w:rFonts w:cs="Arial"/>
          <w:szCs w:val="20"/>
        </w:rPr>
        <w:t>a</w:t>
      </w:r>
      <w:r w:rsidR="005142C7" w:rsidRPr="005142C7">
        <w:rPr>
          <w:rFonts w:cs="Arial"/>
          <w:szCs w:val="20"/>
        </w:rPr>
        <w:t>«</w:t>
      </w:r>
      <w:r w:rsidR="00D5664D">
        <w:rPr>
          <w:rFonts w:cs="Arial"/>
          <w:szCs w:val="20"/>
        </w:rPr>
        <w:t xml:space="preserve"> </w:t>
      </w:r>
      <w:r w:rsidR="00D5664D" w:rsidRPr="00D5664D">
        <w:rPr>
          <w:rFonts w:cs="Arial"/>
          <w:szCs w:val="20"/>
        </w:rPr>
        <w:t>in je določena v skupnem znesku za celotno gradbo</w:t>
      </w:r>
      <w:r w:rsidR="005142C7" w:rsidRPr="005142C7">
        <w:rPr>
          <w:rFonts w:cs="Arial"/>
          <w:szCs w:val="20"/>
        </w:rPr>
        <w:t>,</w:t>
      </w:r>
      <w:r w:rsidR="005142C7">
        <w:rPr>
          <w:rFonts w:cs="Arial"/>
          <w:szCs w:val="20"/>
        </w:rPr>
        <w:t xml:space="preserve"> znaša</w:t>
      </w:r>
      <w:r w:rsidR="00855D29" w:rsidRPr="00290725">
        <w:rPr>
          <w:rFonts w:cs="Arial"/>
          <w:szCs w:val="20"/>
        </w:rPr>
        <w:t>:</w:t>
      </w:r>
    </w:p>
    <w:p w14:paraId="38023167" w14:textId="77777777" w:rsidR="00855D29" w:rsidRPr="00290725" w:rsidRDefault="00855D29" w:rsidP="00285FDC">
      <w:pPr>
        <w:spacing w:before="120"/>
        <w:jc w:val="center"/>
        <w:rPr>
          <w:rFonts w:cs="Arial"/>
          <w:szCs w:val="20"/>
        </w:rPr>
      </w:pPr>
      <w:r w:rsidRPr="00290725">
        <w:rPr>
          <w:rFonts w:cs="Arial"/>
          <w:b/>
          <w:szCs w:val="20"/>
        </w:rPr>
        <w:t>___________ EUR</w:t>
      </w:r>
      <w:r w:rsidRPr="00290725">
        <w:rPr>
          <w:rFonts w:cs="Arial"/>
          <w:szCs w:val="20"/>
        </w:rPr>
        <w:t xml:space="preserve"> </w:t>
      </w:r>
    </w:p>
    <w:p w14:paraId="472E1941" w14:textId="77777777" w:rsidR="00855D29" w:rsidRPr="00290725" w:rsidRDefault="00855D29" w:rsidP="00C573AE">
      <w:pPr>
        <w:jc w:val="center"/>
        <w:rPr>
          <w:rFonts w:cs="Arial"/>
          <w:szCs w:val="20"/>
        </w:rPr>
      </w:pPr>
      <w:r w:rsidRPr="00290725">
        <w:rPr>
          <w:rFonts w:cs="Arial"/>
          <w:szCs w:val="20"/>
        </w:rPr>
        <w:t>(z besedo: __________________________________),</w:t>
      </w:r>
    </w:p>
    <w:p w14:paraId="4E8BAE7A" w14:textId="77777777" w:rsidR="00855D29" w:rsidRPr="00290725" w:rsidRDefault="00855D29" w:rsidP="00C573AE">
      <w:pPr>
        <w:jc w:val="center"/>
        <w:rPr>
          <w:rFonts w:cs="Arial"/>
          <w:szCs w:val="20"/>
        </w:rPr>
      </w:pPr>
    </w:p>
    <w:p w14:paraId="5FB14C52" w14:textId="77777777" w:rsidR="00855D29" w:rsidRPr="00290725" w:rsidRDefault="00855D29" w:rsidP="00C573AE">
      <w:pPr>
        <w:pStyle w:val="Telobesedila"/>
        <w:spacing w:after="0"/>
        <w:jc w:val="both"/>
        <w:rPr>
          <w:rFonts w:cs="Arial"/>
          <w:sz w:val="20"/>
          <w:szCs w:val="20"/>
        </w:rPr>
      </w:pPr>
      <w:r w:rsidRPr="00290725">
        <w:rPr>
          <w:rFonts w:cs="Arial"/>
          <w:sz w:val="20"/>
          <w:szCs w:val="20"/>
        </w:rPr>
        <w:t>z DDV</w:t>
      </w:r>
      <w:r w:rsidR="00C34F43" w:rsidRPr="00290725">
        <w:rPr>
          <w:rFonts w:cs="Arial"/>
          <w:sz w:val="20"/>
          <w:szCs w:val="20"/>
        </w:rPr>
        <w:t xml:space="preserve"> v višini 22 %</w:t>
      </w:r>
      <w:r w:rsidRPr="00290725">
        <w:rPr>
          <w:rFonts w:cs="Arial"/>
          <w:sz w:val="20"/>
          <w:szCs w:val="20"/>
        </w:rPr>
        <w:t>:</w:t>
      </w:r>
    </w:p>
    <w:p w14:paraId="2FC9C300" w14:textId="77777777" w:rsidR="00855D29" w:rsidRPr="00290725" w:rsidRDefault="00855D29" w:rsidP="00285FDC">
      <w:pPr>
        <w:spacing w:before="120"/>
        <w:jc w:val="center"/>
        <w:rPr>
          <w:rFonts w:cs="Arial"/>
          <w:b/>
          <w:szCs w:val="20"/>
        </w:rPr>
      </w:pPr>
      <w:r w:rsidRPr="00290725">
        <w:rPr>
          <w:rFonts w:cs="Arial"/>
          <w:b/>
          <w:szCs w:val="20"/>
        </w:rPr>
        <w:t>____________ EUR</w:t>
      </w:r>
    </w:p>
    <w:p w14:paraId="6A4AAF57" w14:textId="77777777" w:rsidR="00855D29" w:rsidRPr="00290725" w:rsidRDefault="00855D29" w:rsidP="00855D29">
      <w:pPr>
        <w:jc w:val="center"/>
        <w:rPr>
          <w:rFonts w:cs="Arial"/>
          <w:szCs w:val="20"/>
        </w:rPr>
      </w:pPr>
      <w:r w:rsidRPr="00290725">
        <w:rPr>
          <w:rFonts w:cs="Arial"/>
          <w:szCs w:val="20"/>
        </w:rPr>
        <w:t>(z besedo:</w:t>
      </w:r>
      <w:r w:rsidRPr="00290725">
        <w:rPr>
          <w:rFonts w:cs="Arial"/>
          <w:b/>
          <w:szCs w:val="20"/>
        </w:rPr>
        <w:t xml:space="preserve"> </w:t>
      </w:r>
      <w:r w:rsidRPr="00290725">
        <w:rPr>
          <w:rFonts w:cs="Arial"/>
          <w:szCs w:val="20"/>
        </w:rPr>
        <w:t>___________________________________).</w:t>
      </w:r>
    </w:p>
    <w:p w14:paraId="4FFF2316" w14:textId="77777777" w:rsidR="00365782" w:rsidRDefault="00D5664D" w:rsidP="00852CC1">
      <w:pPr>
        <w:spacing w:before="200"/>
        <w:jc w:val="both"/>
        <w:rPr>
          <w:rFonts w:cs="Arial"/>
          <w:szCs w:val="20"/>
        </w:rPr>
      </w:pPr>
      <w:r>
        <w:rPr>
          <w:rFonts w:cs="Arial"/>
          <w:szCs w:val="20"/>
        </w:rPr>
        <w:t>V skupno pogodbeno ceno</w:t>
      </w:r>
      <w:r w:rsidR="00DE65C5" w:rsidRPr="004018E2">
        <w:rPr>
          <w:rFonts w:cs="Arial"/>
          <w:szCs w:val="20"/>
        </w:rPr>
        <w:t xml:space="preserve"> </w:t>
      </w:r>
      <w:r w:rsidR="00D0761D" w:rsidRPr="004018E2">
        <w:rPr>
          <w:rFonts w:cs="Arial"/>
          <w:szCs w:val="20"/>
        </w:rPr>
        <w:t>so všteti vsi stroški izvedbe predmeta pogodbe</w:t>
      </w:r>
      <w:r w:rsidR="00D95B6F" w:rsidRPr="004018E2">
        <w:rPr>
          <w:rFonts w:cs="Arial"/>
          <w:szCs w:val="20"/>
        </w:rPr>
        <w:t>,</w:t>
      </w:r>
      <w:r>
        <w:rPr>
          <w:rFonts w:cs="Arial"/>
          <w:szCs w:val="20"/>
        </w:rPr>
        <w:t xml:space="preserve"> </w:t>
      </w:r>
      <w:r w:rsidRPr="00D5664D">
        <w:rPr>
          <w:rFonts w:cs="Arial"/>
          <w:szCs w:val="20"/>
        </w:rPr>
        <w:t xml:space="preserve">ki jih je izvajalec v času sklenitve pogodbe lahko predvidel, </w:t>
      </w:r>
      <w:r w:rsidR="0006364F">
        <w:rPr>
          <w:rFonts w:cs="Arial"/>
          <w:szCs w:val="20"/>
        </w:rPr>
        <w:t xml:space="preserve">tudi dela, </w:t>
      </w:r>
      <w:r w:rsidR="0006364F" w:rsidRPr="0006364F">
        <w:rPr>
          <w:rFonts w:cs="Arial"/>
          <w:szCs w:val="20"/>
        </w:rPr>
        <w:t xml:space="preserve">za katera je izvajalec ob sklenitvi pogodbe vedel ali bi moral vedeti, da </w:t>
      </w:r>
      <w:r w:rsidR="00B40015">
        <w:rPr>
          <w:rFonts w:cs="Arial"/>
          <w:szCs w:val="20"/>
        </w:rPr>
        <w:t>jih je treba</w:t>
      </w:r>
      <w:r w:rsidR="0006364F" w:rsidRPr="0006364F">
        <w:rPr>
          <w:rFonts w:cs="Arial"/>
          <w:szCs w:val="20"/>
        </w:rPr>
        <w:t xml:space="preserve"> izvesti</w:t>
      </w:r>
      <w:r w:rsidR="0006364F">
        <w:rPr>
          <w:rFonts w:cs="Arial"/>
          <w:szCs w:val="20"/>
        </w:rPr>
        <w:t>,</w:t>
      </w:r>
      <w:r w:rsidR="0006364F" w:rsidRPr="00D5664D">
        <w:rPr>
          <w:rFonts w:cs="Arial"/>
          <w:szCs w:val="20"/>
        </w:rPr>
        <w:t xml:space="preserve"> </w:t>
      </w:r>
      <w:r w:rsidRPr="00D5664D">
        <w:rPr>
          <w:rFonts w:cs="Arial"/>
          <w:szCs w:val="20"/>
        </w:rPr>
        <w:t xml:space="preserve">ne glede na to, ali je </w:t>
      </w:r>
      <w:r w:rsidR="0006364F">
        <w:rPr>
          <w:rFonts w:cs="Arial"/>
          <w:szCs w:val="20"/>
        </w:rPr>
        <w:t xml:space="preserve">stroške </w:t>
      </w:r>
      <w:r w:rsidRPr="00D5664D">
        <w:rPr>
          <w:rFonts w:cs="Arial"/>
          <w:szCs w:val="20"/>
        </w:rPr>
        <w:t>v kalkulacijah ponudbe upošteval ali ne, ne obsega pa nepredvidenih del, ki jih v času sklenitve pogodbe izvajalec ni mogel predvideti</w:t>
      </w:r>
      <w:r>
        <w:rPr>
          <w:rFonts w:cs="Arial"/>
          <w:szCs w:val="20"/>
        </w:rPr>
        <w:t>. V skupni pogodbeni ceni</w:t>
      </w:r>
      <w:r w:rsidR="00D0761D" w:rsidRPr="004018E2">
        <w:rPr>
          <w:rFonts w:cs="Arial"/>
          <w:szCs w:val="20"/>
        </w:rPr>
        <w:t xml:space="preserve"> je upoštevana tudi vrednost vseh pripravljalnih in pomožnih del, potrebnih za izvedbo pogodbenih del, stroškov za izdelavo potrebne delavniške in druge dokumentacije, stroškov meritev, preiskav in atestov, zavarovanj, varnosti pri delu</w:t>
      </w:r>
      <w:r w:rsidR="00D95B6F" w:rsidRPr="004018E2">
        <w:rPr>
          <w:rFonts w:cs="Arial"/>
          <w:szCs w:val="20"/>
        </w:rPr>
        <w:t>, stroškov nastanitve</w:t>
      </w:r>
      <w:r w:rsidR="001D781F" w:rsidRPr="004018E2">
        <w:rPr>
          <w:rFonts w:cs="Arial"/>
          <w:szCs w:val="20"/>
        </w:rPr>
        <w:t xml:space="preserve">, transportnih stroškov (brez helikopterskih prevozov, ki jih </w:t>
      </w:r>
      <w:r w:rsidR="0002405B" w:rsidRPr="004018E2">
        <w:rPr>
          <w:rFonts w:cs="Arial"/>
          <w:szCs w:val="20"/>
        </w:rPr>
        <w:t>zagotovi naročnik</w:t>
      </w:r>
      <w:r w:rsidR="008F28E9" w:rsidRPr="004018E2">
        <w:rPr>
          <w:rFonts w:cs="Arial"/>
          <w:szCs w:val="20"/>
        </w:rPr>
        <w:t xml:space="preserve"> upoštevaje </w:t>
      </w:r>
      <w:r w:rsidR="00D309D5" w:rsidRPr="004018E2">
        <w:rPr>
          <w:rFonts w:cs="Arial"/>
          <w:szCs w:val="20"/>
        </w:rPr>
        <w:t>ponudbeni predračun izvajalca</w:t>
      </w:r>
      <w:r w:rsidR="0002405B" w:rsidRPr="004018E2">
        <w:rPr>
          <w:rFonts w:cs="Arial"/>
          <w:szCs w:val="20"/>
        </w:rPr>
        <w:t>)</w:t>
      </w:r>
      <w:r w:rsidR="00DE65C5" w:rsidRPr="004018E2">
        <w:rPr>
          <w:rFonts w:cs="Arial"/>
          <w:szCs w:val="20"/>
        </w:rPr>
        <w:t>, sodelovanja na tehničnem pregledu</w:t>
      </w:r>
      <w:r w:rsidR="00D0761D" w:rsidRPr="00D0761D">
        <w:rPr>
          <w:rFonts w:cs="Arial"/>
          <w:szCs w:val="20"/>
        </w:rPr>
        <w:t xml:space="preserve"> in drugih stroškov, z vsemi pripadajočimi organizacijskimi ukrepi</w:t>
      </w:r>
      <w:r w:rsidR="00472F0D">
        <w:rPr>
          <w:rFonts w:cs="Arial"/>
          <w:szCs w:val="20"/>
        </w:rPr>
        <w:t xml:space="preserve"> in drugi, </w:t>
      </w:r>
      <w:r w:rsidR="00472F0D" w:rsidRPr="00472F0D">
        <w:rPr>
          <w:rFonts w:cs="Arial"/>
          <w:szCs w:val="20"/>
        </w:rPr>
        <w:t xml:space="preserve">tako da </w:t>
      </w:r>
      <w:r w:rsidR="00472F0D">
        <w:rPr>
          <w:rFonts w:cs="Arial"/>
          <w:szCs w:val="20"/>
        </w:rPr>
        <w:t>naročnika</w:t>
      </w:r>
      <w:r w:rsidR="00472F0D" w:rsidRPr="00472F0D">
        <w:rPr>
          <w:rFonts w:cs="Arial"/>
          <w:szCs w:val="20"/>
        </w:rPr>
        <w:t xml:space="preserve"> ne bremenijo kakršnikoli dodatni stroški, povezani s predmetom javnega naročila</w:t>
      </w:r>
      <w:r w:rsidR="00D0761D" w:rsidRPr="00D0761D">
        <w:rPr>
          <w:rFonts w:cs="Arial"/>
          <w:szCs w:val="20"/>
        </w:rPr>
        <w:t>.</w:t>
      </w:r>
      <w:r w:rsidR="0041104B">
        <w:rPr>
          <w:rFonts w:cs="Arial"/>
          <w:szCs w:val="20"/>
        </w:rPr>
        <w:t xml:space="preserve"> </w:t>
      </w:r>
    </w:p>
    <w:p w14:paraId="5D6FB4B1" w14:textId="41BF04D7" w:rsidR="00852CC1" w:rsidRPr="00290725" w:rsidRDefault="00852CC1" w:rsidP="00852CC1">
      <w:pPr>
        <w:spacing w:before="200"/>
        <w:jc w:val="both"/>
        <w:rPr>
          <w:rFonts w:cs="Arial"/>
          <w:szCs w:val="20"/>
        </w:rPr>
      </w:pPr>
      <w:r w:rsidRPr="00852CC1">
        <w:rPr>
          <w:rFonts w:cs="Arial"/>
          <w:szCs w:val="20"/>
        </w:rPr>
        <w:t xml:space="preserve">Cene pogodbenih del so ves čas trajanja pogodbe </w:t>
      </w:r>
      <w:r w:rsidR="00365782">
        <w:rPr>
          <w:rFonts w:cs="Arial"/>
          <w:szCs w:val="20"/>
        </w:rPr>
        <w:t>nespremenljive</w:t>
      </w:r>
      <w:r w:rsidRPr="00852CC1">
        <w:rPr>
          <w:rFonts w:cs="Arial"/>
          <w:szCs w:val="20"/>
        </w:rPr>
        <w:t>.</w:t>
      </w:r>
    </w:p>
    <w:p w14:paraId="1E445BD9" w14:textId="77777777" w:rsidR="00855D29" w:rsidRPr="00290725" w:rsidRDefault="00855D29" w:rsidP="00F469EC">
      <w:pPr>
        <w:pStyle w:val="Telobesedila"/>
        <w:widowControl w:val="0"/>
        <w:numPr>
          <w:ilvl w:val="0"/>
          <w:numId w:val="10"/>
        </w:numPr>
        <w:spacing w:before="240" w:after="0"/>
        <w:jc w:val="center"/>
        <w:rPr>
          <w:rFonts w:cs="Arial"/>
          <w:b/>
          <w:sz w:val="20"/>
          <w:szCs w:val="20"/>
        </w:rPr>
      </w:pPr>
      <w:r w:rsidRPr="00290725">
        <w:rPr>
          <w:rFonts w:cs="Arial"/>
          <w:b/>
          <w:sz w:val="20"/>
          <w:szCs w:val="20"/>
        </w:rPr>
        <w:t>člen</w:t>
      </w:r>
    </w:p>
    <w:p w14:paraId="3F8455EB" w14:textId="0F6441B9" w:rsidR="00F559EA" w:rsidRDefault="00F559EA" w:rsidP="00F469EC">
      <w:pPr>
        <w:spacing w:before="200"/>
        <w:jc w:val="both"/>
        <w:rPr>
          <w:rFonts w:cs="Arial"/>
          <w:szCs w:val="20"/>
          <w:lang w:eastAsia="sl-SI"/>
        </w:rPr>
      </w:pPr>
      <w:r w:rsidRPr="00061AA6">
        <w:rPr>
          <w:rFonts w:cs="Arial"/>
        </w:rPr>
        <w:t>Naročnik bo dela plačal po</w:t>
      </w:r>
      <w:r>
        <w:rPr>
          <w:rFonts w:cs="Arial"/>
        </w:rPr>
        <w:t xml:space="preserve"> </w:t>
      </w:r>
      <w:r w:rsidRPr="00061AA6">
        <w:rPr>
          <w:rFonts w:cs="Arial"/>
        </w:rPr>
        <w:t xml:space="preserve">začasnih mesečnih situacijah, ki </w:t>
      </w:r>
      <w:r>
        <w:rPr>
          <w:rFonts w:cs="Arial"/>
        </w:rPr>
        <w:t>bod</w:t>
      </w:r>
      <w:r w:rsidRPr="00061AA6">
        <w:rPr>
          <w:rFonts w:cs="Arial"/>
        </w:rPr>
        <w:t>o izstavljene na podlagi dejansko opravljenega dela in vgrajenih količin</w:t>
      </w:r>
      <w:r w:rsidR="00285FDC">
        <w:rPr>
          <w:rFonts w:cs="Arial"/>
        </w:rPr>
        <w:t>, in končni situaciji</w:t>
      </w:r>
      <w:r w:rsidRPr="00061AA6">
        <w:rPr>
          <w:rFonts w:cs="Arial"/>
        </w:rPr>
        <w:t>.</w:t>
      </w:r>
      <w:r w:rsidR="001D276D" w:rsidRPr="001D276D">
        <w:rPr>
          <w:rFonts w:cs="Arial"/>
          <w:szCs w:val="20"/>
          <w:lang w:eastAsia="sl-SI"/>
        </w:rPr>
        <w:t xml:space="preserve"> </w:t>
      </w:r>
      <w:r w:rsidR="001D276D">
        <w:rPr>
          <w:rFonts w:cs="Arial"/>
          <w:szCs w:val="20"/>
          <w:lang w:eastAsia="sl-SI"/>
        </w:rPr>
        <w:t>K</w:t>
      </w:r>
      <w:r w:rsidR="001D276D" w:rsidRPr="00061AA6">
        <w:rPr>
          <w:rFonts w:cs="Arial"/>
        </w:rPr>
        <w:t>ončno situacijo</w:t>
      </w:r>
      <w:r w:rsidR="001D276D" w:rsidRPr="002E52F9">
        <w:rPr>
          <w:rFonts w:cs="Arial"/>
          <w:szCs w:val="20"/>
          <w:lang w:eastAsia="sl-SI"/>
        </w:rPr>
        <w:t xml:space="preserve"> izstavi </w:t>
      </w:r>
      <w:r w:rsidR="001D276D">
        <w:rPr>
          <w:rFonts w:cs="Arial"/>
          <w:szCs w:val="20"/>
          <w:lang w:eastAsia="sl-SI"/>
        </w:rPr>
        <w:t>i</w:t>
      </w:r>
      <w:r w:rsidR="001D276D" w:rsidRPr="002E52F9">
        <w:rPr>
          <w:rFonts w:cs="Arial"/>
          <w:szCs w:val="20"/>
          <w:lang w:eastAsia="sl-SI"/>
        </w:rPr>
        <w:t>zvajalec</w:t>
      </w:r>
      <w:r w:rsidR="001D276D" w:rsidRPr="00F61FE6">
        <w:rPr>
          <w:rFonts w:cs="Arial"/>
          <w:szCs w:val="20"/>
          <w:lang w:eastAsia="sl-SI"/>
        </w:rPr>
        <w:t xml:space="preserve"> </w:t>
      </w:r>
      <w:r w:rsidR="001D276D" w:rsidRPr="002E52F9">
        <w:rPr>
          <w:rFonts w:cs="Arial"/>
          <w:szCs w:val="20"/>
          <w:lang w:eastAsia="sl-SI"/>
        </w:rPr>
        <w:t xml:space="preserve">v </w:t>
      </w:r>
      <w:r w:rsidR="001D276D">
        <w:rPr>
          <w:rFonts w:cs="Arial"/>
          <w:szCs w:val="20"/>
          <w:lang w:eastAsia="sl-SI"/>
        </w:rPr>
        <w:t>desetih</w:t>
      </w:r>
      <w:r w:rsidR="001D276D" w:rsidRPr="002E52F9">
        <w:rPr>
          <w:rFonts w:cs="Arial"/>
          <w:szCs w:val="20"/>
          <w:lang w:eastAsia="sl-SI"/>
        </w:rPr>
        <w:t xml:space="preserve"> (</w:t>
      </w:r>
      <w:r w:rsidR="001D276D">
        <w:rPr>
          <w:rFonts w:cs="Arial"/>
          <w:szCs w:val="20"/>
          <w:lang w:eastAsia="sl-SI"/>
        </w:rPr>
        <w:t>10</w:t>
      </w:r>
      <w:r w:rsidR="001D276D" w:rsidRPr="002E52F9">
        <w:rPr>
          <w:rFonts w:cs="Arial"/>
          <w:szCs w:val="20"/>
          <w:lang w:eastAsia="sl-SI"/>
        </w:rPr>
        <w:t xml:space="preserve">) dneh po </w:t>
      </w:r>
      <w:r w:rsidR="00285FDC" w:rsidRPr="008F28E9">
        <w:rPr>
          <w:rFonts w:cs="Arial"/>
        </w:rPr>
        <w:t xml:space="preserve">podpisanemu </w:t>
      </w:r>
      <w:r w:rsidR="00285FDC" w:rsidRPr="008F28E9">
        <w:rPr>
          <w:rFonts w:cs="Arial"/>
          <w:szCs w:val="20"/>
          <w:lang w:eastAsia="sl-SI"/>
        </w:rPr>
        <w:t xml:space="preserve">končnemu </w:t>
      </w:r>
      <w:r w:rsidR="000A39CC" w:rsidRPr="008F28E9">
        <w:rPr>
          <w:rFonts w:cs="Arial"/>
          <w:szCs w:val="20"/>
          <w:lang w:eastAsia="sl-SI"/>
        </w:rPr>
        <w:t>obračunu</w:t>
      </w:r>
      <w:r w:rsidR="001D276D" w:rsidRPr="008F28E9">
        <w:rPr>
          <w:rFonts w:cs="Arial"/>
          <w:szCs w:val="20"/>
          <w:lang w:eastAsia="sl-SI"/>
        </w:rPr>
        <w:t>.</w:t>
      </w:r>
      <w:r w:rsidR="001D276D" w:rsidRPr="002E52F9">
        <w:rPr>
          <w:rFonts w:cs="Arial"/>
          <w:szCs w:val="20"/>
          <w:lang w:eastAsia="sl-SI"/>
        </w:rPr>
        <w:t xml:space="preserve"> </w:t>
      </w:r>
      <w:r w:rsidRPr="00061AA6">
        <w:rPr>
          <w:rFonts w:cs="Arial"/>
        </w:rPr>
        <w:t xml:space="preserve"> </w:t>
      </w:r>
    </w:p>
    <w:p w14:paraId="52E0FA27" w14:textId="77777777" w:rsidR="00C34F43" w:rsidRPr="00290725" w:rsidRDefault="00C34F43" w:rsidP="00F469EC">
      <w:pPr>
        <w:autoSpaceDE w:val="0"/>
        <w:autoSpaceDN w:val="0"/>
        <w:adjustRightInd w:val="0"/>
        <w:jc w:val="both"/>
        <w:rPr>
          <w:rFonts w:cs="Arial"/>
          <w:szCs w:val="20"/>
          <w:lang w:eastAsia="sl-SI"/>
        </w:rPr>
      </w:pPr>
    </w:p>
    <w:p w14:paraId="1BE98595" w14:textId="77777777" w:rsidR="00855D29" w:rsidRPr="00290725" w:rsidRDefault="00855D29" w:rsidP="00F469EC">
      <w:pPr>
        <w:autoSpaceDE w:val="0"/>
        <w:autoSpaceDN w:val="0"/>
        <w:adjustRightInd w:val="0"/>
        <w:jc w:val="both"/>
        <w:rPr>
          <w:rFonts w:cs="Arial"/>
          <w:szCs w:val="20"/>
        </w:rPr>
      </w:pPr>
      <w:r w:rsidRPr="00290725">
        <w:rPr>
          <w:rFonts w:cs="Arial"/>
          <w:szCs w:val="20"/>
          <w:lang w:eastAsia="sl-SI"/>
        </w:rPr>
        <w:t xml:space="preserve">Izvajalec mora naročniku posredovati račun izključno v elektronski obliki (e-račun), skladno z veljavnim </w:t>
      </w:r>
      <w:r w:rsidR="00CE69A4" w:rsidRPr="00290725">
        <w:rPr>
          <w:rFonts w:cs="Arial"/>
          <w:szCs w:val="20"/>
          <w:lang w:eastAsia="sl-SI"/>
        </w:rPr>
        <w:t>z</w:t>
      </w:r>
      <w:r w:rsidRPr="00290725">
        <w:rPr>
          <w:rFonts w:cs="Arial"/>
          <w:szCs w:val="20"/>
          <w:lang w:eastAsia="sl-SI"/>
        </w:rPr>
        <w:t>akonom o opravljanju plačilnih storitev za proračunske uporabnike. /</w:t>
      </w:r>
      <w:r w:rsidRPr="00290725">
        <w:rPr>
          <w:rFonts w:cs="Arial"/>
          <w:i/>
          <w:iCs/>
          <w:szCs w:val="20"/>
          <w:lang w:eastAsia="sl-SI"/>
        </w:rPr>
        <w:t>velja samo v primeru, če ima izvajalec sedež v Republiki Sloveniji</w:t>
      </w:r>
      <w:r w:rsidRPr="00290725">
        <w:rPr>
          <w:rFonts w:cs="Arial"/>
          <w:szCs w:val="20"/>
          <w:lang w:eastAsia="sl-SI"/>
        </w:rPr>
        <w:t>/</w:t>
      </w:r>
    </w:p>
    <w:p w14:paraId="68B66FAE" w14:textId="77777777" w:rsidR="00855D29" w:rsidRPr="00290725" w:rsidRDefault="00855D29" w:rsidP="00511378">
      <w:pPr>
        <w:pStyle w:val="Telobesedila"/>
        <w:widowControl w:val="0"/>
        <w:numPr>
          <w:ilvl w:val="0"/>
          <w:numId w:val="10"/>
        </w:numPr>
        <w:spacing w:before="240" w:after="0"/>
        <w:jc w:val="center"/>
        <w:rPr>
          <w:rFonts w:cs="Arial"/>
          <w:b/>
          <w:sz w:val="20"/>
          <w:szCs w:val="20"/>
        </w:rPr>
      </w:pPr>
      <w:r w:rsidRPr="00290725">
        <w:rPr>
          <w:rFonts w:cs="Arial"/>
          <w:b/>
          <w:sz w:val="20"/>
          <w:szCs w:val="20"/>
        </w:rPr>
        <w:t>člen</w:t>
      </w:r>
    </w:p>
    <w:p w14:paraId="39E75C26" w14:textId="44010CF5" w:rsidR="0002405B" w:rsidRPr="009D4000" w:rsidRDefault="00197FF6" w:rsidP="00F469EC">
      <w:pPr>
        <w:autoSpaceDE w:val="0"/>
        <w:autoSpaceDN w:val="0"/>
        <w:adjustRightInd w:val="0"/>
        <w:spacing w:before="200"/>
        <w:jc w:val="both"/>
        <w:rPr>
          <w:rFonts w:cs="Arial"/>
          <w:szCs w:val="20"/>
          <w:lang w:eastAsia="sl-SI"/>
        </w:rPr>
      </w:pPr>
      <w:r w:rsidRPr="00D309D5">
        <w:rPr>
          <w:rFonts w:cs="Arial"/>
          <w:szCs w:val="20"/>
          <w:lang w:eastAsia="sl-SI"/>
        </w:rPr>
        <w:t>P</w:t>
      </w:r>
      <w:r w:rsidR="001D276D" w:rsidRPr="00D309D5">
        <w:rPr>
          <w:rFonts w:cs="Arial"/>
          <w:szCs w:val="20"/>
          <w:lang w:eastAsia="sl-SI"/>
        </w:rPr>
        <w:t>osamezno obračunsko situacijo</w:t>
      </w:r>
      <w:r w:rsidR="00855D29" w:rsidRPr="00D309D5">
        <w:rPr>
          <w:rFonts w:cs="Arial"/>
          <w:szCs w:val="20"/>
          <w:lang w:eastAsia="sl-SI"/>
        </w:rPr>
        <w:t xml:space="preserve"> </w:t>
      </w:r>
      <w:r w:rsidRPr="00D309D5">
        <w:rPr>
          <w:rFonts w:cs="Arial"/>
          <w:szCs w:val="20"/>
          <w:lang w:eastAsia="sl-SI"/>
        </w:rPr>
        <w:t xml:space="preserve">za opravljena dela po tej pogodbi se plača </w:t>
      </w:r>
      <w:r w:rsidR="00855D29" w:rsidRPr="00D309D5">
        <w:rPr>
          <w:rFonts w:cs="Arial"/>
          <w:szCs w:val="20"/>
          <w:lang w:eastAsia="sl-SI"/>
        </w:rPr>
        <w:t>po potrditvi predstavnika naročnika</w:t>
      </w:r>
      <w:r w:rsidR="009D4000" w:rsidRPr="00D309D5">
        <w:t xml:space="preserve"> </w:t>
      </w:r>
      <w:r w:rsidR="009D4000" w:rsidRPr="00D309D5">
        <w:rPr>
          <w:rFonts w:cs="Arial"/>
        </w:rPr>
        <w:t>in izvajal</w:t>
      </w:r>
      <w:r w:rsidR="005E3A2A" w:rsidRPr="00D309D5">
        <w:rPr>
          <w:rFonts w:cs="Arial"/>
        </w:rPr>
        <w:t>ca</w:t>
      </w:r>
      <w:r w:rsidR="009D4000" w:rsidRPr="00D309D5">
        <w:rPr>
          <w:rFonts w:cs="Arial"/>
        </w:rPr>
        <w:t xml:space="preserve"> strokovnega nadzora</w:t>
      </w:r>
      <w:r w:rsidR="00855D29" w:rsidRPr="00D309D5">
        <w:rPr>
          <w:rFonts w:cs="Arial"/>
          <w:szCs w:val="20"/>
          <w:lang w:eastAsia="sl-SI"/>
        </w:rPr>
        <w:t xml:space="preserve">. Predstavnik naročnika </w:t>
      </w:r>
      <w:r w:rsidR="009D4000" w:rsidRPr="00D309D5">
        <w:rPr>
          <w:rFonts w:cs="Arial"/>
        </w:rPr>
        <w:t>in izvajalec strokovnega nadzora</w:t>
      </w:r>
      <w:r w:rsidR="009D4000" w:rsidRPr="00290725">
        <w:rPr>
          <w:rFonts w:cs="Arial"/>
          <w:szCs w:val="20"/>
          <w:lang w:eastAsia="sl-SI"/>
        </w:rPr>
        <w:t xml:space="preserve"> </w:t>
      </w:r>
      <w:r w:rsidR="00855D29" w:rsidRPr="00290725">
        <w:rPr>
          <w:rFonts w:cs="Arial"/>
          <w:szCs w:val="20"/>
          <w:lang w:eastAsia="sl-SI"/>
        </w:rPr>
        <w:t>posamezn</w:t>
      </w:r>
      <w:r w:rsidR="0002405B">
        <w:rPr>
          <w:rFonts w:cs="Arial"/>
          <w:szCs w:val="20"/>
          <w:lang w:eastAsia="sl-SI"/>
        </w:rPr>
        <w:t>o obračunsko situacijo</w:t>
      </w:r>
      <w:r w:rsidR="00855D29" w:rsidRPr="00290725">
        <w:rPr>
          <w:rFonts w:cs="Arial"/>
          <w:szCs w:val="20"/>
          <w:lang w:eastAsia="sl-SI"/>
        </w:rPr>
        <w:t xml:space="preserve"> potrdit</w:t>
      </w:r>
      <w:r w:rsidR="00A8516F">
        <w:rPr>
          <w:rFonts w:cs="Arial"/>
          <w:szCs w:val="20"/>
          <w:lang w:eastAsia="sl-SI"/>
        </w:rPr>
        <w:t>a</w:t>
      </w:r>
      <w:r w:rsidR="00855D29" w:rsidRPr="00290725">
        <w:rPr>
          <w:rFonts w:cs="Arial"/>
          <w:szCs w:val="20"/>
          <w:lang w:eastAsia="sl-SI"/>
        </w:rPr>
        <w:t xml:space="preserve"> ali zavrn</w:t>
      </w:r>
      <w:r w:rsidR="00A8516F">
        <w:rPr>
          <w:rFonts w:cs="Arial"/>
          <w:szCs w:val="20"/>
          <w:lang w:eastAsia="sl-SI"/>
        </w:rPr>
        <w:t>eta</w:t>
      </w:r>
      <w:r w:rsidR="00855D29" w:rsidRPr="00290725">
        <w:rPr>
          <w:rFonts w:cs="Arial"/>
          <w:szCs w:val="20"/>
          <w:lang w:eastAsia="sl-SI"/>
        </w:rPr>
        <w:t xml:space="preserve"> v roku osmih (8) dni po prejemu. </w:t>
      </w:r>
      <w:r w:rsidR="0002405B" w:rsidRPr="00290725">
        <w:rPr>
          <w:rFonts w:cs="Arial"/>
          <w:szCs w:val="20"/>
          <w:lang w:eastAsia="sl-SI"/>
        </w:rPr>
        <w:t xml:space="preserve">Če predstavnik naročnika </w:t>
      </w:r>
      <w:r w:rsidR="0002405B" w:rsidRPr="00CD68F1">
        <w:rPr>
          <w:rFonts w:cs="Arial"/>
        </w:rPr>
        <w:t xml:space="preserve">in izvajalec strokovnega nadzora </w:t>
      </w:r>
      <w:r w:rsidR="000A39CC">
        <w:rPr>
          <w:rFonts w:cs="Arial"/>
        </w:rPr>
        <w:t xml:space="preserve">posamezne </w:t>
      </w:r>
      <w:r w:rsidR="0002405B">
        <w:rPr>
          <w:rFonts w:cs="Arial"/>
          <w:szCs w:val="20"/>
          <w:lang w:eastAsia="sl-SI"/>
        </w:rPr>
        <w:t>obračunske situacije</w:t>
      </w:r>
      <w:r w:rsidR="0002405B" w:rsidRPr="00290725">
        <w:rPr>
          <w:rFonts w:cs="Arial"/>
          <w:szCs w:val="20"/>
          <w:lang w:eastAsia="sl-SI"/>
        </w:rPr>
        <w:t xml:space="preserve"> v osmih (8) dneh od prejema ne potrdi</w:t>
      </w:r>
      <w:r w:rsidR="0002405B">
        <w:rPr>
          <w:rFonts w:cs="Arial"/>
          <w:szCs w:val="20"/>
          <w:lang w:eastAsia="sl-SI"/>
        </w:rPr>
        <w:t>ta</w:t>
      </w:r>
      <w:r w:rsidR="0002405B" w:rsidRPr="00290725">
        <w:rPr>
          <w:rFonts w:cs="Arial"/>
          <w:szCs w:val="20"/>
          <w:lang w:eastAsia="sl-SI"/>
        </w:rPr>
        <w:t xml:space="preserve"> ali </w:t>
      </w:r>
      <w:r w:rsidR="000A39CC">
        <w:rPr>
          <w:rFonts w:cs="Arial"/>
          <w:szCs w:val="20"/>
          <w:lang w:eastAsia="sl-SI"/>
        </w:rPr>
        <w:t>je</w:t>
      </w:r>
      <w:r w:rsidR="0002405B" w:rsidRPr="00290725">
        <w:rPr>
          <w:rFonts w:cs="Arial"/>
          <w:szCs w:val="20"/>
          <w:lang w:eastAsia="sl-SI"/>
        </w:rPr>
        <w:t xml:space="preserve"> ne zavrne</w:t>
      </w:r>
      <w:r w:rsidR="0002405B">
        <w:rPr>
          <w:rFonts w:cs="Arial"/>
          <w:szCs w:val="20"/>
          <w:lang w:eastAsia="sl-SI"/>
        </w:rPr>
        <w:t>ta</w:t>
      </w:r>
      <w:r w:rsidR="0002405B" w:rsidRPr="00290725">
        <w:rPr>
          <w:rFonts w:cs="Arial"/>
          <w:szCs w:val="20"/>
          <w:lang w:eastAsia="sl-SI"/>
        </w:rPr>
        <w:t>, se šteje, da je ta potrjen</w:t>
      </w:r>
      <w:r w:rsidR="0002405B">
        <w:rPr>
          <w:rFonts w:cs="Arial"/>
          <w:szCs w:val="20"/>
          <w:lang w:eastAsia="sl-SI"/>
        </w:rPr>
        <w:t>a</w:t>
      </w:r>
      <w:r w:rsidR="0002405B" w:rsidRPr="00290725">
        <w:rPr>
          <w:rFonts w:cs="Arial"/>
          <w:szCs w:val="20"/>
          <w:lang w:eastAsia="sl-SI"/>
        </w:rPr>
        <w:t>.</w:t>
      </w:r>
    </w:p>
    <w:p w14:paraId="7BC6F3E5" w14:textId="719DA4C3" w:rsidR="0002405B" w:rsidRPr="00290725" w:rsidRDefault="00F61FE6" w:rsidP="00F469EC">
      <w:pPr>
        <w:autoSpaceDE w:val="0"/>
        <w:autoSpaceDN w:val="0"/>
        <w:adjustRightInd w:val="0"/>
        <w:spacing w:before="200"/>
        <w:jc w:val="both"/>
        <w:rPr>
          <w:rFonts w:cs="Arial"/>
          <w:szCs w:val="20"/>
          <w:lang w:eastAsia="sl-SI"/>
        </w:rPr>
      </w:pPr>
      <w:r>
        <w:rPr>
          <w:rFonts w:cs="Arial"/>
          <w:szCs w:val="20"/>
          <w:lang w:eastAsia="sl-SI"/>
        </w:rPr>
        <w:t xml:space="preserve">Izvajalec </w:t>
      </w:r>
      <w:r w:rsidRPr="002E52F9">
        <w:rPr>
          <w:rFonts w:cs="Arial"/>
          <w:szCs w:val="20"/>
          <w:lang w:eastAsia="sl-SI"/>
        </w:rPr>
        <w:t xml:space="preserve">se mora </w:t>
      </w:r>
      <w:r>
        <w:rPr>
          <w:rFonts w:cs="Arial"/>
          <w:szCs w:val="20"/>
          <w:lang w:eastAsia="sl-SI"/>
        </w:rPr>
        <w:t>p</w:t>
      </w:r>
      <w:r w:rsidR="0002405B" w:rsidRPr="002E52F9">
        <w:rPr>
          <w:rFonts w:cs="Arial"/>
          <w:szCs w:val="20"/>
          <w:lang w:eastAsia="sl-SI"/>
        </w:rPr>
        <w:t xml:space="preserve">ri izstavitvi </w:t>
      </w:r>
      <w:r w:rsidR="00285FDC">
        <w:rPr>
          <w:rFonts w:cs="Arial"/>
          <w:szCs w:val="20"/>
          <w:lang w:eastAsia="sl-SI"/>
        </w:rPr>
        <w:t xml:space="preserve">vsake </w:t>
      </w:r>
      <w:r w:rsidR="0002405B">
        <w:rPr>
          <w:rFonts w:cs="Arial"/>
          <w:szCs w:val="20"/>
          <w:lang w:eastAsia="sl-SI"/>
        </w:rPr>
        <w:t>obračunske situacije</w:t>
      </w:r>
      <w:r w:rsidR="0002405B" w:rsidRPr="002E52F9">
        <w:rPr>
          <w:rFonts w:cs="Arial"/>
          <w:szCs w:val="20"/>
          <w:lang w:eastAsia="sl-SI"/>
        </w:rPr>
        <w:t xml:space="preserve"> sklicevati na številko pogodbe</w:t>
      </w:r>
      <w:r w:rsidR="000A39CC" w:rsidRPr="000A39CC">
        <w:rPr>
          <w:rFonts w:cs="Arial"/>
          <w:szCs w:val="20"/>
          <w:lang w:eastAsia="sl-SI"/>
        </w:rPr>
        <w:t xml:space="preserve"> </w:t>
      </w:r>
      <w:r w:rsidR="000A39CC" w:rsidRPr="00290725">
        <w:rPr>
          <w:rFonts w:cs="Arial"/>
          <w:szCs w:val="20"/>
          <w:lang w:eastAsia="sl-SI"/>
        </w:rPr>
        <w:t xml:space="preserve">in projekt </w:t>
      </w:r>
      <w:r w:rsidR="000A39CC" w:rsidRPr="00D95B6F">
        <w:rPr>
          <w:rFonts w:cs="Arial"/>
        </w:rPr>
        <w:t>SOVIR</w:t>
      </w:r>
      <w:r w:rsidR="000A39CC" w:rsidRPr="00290725">
        <w:rPr>
          <w:rFonts w:cs="Arial"/>
          <w:szCs w:val="20"/>
          <w:lang w:eastAsia="sl-SI"/>
        </w:rPr>
        <w:t xml:space="preserve"> </w:t>
      </w:r>
      <w:r w:rsidR="000A39CC">
        <w:rPr>
          <w:rFonts w:cs="Arial"/>
          <w:szCs w:val="20"/>
          <w:lang w:eastAsia="sl-SI"/>
        </w:rPr>
        <w:t>ter vsebovati logotipa Evropske kohezijske politike 2021-2027 in I Feel Slovenia</w:t>
      </w:r>
      <w:r w:rsidR="0002405B" w:rsidRPr="002E52F9">
        <w:rPr>
          <w:rFonts w:cs="Arial"/>
          <w:szCs w:val="20"/>
          <w:lang w:eastAsia="sl-SI"/>
        </w:rPr>
        <w:t xml:space="preserve">. Podlaga za izplačilo </w:t>
      </w:r>
      <w:r w:rsidR="00965CB1">
        <w:rPr>
          <w:rFonts w:cs="Arial"/>
          <w:szCs w:val="20"/>
          <w:lang w:eastAsia="sl-SI"/>
        </w:rPr>
        <w:t xml:space="preserve">začasne obračunske situacije </w:t>
      </w:r>
      <w:r w:rsidR="0002405B" w:rsidRPr="002E52F9">
        <w:rPr>
          <w:rFonts w:cs="Arial"/>
          <w:szCs w:val="20"/>
          <w:lang w:eastAsia="sl-SI"/>
        </w:rPr>
        <w:t>je s strani odgovornega predstavnika naročnika potrjeno poročilo, ki mora biti priloženo računu.</w:t>
      </w:r>
      <w:r w:rsidR="0002405B">
        <w:rPr>
          <w:rFonts w:cs="Arial"/>
          <w:szCs w:val="20"/>
          <w:lang w:eastAsia="sl-SI"/>
        </w:rPr>
        <w:t xml:space="preserve"> </w:t>
      </w:r>
      <w:r w:rsidR="00965CB1">
        <w:rPr>
          <w:rFonts w:cs="Arial"/>
          <w:szCs w:val="20"/>
          <w:lang w:eastAsia="sl-SI"/>
        </w:rPr>
        <w:t>Končni obračunski situaciji</w:t>
      </w:r>
      <w:r w:rsidR="0002405B" w:rsidRPr="00290725">
        <w:rPr>
          <w:rFonts w:cs="Arial"/>
          <w:szCs w:val="20"/>
          <w:lang w:eastAsia="sl-SI"/>
        </w:rPr>
        <w:t xml:space="preserve"> pa mora</w:t>
      </w:r>
      <w:r w:rsidR="00692FBA">
        <w:rPr>
          <w:rFonts w:cs="Arial"/>
          <w:szCs w:val="20"/>
          <w:lang w:eastAsia="sl-SI"/>
        </w:rPr>
        <w:t>jo</w:t>
      </w:r>
      <w:r w:rsidR="0002405B" w:rsidRPr="00290725">
        <w:rPr>
          <w:rFonts w:cs="Arial"/>
          <w:szCs w:val="20"/>
          <w:lang w:eastAsia="sl-SI"/>
        </w:rPr>
        <w:t xml:space="preserve"> biti priložen</w:t>
      </w:r>
      <w:r w:rsidR="00692FBA">
        <w:rPr>
          <w:rFonts w:cs="Arial"/>
          <w:szCs w:val="20"/>
          <w:lang w:eastAsia="sl-SI"/>
        </w:rPr>
        <w:t>i</w:t>
      </w:r>
      <w:r w:rsidR="0002405B" w:rsidRPr="00290725">
        <w:rPr>
          <w:rFonts w:cs="Arial"/>
          <w:szCs w:val="20"/>
          <w:lang w:eastAsia="sl-SI"/>
        </w:rPr>
        <w:t xml:space="preserve"> </w:t>
      </w:r>
      <w:r w:rsidR="00692FBA">
        <w:rPr>
          <w:rFonts w:cs="Arial"/>
          <w:szCs w:val="20"/>
          <w:lang w:eastAsia="sl-SI"/>
        </w:rPr>
        <w:t>primopredajni</w:t>
      </w:r>
      <w:r w:rsidR="0002405B" w:rsidRPr="00290725">
        <w:rPr>
          <w:rFonts w:cs="Arial"/>
          <w:szCs w:val="20"/>
          <w:lang w:eastAsia="sl-SI"/>
        </w:rPr>
        <w:t xml:space="preserve"> zapisnik</w:t>
      </w:r>
      <w:r w:rsidR="00692FBA">
        <w:rPr>
          <w:rFonts w:cs="Arial"/>
          <w:szCs w:val="20"/>
          <w:lang w:eastAsia="sl-SI"/>
        </w:rPr>
        <w:t>,</w:t>
      </w:r>
      <w:r w:rsidR="0002405B" w:rsidRPr="00290725">
        <w:rPr>
          <w:rFonts w:cs="Arial"/>
          <w:szCs w:val="20"/>
          <w:lang w:eastAsia="sl-SI"/>
        </w:rPr>
        <w:t xml:space="preserve"> </w:t>
      </w:r>
      <w:r w:rsidR="00965CB1">
        <w:rPr>
          <w:rFonts w:cs="Arial"/>
          <w:szCs w:val="20"/>
          <w:lang w:eastAsia="sl-SI"/>
        </w:rPr>
        <w:t>končni obračun</w:t>
      </w:r>
      <w:r w:rsidR="0002405B" w:rsidRPr="00290725">
        <w:rPr>
          <w:rFonts w:cs="Arial"/>
          <w:szCs w:val="20"/>
          <w:lang w:eastAsia="sl-SI"/>
        </w:rPr>
        <w:t xml:space="preserve"> in veljavna bančna garancija za odpravo napak v garancijskem roku</w:t>
      </w:r>
      <w:r w:rsidR="00692FBA">
        <w:rPr>
          <w:rFonts w:cs="Arial"/>
          <w:szCs w:val="20"/>
          <w:lang w:eastAsia="sl-SI"/>
        </w:rPr>
        <w:t xml:space="preserve">. Naštete priloge </w:t>
      </w:r>
      <w:r w:rsidR="000A39CC">
        <w:rPr>
          <w:rFonts w:cs="Arial"/>
          <w:szCs w:val="20"/>
          <w:lang w:eastAsia="sl-SI"/>
        </w:rPr>
        <w:t>so</w:t>
      </w:r>
      <w:r w:rsidR="0002405B" w:rsidRPr="00290725">
        <w:rPr>
          <w:rFonts w:cs="Arial"/>
          <w:szCs w:val="20"/>
          <w:lang w:eastAsia="sl-SI"/>
        </w:rPr>
        <w:t xml:space="preserve"> podlaga za plačilo.</w:t>
      </w:r>
    </w:p>
    <w:p w14:paraId="1A878D15" w14:textId="77777777" w:rsidR="00855D29" w:rsidRPr="00290725" w:rsidRDefault="00855D29" w:rsidP="00F469EC">
      <w:pPr>
        <w:autoSpaceDE w:val="0"/>
        <w:autoSpaceDN w:val="0"/>
        <w:adjustRightInd w:val="0"/>
        <w:jc w:val="both"/>
        <w:rPr>
          <w:rFonts w:cs="Arial"/>
          <w:szCs w:val="20"/>
          <w:lang w:eastAsia="sl-SI"/>
        </w:rPr>
      </w:pPr>
    </w:p>
    <w:p w14:paraId="5D3C1FE4" w14:textId="77777777" w:rsidR="00855D29" w:rsidRPr="00290725" w:rsidRDefault="00855D29" w:rsidP="00F469EC">
      <w:pPr>
        <w:autoSpaceDE w:val="0"/>
        <w:autoSpaceDN w:val="0"/>
        <w:adjustRightInd w:val="0"/>
        <w:jc w:val="both"/>
        <w:rPr>
          <w:rFonts w:cs="Arial"/>
          <w:szCs w:val="20"/>
          <w:lang w:eastAsia="sl-SI"/>
        </w:rPr>
      </w:pPr>
      <w:r w:rsidRPr="00290725">
        <w:rPr>
          <w:rFonts w:cs="Arial"/>
          <w:szCs w:val="20"/>
          <w:lang w:eastAsia="sl-SI"/>
        </w:rPr>
        <w:t xml:space="preserve">Naročnik je dolžan plačati račun </w:t>
      </w:r>
      <w:r w:rsidR="006F6BDD" w:rsidRPr="00290725">
        <w:rPr>
          <w:rFonts w:cs="Arial"/>
          <w:szCs w:val="20"/>
          <w:lang w:eastAsia="sl-SI"/>
        </w:rPr>
        <w:t xml:space="preserve">v </w:t>
      </w:r>
      <w:r w:rsidRPr="00290725">
        <w:rPr>
          <w:rFonts w:cs="Arial"/>
          <w:szCs w:val="20"/>
          <w:lang w:eastAsia="sl-SI"/>
        </w:rPr>
        <w:t>trideseti</w:t>
      </w:r>
      <w:r w:rsidR="006F6BDD" w:rsidRPr="00290725">
        <w:rPr>
          <w:rFonts w:cs="Arial"/>
          <w:szCs w:val="20"/>
          <w:lang w:eastAsia="sl-SI"/>
        </w:rPr>
        <w:t>h</w:t>
      </w:r>
      <w:r w:rsidRPr="00290725">
        <w:rPr>
          <w:rFonts w:cs="Arial"/>
          <w:szCs w:val="20"/>
          <w:lang w:eastAsia="sl-SI"/>
        </w:rPr>
        <w:t xml:space="preserve"> (30) d</w:t>
      </w:r>
      <w:r w:rsidR="006F6BDD" w:rsidRPr="00290725">
        <w:rPr>
          <w:rFonts w:cs="Arial"/>
          <w:szCs w:val="20"/>
          <w:lang w:eastAsia="sl-SI"/>
        </w:rPr>
        <w:t>neh</w:t>
      </w:r>
      <w:r w:rsidRPr="00290725">
        <w:rPr>
          <w:rFonts w:cs="Arial"/>
          <w:szCs w:val="20"/>
          <w:lang w:eastAsia="sl-SI"/>
        </w:rPr>
        <w:t xml:space="preserve"> od njegovega uradnega prejema na transakcijski račun izvajalca. Plačilni rok začne teči naslednji dan po prejemu računa, ki je podlaga za plačilo. V primeru</w:t>
      </w:r>
      <w:r w:rsidR="00CE69A4" w:rsidRPr="00290725">
        <w:rPr>
          <w:rFonts w:cs="Arial"/>
          <w:szCs w:val="20"/>
          <w:lang w:eastAsia="sl-SI"/>
        </w:rPr>
        <w:t>,</w:t>
      </w:r>
      <w:r w:rsidRPr="00290725">
        <w:rPr>
          <w:rFonts w:cs="Arial"/>
          <w:szCs w:val="20"/>
          <w:lang w:eastAsia="sl-SI"/>
        </w:rPr>
        <w:t xml:space="preserve"> da je plačilni dan dela prost dan po zakonu oziroma v plačilnem sistemu </w:t>
      </w:r>
      <w:r w:rsidR="00C63B49" w:rsidRPr="00290725">
        <w:rPr>
          <w:rFonts w:cs="Arial"/>
          <w:szCs w:val="20"/>
          <w:lang w:eastAsia="sl-SI"/>
        </w:rPr>
        <w:t>T</w:t>
      </w:r>
      <w:r w:rsidR="00393E03" w:rsidRPr="00290725">
        <w:rPr>
          <w:rFonts w:cs="Arial"/>
          <w:szCs w:val="20"/>
          <w:lang w:eastAsia="sl-SI"/>
        </w:rPr>
        <w:t>arget</w:t>
      </w:r>
      <w:r w:rsidR="00C63B49" w:rsidRPr="00290725">
        <w:rPr>
          <w:rFonts w:cs="Arial"/>
          <w:szCs w:val="20"/>
          <w:lang w:eastAsia="sl-SI"/>
        </w:rPr>
        <w:t xml:space="preserve">2 </w:t>
      </w:r>
      <w:r w:rsidRPr="00290725">
        <w:rPr>
          <w:rFonts w:cs="Arial"/>
          <w:szCs w:val="20"/>
          <w:lang w:eastAsia="sl-SI"/>
        </w:rPr>
        <w:t xml:space="preserve">ni opredeljen kot plačilni dan, se kot plačilni dan šteje naslednji delovni dan oziroma plačilni dan v sistemu </w:t>
      </w:r>
      <w:r w:rsidR="00C63B49" w:rsidRPr="00290725">
        <w:rPr>
          <w:rFonts w:cs="Arial"/>
          <w:szCs w:val="20"/>
          <w:lang w:eastAsia="sl-SI"/>
        </w:rPr>
        <w:t>T</w:t>
      </w:r>
      <w:r w:rsidR="00393E03" w:rsidRPr="00290725">
        <w:rPr>
          <w:rFonts w:cs="Arial"/>
          <w:szCs w:val="20"/>
          <w:lang w:eastAsia="sl-SI"/>
        </w:rPr>
        <w:t>arget</w:t>
      </w:r>
      <w:r w:rsidR="00C63B49" w:rsidRPr="00290725">
        <w:rPr>
          <w:rFonts w:cs="Arial"/>
          <w:szCs w:val="20"/>
          <w:lang w:eastAsia="sl-SI"/>
        </w:rPr>
        <w:t>2</w:t>
      </w:r>
      <w:r w:rsidRPr="00290725">
        <w:rPr>
          <w:rFonts w:cs="Arial"/>
          <w:szCs w:val="20"/>
          <w:lang w:eastAsia="sl-SI"/>
        </w:rPr>
        <w:t xml:space="preserve">. </w:t>
      </w:r>
    </w:p>
    <w:p w14:paraId="66A04FAF" w14:textId="77777777" w:rsidR="00D95B6F" w:rsidRPr="001D276D" w:rsidRDefault="00D95B6F" w:rsidP="00F469EC">
      <w:pPr>
        <w:spacing w:before="200"/>
        <w:jc w:val="both"/>
        <w:rPr>
          <w:rFonts w:cs="Arial"/>
        </w:rPr>
      </w:pPr>
      <w:r w:rsidRPr="00D95B6F">
        <w:rPr>
          <w:rFonts w:cs="Arial"/>
        </w:rPr>
        <w:lastRenderedPageBreak/>
        <w:t>Projekt »SOVIR - Nadgradnja sistema za opozarjanje in osveščanje na vremensko pogojene izredne razmere ter prilagajanje nanje v spremenjenem podnebju« sofinancirata Republika Slovenija in Evropska unij</w:t>
      </w:r>
      <w:r w:rsidR="001D276D">
        <w:rPr>
          <w:rFonts w:cs="Arial"/>
        </w:rPr>
        <w:t>a</w:t>
      </w:r>
      <w:r w:rsidRPr="00D95B6F">
        <w:rPr>
          <w:rFonts w:cs="Arial"/>
        </w:rPr>
        <w:t xml:space="preserve"> iz Kohezijskega sklada. Operacija se izvaja v okviru Operativnega programa za izvajanje evropske kohezijske politike v obdobju 2021-2027, cilja politike »Bolj zelena, nizkoogljična Evropa, ki je odporna in prehaja na ogljično nevtralno gospodarstvo s spodbujanjem čistega in pravičnega energetskega prehoda, zelenih in modrih naložb, krožnega gospodarstva, blaženja podnebnih sprememb in prilagajanja nanje ter preprečevanja in obvladovanja tveganj ter trajnostne mestne mobilnosti«, prednostne naloge »Zelena preobrazba za podnebno nevtralnost« ter prispeva k doseganju </w:t>
      </w:r>
      <w:r w:rsidRPr="001D276D">
        <w:rPr>
          <w:rFonts w:cs="Arial"/>
        </w:rPr>
        <w:t>specifičnega cilja »Spodbujanje prilagajanja podnebnim spremembam in preprečevanja tveganja nesreč ter odpornosti, ob upoštevanju ekosistemskih pristopov«.</w:t>
      </w:r>
    </w:p>
    <w:p w14:paraId="2F1DCEF5" w14:textId="77777777" w:rsidR="00C02F50" w:rsidRDefault="001D276D" w:rsidP="00375CDC">
      <w:pPr>
        <w:autoSpaceDE w:val="0"/>
        <w:autoSpaceDN w:val="0"/>
        <w:adjustRightInd w:val="0"/>
        <w:spacing w:before="200"/>
        <w:jc w:val="both"/>
        <w:rPr>
          <w:rFonts w:cs="Arial"/>
          <w:szCs w:val="20"/>
          <w:lang w:eastAsia="sl-SI"/>
        </w:rPr>
      </w:pPr>
      <w:r>
        <w:rPr>
          <w:rFonts w:cs="Arial"/>
          <w:szCs w:val="20"/>
          <w:lang w:eastAsia="sl-SI"/>
        </w:rPr>
        <w:t>D</w:t>
      </w:r>
      <w:r w:rsidR="00725F25" w:rsidRPr="001D276D">
        <w:rPr>
          <w:rFonts w:cs="Arial"/>
          <w:szCs w:val="20"/>
          <w:lang w:eastAsia="sl-SI"/>
        </w:rPr>
        <w:t xml:space="preserve">enarna sredstva </w:t>
      </w:r>
      <w:r>
        <w:rPr>
          <w:rFonts w:cs="Arial"/>
          <w:szCs w:val="20"/>
          <w:lang w:eastAsia="sl-SI"/>
        </w:rPr>
        <w:t>za financiranje projekta so</w:t>
      </w:r>
      <w:r w:rsidR="00725F25" w:rsidRPr="001D276D">
        <w:rPr>
          <w:rFonts w:cs="Arial"/>
          <w:szCs w:val="20"/>
          <w:lang w:eastAsia="sl-SI"/>
        </w:rPr>
        <w:t xml:space="preserve"> zagotovljena </w:t>
      </w:r>
      <w:r w:rsidR="00375CDC">
        <w:rPr>
          <w:rFonts w:cs="Arial"/>
          <w:szCs w:val="20"/>
          <w:lang w:eastAsia="sl-SI"/>
        </w:rPr>
        <w:t xml:space="preserve">v proračunu Republike Slovenije na proračunski postavki _____ </w:t>
      </w:r>
      <w:r w:rsidR="00375CDC" w:rsidRPr="00375CDC">
        <w:rPr>
          <w:rFonts w:cs="Arial"/>
          <w:i/>
          <w:szCs w:val="20"/>
          <w:lang w:eastAsia="sl-SI"/>
        </w:rPr>
        <w:t>/izpolni naročnik ob sklenitvi pogodbe/</w:t>
      </w:r>
      <w:r w:rsidR="00725F25" w:rsidRPr="001D276D">
        <w:rPr>
          <w:rFonts w:cs="Arial"/>
          <w:szCs w:val="20"/>
          <w:lang w:eastAsia="sl-SI"/>
        </w:rPr>
        <w:t>.</w:t>
      </w:r>
      <w:r w:rsidR="00375CDC">
        <w:rPr>
          <w:rFonts w:cs="Arial"/>
          <w:szCs w:val="20"/>
          <w:lang w:eastAsia="sl-SI"/>
        </w:rPr>
        <w:t xml:space="preserve"> </w:t>
      </w:r>
    </w:p>
    <w:p w14:paraId="5D38488C" w14:textId="77777777" w:rsidR="00AF3084" w:rsidRPr="00290725" w:rsidRDefault="00AF3084" w:rsidP="00B2119F">
      <w:pPr>
        <w:widowControl w:val="0"/>
        <w:numPr>
          <w:ilvl w:val="0"/>
          <w:numId w:val="10"/>
        </w:numPr>
        <w:suppressAutoHyphens/>
        <w:spacing w:before="240" w:line="260" w:lineRule="exact"/>
        <w:jc w:val="center"/>
        <w:rPr>
          <w:rFonts w:cs="Arial"/>
          <w:b/>
          <w:szCs w:val="20"/>
        </w:rPr>
      </w:pPr>
      <w:r w:rsidRPr="00290725">
        <w:rPr>
          <w:rFonts w:cs="Arial"/>
          <w:b/>
          <w:szCs w:val="20"/>
        </w:rPr>
        <w:t>člen</w:t>
      </w:r>
    </w:p>
    <w:p w14:paraId="5343FA26" w14:textId="77777777" w:rsidR="00855D29" w:rsidRPr="00290725" w:rsidRDefault="00855D29" w:rsidP="00AF3084">
      <w:pPr>
        <w:autoSpaceDE w:val="0"/>
        <w:autoSpaceDN w:val="0"/>
        <w:adjustRightInd w:val="0"/>
        <w:spacing w:before="200"/>
        <w:jc w:val="both"/>
        <w:rPr>
          <w:rFonts w:cs="Arial"/>
          <w:szCs w:val="20"/>
          <w:lang w:eastAsia="sl-SI"/>
        </w:rPr>
      </w:pPr>
      <w:r w:rsidRPr="00290725">
        <w:rPr>
          <w:rFonts w:cs="Arial"/>
          <w:szCs w:val="20"/>
          <w:lang w:eastAsia="sl-SI"/>
        </w:rPr>
        <w:t>Naročnik se s podpisom pogodbe zavezuje, da bo:</w:t>
      </w:r>
    </w:p>
    <w:p w14:paraId="2D85F557" w14:textId="77777777" w:rsidR="00033405" w:rsidRPr="00033405" w:rsidRDefault="00033405" w:rsidP="00033405">
      <w:pPr>
        <w:numPr>
          <w:ilvl w:val="0"/>
          <w:numId w:val="5"/>
        </w:numPr>
        <w:autoSpaceDE w:val="0"/>
        <w:autoSpaceDN w:val="0"/>
        <w:adjustRightInd w:val="0"/>
        <w:jc w:val="both"/>
        <w:rPr>
          <w:rFonts w:cs="Arial"/>
          <w:szCs w:val="20"/>
          <w:lang w:eastAsia="sl-SI"/>
        </w:rPr>
      </w:pPr>
      <w:r w:rsidRPr="00033405">
        <w:rPr>
          <w:rFonts w:cs="Arial"/>
          <w:szCs w:val="20"/>
          <w:lang w:eastAsia="sl-SI"/>
        </w:rPr>
        <w:t xml:space="preserve">pred začetkom izvajanja del izvajalcu predal vso potrebno dokumentacijo, s katero razpolaga; </w:t>
      </w:r>
    </w:p>
    <w:p w14:paraId="0721CA86" w14:textId="3C529A07" w:rsidR="00033405" w:rsidRPr="00033405" w:rsidRDefault="00033405" w:rsidP="00033405">
      <w:pPr>
        <w:numPr>
          <w:ilvl w:val="0"/>
          <w:numId w:val="5"/>
        </w:numPr>
        <w:autoSpaceDE w:val="0"/>
        <w:autoSpaceDN w:val="0"/>
        <w:adjustRightInd w:val="0"/>
        <w:jc w:val="both"/>
        <w:rPr>
          <w:rFonts w:cs="Arial"/>
          <w:szCs w:val="20"/>
          <w:lang w:eastAsia="sl-SI"/>
        </w:rPr>
      </w:pPr>
      <w:r w:rsidRPr="00033405">
        <w:rPr>
          <w:rFonts w:cs="Arial"/>
          <w:szCs w:val="20"/>
          <w:lang w:eastAsia="sl-SI"/>
        </w:rPr>
        <w:t xml:space="preserve">uvedel izvajalca v delo in mu nudil vse potrebne informacije za izvedbo del po tej pogodbi; </w:t>
      </w:r>
    </w:p>
    <w:p w14:paraId="7E99739F" w14:textId="227A2ADD" w:rsidR="00033405" w:rsidRPr="00033405" w:rsidRDefault="00033405" w:rsidP="00033405">
      <w:pPr>
        <w:numPr>
          <w:ilvl w:val="0"/>
          <w:numId w:val="5"/>
        </w:numPr>
        <w:autoSpaceDE w:val="0"/>
        <w:autoSpaceDN w:val="0"/>
        <w:adjustRightInd w:val="0"/>
        <w:jc w:val="both"/>
        <w:rPr>
          <w:rFonts w:cs="Arial"/>
          <w:szCs w:val="20"/>
          <w:lang w:eastAsia="sl-SI"/>
        </w:rPr>
      </w:pPr>
      <w:r w:rsidRPr="00033405">
        <w:rPr>
          <w:rFonts w:cs="Arial"/>
          <w:szCs w:val="20"/>
          <w:lang w:eastAsia="sl-SI"/>
        </w:rPr>
        <w:t xml:space="preserve">imenoval </w:t>
      </w:r>
      <w:r w:rsidR="00D309D5">
        <w:rPr>
          <w:rFonts w:cs="Arial"/>
          <w:szCs w:val="20"/>
          <w:lang w:eastAsia="sl-SI"/>
        </w:rPr>
        <w:t>strokovni</w:t>
      </w:r>
      <w:r w:rsidRPr="00033405">
        <w:rPr>
          <w:rFonts w:cs="Arial"/>
          <w:szCs w:val="20"/>
          <w:lang w:eastAsia="sl-SI"/>
        </w:rPr>
        <w:t xml:space="preserve"> nadzor in izvajalcu sporočil ime odgovornega nadzornika, ki bo nadzoroval potek</w:t>
      </w:r>
      <w:r>
        <w:rPr>
          <w:rFonts w:cs="Arial"/>
          <w:szCs w:val="20"/>
          <w:lang w:eastAsia="sl-SI"/>
        </w:rPr>
        <w:t xml:space="preserve"> </w:t>
      </w:r>
      <w:r w:rsidRPr="00033405">
        <w:rPr>
          <w:rFonts w:cs="Arial"/>
          <w:szCs w:val="20"/>
          <w:lang w:eastAsia="sl-SI"/>
        </w:rPr>
        <w:t xml:space="preserve">gradnje, nadzoroval gradbeni dnevnik, ugotavljal količine in cene uporabljenega materiala, opreme in del ter dajal izvajalcu strokovna navodila v zvezi z izvedbo, </w:t>
      </w:r>
      <w:r w:rsidR="00CE372D">
        <w:rPr>
          <w:rFonts w:cs="Arial"/>
          <w:szCs w:val="20"/>
          <w:lang w:eastAsia="sl-SI"/>
        </w:rPr>
        <w:t>ki nimajo za posledico spremembo</w:t>
      </w:r>
      <w:r w:rsidRPr="00033405">
        <w:rPr>
          <w:rFonts w:cs="Arial"/>
          <w:szCs w:val="20"/>
          <w:lang w:eastAsia="sl-SI"/>
        </w:rPr>
        <w:t xml:space="preserve"> projektne dokumentacije, kakovosti gradnje, terminskega </w:t>
      </w:r>
      <w:r w:rsidR="006F5B2C">
        <w:rPr>
          <w:rFonts w:cs="Arial"/>
          <w:szCs w:val="20"/>
          <w:lang w:eastAsia="sl-SI"/>
        </w:rPr>
        <w:t>načrta gradnje</w:t>
      </w:r>
      <w:r w:rsidRPr="00033405">
        <w:rPr>
          <w:rFonts w:cs="Arial"/>
          <w:szCs w:val="20"/>
          <w:lang w:eastAsia="sl-SI"/>
        </w:rPr>
        <w:t xml:space="preserve"> ali skupne pogodbene cene; </w:t>
      </w:r>
    </w:p>
    <w:p w14:paraId="5FF5A860" w14:textId="2EB78968" w:rsidR="00033405" w:rsidRPr="00033405" w:rsidRDefault="00033405" w:rsidP="00033405">
      <w:pPr>
        <w:numPr>
          <w:ilvl w:val="0"/>
          <w:numId w:val="5"/>
        </w:numPr>
        <w:autoSpaceDE w:val="0"/>
        <w:autoSpaceDN w:val="0"/>
        <w:adjustRightInd w:val="0"/>
        <w:jc w:val="both"/>
        <w:rPr>
          <w:rFonts w:cs="Arial"/>
          <w:szCs w:val="20"/>
          <w:lang w:eastAsia="sl-SI"/>
        </w:rPr>
      </w:pPr>
      <w:r w:rsidRPr="00033405">
        <w:rPr>
          <w:rFonts w:cs="Arial"/>
          <w:szCs w:val="20"/>
          <w:lang w:eastAsia="sl-SI"/>
        </w:rPr>
        <w:t xml:space="preserve">tekoče obveščal izvajalca o vseh spremembah in novonastalih situacijah, ki bi lahko imele vpliv na izvršitev prevzetih del; </w:t>
      </w:r>
    </w:p>
    <w:p w14:paraId="663BE1CA" w14:textId="0ED33A47" w:rsidR="00855D29" w:rsidRDefault="00033405" w:rsidP="009F2B45">
      <w:pPr>
        <w:numPr>
          <w:ilvl w:val="0"/>
          <w:numId w:val="5"/>
        </w:numPr>
        <w:autoSpaceDE w:val="0"/>
        <w:autoSpaceDN w:val="0"/>
        <w:adjustRightInd w:val="0"/>
        <w:jc w:val="both"/>
        <w:rPr>
          <w:rFonts w:cs="Arial"/>
          <w:szCs w:val="20"/>
          <w:lang w:eastAsia="sl-SI"/>
        </w:rPr>
      </w:pPr>
      <w:r w:rsidRPr="00033405">
        <w:rPr>
          <w:rFonts w:cs="Arial"/>
          <w:szCs w:val="20"/>
          <w:lang w:eastAsia="sl-SI"/>
        </w:rPr>
        <w:t>izvajalcu zagotovil dosegljivost predstavnika naročnika (v rednem delovnem času), ki je pooblaščen za odločanje o poteku pogodbenih del in drugih vprašanjih</w:t>
      </w:r>
      <w:r w:rsidR="00855D29" w:rsidRPr="00033405">
        <w:rPr>
          <w:rFonts w:cs="Arial"/>
          <w:szCs w:val="20"/>
          <w:lang w:eastAsia="sl-SI"/>
        </w:rPr>
        <w:t>.</w:t>
      </w:r>
    </w:p>
    <w:p w14:paraId="4631A1B6" w14:textId="5A411012" w:rsidR="00033405" w:rsidRPr="00033405" w:rsidRDefault="00033405" w:rsidP="00033405">
      <w:pPr>
        <w:autoSpaceDE w:val="0"/>
        <w:autoSpaceDN w:val="0"/>
        <w:adjustRightInd w:val="0"/>
        <w:spacing w:before="200"/>
        <w:jc w:val="both"/>
        <w:rPr>
          <w:rFonts w:cs="Arial"/>
          <w:szCs w:val="20"/>
          <w:lang w:eastAsia="sl-SI"/>
        </w:rPr>
      </w:pPr>
      <w:r w:rsidRPr="00033405">
        <w:rPr>
          <w:rFonts w:cs="Arial"/>
          <w:szCs w:val="20"/>
          <w:lang w:eastAsia="sl-SI"/>
        </w:rPr>
        <w:t xml:space="preserve">Nobena poslovna listina v zvezi z izvajanjem del in nobena </w:t>
      </w:r>
      <w:r>
        <w:rPr>
          <w:rFonts w:cs="Arial"/>
          <w:szCs w:val="20"/>
          <w:lang w:eastAsia="sl-SI"/>
        </w:rPr>
        <w:t xml:space="preserve">obračunska </w:t>
      </w:r>
      <w:r w:rsidRPr="00033405">
        <w:rPr>
          <w:rFonts w:cs="Arial"/>
          <w:szCs w:val="20"/>
          <w:lang w:eastAsia="sl-SI"/>
        </w:rPr>
        <w:t>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1F7DC3FB" w14:textId="77777777" w:rsidR="00855D29" w:rsidRPr="00290725" w:rsidRDefault="00855D29" w:rsidP="00B2119F">
      <w:pPr>
        <w:widowControl w:val="0"/>
        <w:numPr>
          <w:ilvl w:val="0"/>
          <w:numId w:val="10"/>
        </w:numPr>
        <w:suppressAutoHyphens/>
        <w:spacing w:before="240" w:line="260" w:lineRule="exact"/>
        <w:jc w:val="center"/>
        <w:rPr>
          <w:rFonts w:cs="Arial"/>
          <w:b/>
          <w:szCs w:val="20"/>
        </w:rPr>
      </w:pPr>
      <w:r w:rsidRPr="00290725">
        <w:rPr>
          <w:rFonts w:cs="Arial"/>
          <w:b/>
          <w:szCs w:val="20"/>
        </w:rPr>
        <w:t>člen</w:t>
      </w:r>
    </w:p>
    <w:p w14:paraId="5E0A1B05" w14:textId="28895FB1" w:rsidR="00360442" w:rsidRDefault="00360442" w:rsidP="00360442">
      <w:pPr>
        <w:autoSpaceDE w:val="0"/>
        <w:autoSpaceDN w:val="0"/>
        <w:adjustRightInd w:val="0"/>
        <w:spacing w:before="200"/>
        <w:jc w:val="both"/>
        <w:rPr>
          <w:rFonts w:cs="Arial"/>
          <w:szCs w:val="20"/>
        </w:rPr>
      </w:pPr>
      <w:r w:rsidRPr="004F67C2">
        <w:rPr>
          <w:rFonts w:cs="Arial"/>
          <w:szCs w:val="20"/>
        </w:rPr>
        <w:t>Izvajalec s podpisom te pogodbe potrjuje, da je v celoti seznanjen z vso dokumentacijo, potrebno za izvedbo del, obsegom in zahtevnostjo pogodbenih del, z lokacijo in obstoječim objektom, kjer se bodo pogodbena dela izvajala, z možnostjo dostopa do objekta ter s pogoji za ureditev gradbišča.</w:t>
      </w:r>
    </w:p>
    <w:p w14:paraId="07386B15" w14:textId="44BB7BD6" w:rsidR="00855D29" w:rsidRPr="00290725" w:rsidRDefault="00855D29" w:rsidP="00360442">
      <w:pPr>
        <w:autoSpaceDE w:val="0"/>
        <w:autoSpaceDN w:val="0"/>
        <w:adjustRightInd w:val="0"/>
        <w:spacing w:before="200"/>
        <w:jc w:val="both"/>
        <w:rPr>
          <w:rFonts w:cs="Arial"/>
          <w:szCs w:val="20"/>
          <w:lang w:eastAsia="sl-SI"/>
        </w:rPr>
      </w:pPr>
      <w:r w:rsidRPr="00290725">
        <w:rPr>
          <w:rFonts w:cs="Arial"/>
          <w:szCs w:val="20"/>
          <w:lang w:eastAsia="sl-SI"/>
        </w:rPr>
        <w:t>Izvajalec se zavezuje, da bo:</w:t>
      </w:r>
    </w:p>
    <w:p w14:paraId="290DD2C1" w14:textId="7D266002" w:rsidR="00DC118C" w:rsidRPr="00216F7C" w:rsidRDefault="00DC118C" w:rsidP="00244F3A">
      <w:pPr>
        <w:numPr>
          <w:ilvl w:val="0"/>
          <w:numId w:val="13"/>
        </w:numPr>
        <w:ind w:left="357" w:hanging="357"/>
        <w:jc w:val="both"/>
        <w:rPr>
          <w:rFonts w:cs="Arial"/>
          <w:szCs w:val="20"/>
          <w:lang w:eastAsia="sl-SI"/>
        </w:rPr>
      </w:pPr>
      <w:r w:rsidRPr="00216F7C">
        <w:rPr>
          <w:rFonts w:cs="Arial"/>
          <w:szCs w:val="20"/>
          <w:lang w:eastAsia="sl-SI"/>
        </w:rPr>
        <w:t xml:space="preserve">začel z deli </w:t>
      </w:r>
      <w:r w:rsidR="00216F7C" w:rsidRPr="00216F7C">
        <w:rPr>
          <w:rFonts w:cs="Arial"/>
          <w:szCs w:val="20"/>
          <w:lang w:eastAsia="sl-SI"/>
        </w:rPr>
        <w:t>nemudoma</w:t>
      </w:r>
      <w:r w:rsidRPr="00216F7C">
        <w:rPr>
          <w:rFonts w:cs="Arial"/>
          <w:szCs w:val="20"/>
          <w:lang w:eastAsia="sl-SI"/>
        </w:rPr>
        <w:t xml:space="preserve"> po uvedbi v delo</w:t>
      </w:r>
      <w:r w:rsidR="00216F7C" w:rsidRPr="00216F7C">
        <w:rPr>
          <w:rFonts w:cs="Arial"/>
          <w:szCs w:val="20"/>
          <w:lang w:eastAsia="sl-SI"/>
        </w:rPr>
        <w:t xml:space="preserve"> </w:t>
      </w:r>
      <w:r w:rsidRPr="00216F7C">
        <w:rPr>
          <w:rFonts w:cs="Arial"/>
          <w:szCs w:val="20"/>
          <w:lang w:eastAsia="sl-SI"/>
        </w:rPr>
        <w:t>in jih zaključil do v tej pogodbi določenem roku za izvedbo;</w:t>
      </w:r>
    </w:p>
    <w:p w14:paraId="13B71CCA" w14:textId="72D81BF0" w:rsidR="00313FA2" w:rsidRPr="00216F7C" w:rsidRDefault="00313FA2" w:rsidP="00244F3A">
      <w:pPr>
        <w:numPr>
          <w:ilvl w:val="0"/>
          <w:numId w:val="13"/>
        </w:numPr>
        <w:ind w:left="357" w:hanging="357"/>
        <w:jc w:val="both"/>
        <w:rPr>
          <w:rFonts w:cs="Arial"/>
          <w:szCs w:val="20"/>
          <w:lang w:eastAsia="sl-SI"/>
        </w:rPr>
      </w:pPr>
      <w:r w:rsidRPr="00216F7C">
        <w:rPr>
          <w:rFonts w:cs="Arial"/>
          <w:szCs w:val="20"/>
          <w:lang w:eastAsia="sl-SI"/>
        </w:rPr>
        <w:t>vodil gradbeni dnevnik;</w:t>
      </w:r>
    </w:p>
    <w:p w14:paraId="6CF1FD6F" w14:textId="2FD04C58" w:rsidR="006A29CC" w:rsidRPr="00216F7C" w:rsidRDefault="006A29CC" w:rsidP="00244F3A">
      <w:pPr>
        <w:numPr>
          <w:ilvl w:val="0"/>
          <w:numId w:val="13"/>
        </w:numPr>
        <w:ind w:left="357" w:hanging="357"/>
        <w:jc w:val="both"/>
        <w:rPr>
          <w:rFonts w:cs="Arial"/>
          <w:szCs w:val="20"/>
          <w:lang w:eastAsia="sl-SI"/>
        </w:rPr>
      </w:pPr>
      <w:r w:rsidRPr="00216F7C">
        <w:rPr>
          <w:rFonts w:cs="Arial"/>
          <w:szCs w:val="20"/>
          <w:lang w:eastAsia="sl-SI"/>
        </w:rPr>
        <w:t>upošteval vse značilnosti delovišča, dostopa, skladiščenja, delovnih in pomožnih objektov in tudi vse morebitne, s tem povezane okoliščine;</w:t>
      </w:r>
    </w:p>
    <w:p w14:paraId="554F89C1" w14:textId="3556CD1F" w:rsidR="00EA6938" w:rsidRPr="00216F7C" w:rsidRDefault="00EA6938" w:rsidP="00EA6938">
      <w:pPr>
        <w:numPr>
          <w:ilvl w:val="0"/>
          <w:numId w:val="13"/>
        </w:numPr>
        <w:ind w:left="357" w:hanging="357"/>
        <w:jc w:val="both"/>
        <w:rPr>
          <w:rFonts w:cs="Arial"/>
          <w:szCs w:val="20"/>
          <w:lang w:eastAsia="sl-SI"/>
        </w:rPr>
      </w:pPr>
      <w:r w:rsidRPr="00216F7C">
        <w:rPr>
          <w:rFonts w:cs="Arial"/>
          <w:szCs w:val="20"/>
          <w:lang w:eastAsia="sl-SI"/>
        </w:rPr>
        <w:t xml:space="preserve">upošteval </w:t>
      </w:r>
      <w:r w:rsidR="007F50A5" w:rsidRPr="00216F7C">
        <w:rPr>
          <w:rFonts w:cs="Arial"/>
          <w:szCs w:val="20"/>
          <w:lang w:eastAsia="sl-SI"/>
        </w:rPr>
        <w:t>vse</w:t>
      </w:r>
      <w:r w:rsidRPr="00216F7C">
        <w:rPr>
          <w:rFonts w:cs="Arial"/>
          <w:szCs w:val="20"/>
          <w:lang w:eastAsia="sl-SI"/>
        </w:rPr>
        <w:t xml:space="preserve"> </w:t>
      </w:r>
      <w:r w:rsidR="00422DA1" w:rsidRPr="00216F7C">
        <w:rPr>
          <w:rFonts w:cs="Arial"/>
          <w:szCs w:val="20"/>
          <w:lang w:eastAsia="sl-SI"/>
        </w:rPr>
        <w:t>relevantne</w:t>
      </w:r>
      <w:r w:rsidRPr="00216F7C">
        <w:rPr>
          <w:rFonts w:cs="Arial"/>
          <w:szCs w:val="20"/>
          <w:lang w:eastAsia="sl-SI"/>
        </w:rPr>
        <w:t xml:space="preserve"> predpise, zlasti pravila ravnanja in varstveni režim v skladu z Zakonom o Triglavskem narodnem parku (Uradni list RS, št. 52/10, 46/14 – ZON-C, 60/17, 82/20 in 18/23 – ZDU-1O);</w:t>
      </w:r>
    </w:p>
    <w:p w14:paraId="6E23B1CB" w14:textId="77777777" w:rsidR="007F50A5" w:rsidRPr="00216F7C" w:rsidRDefault="007F50A5" w:rsidP="007F50A5">
      <w:pPr>
        <w:numPr>
          <w:ilvl w:val="0"/>
          <w:numId w:val="13"/>
        </w:numPr>
        <w:ind w:left="357" w:hanging="357"/>
        <w:jc w:val="both"/>
        <w:rPr>
          <w:rFonts w:cs="Arial"/>
          <w:szCs w:val="20"/>
          <w:lang w:eastAsia="sl-SI"/>
        </w:rPr>
      </w:pPr>
      <w:r w:rsidRPr="00216F7C">
        <w:rPr>
          <w:rFonts w:cs="Arial"/>
          <w:szCs w:val="20"/>
          <w:lang w:eastAsia="sl-SI"/>
        </w:rPr>
        <w:t>pogodbene obveznosti izvajal strokovno pravilno, kakovostno, vestno in pravočasno, v skladu z veljavnimi predpisi, standardi in tehničnimi normativi, soglasji, vse s skrbnostjo dobrega strokovnjaka ter skladno z navodili naročnika;</w:t>
      </w:r>
    </w:p>
    <w:p w14:paraId="13C2ABC8" w14:textId="77777777" w:rsidR="00152878" w:rsidRPr="00216F7C" w:rsidRDefault="00152878" w:rsidP="00152878">
      <w:pPr>
        <w:numPr>
          <w:ilvl w:val="0"/>
          <w:numId w:val="13"/>
        </w:numPr>
        <w:ind w:left="357" w:hanging="357"/>
        <w:jc w:val="both"/>
        <w:rPr>
          <w:rFonts w:cs="Arial"/>
          <w:szCs w:val="20"/>
          <w:lang w:eastAsia="sl-SI"/>
        </w:rPr>
      </w:pPr>
      <w:r w:rsidRPr="00216F7C">
        <w:rPr>
          <w:rFonts w:cs="Arial"/>
          <w:szCs w:val="20"/>
          <w:lang w:eastAsia="sl-SI"/>
        </w:rPr>
        <w:t>izvrševal pogodbene in garancijske obveznosti s strokovno usposobljenimi in pooblaščenimi kadri;</w:t>
      </w:r>
    </w:p>
    <w:p w14:paraId="72DAA3E4" w14:textId="5849908B" w:rsidR="001C5617" w:rsidRPr="00290725" w:rsidRDefault="001C5617" w:rsidP="009342E5">
      <w:pPr>
        <w:numPr>
          <w:ilvl w:val="0"/>
          <w:numId w:val="13"/>
        </w:numPr>
        <w:ind w:left="357" w:hanging="357"/>
        <w:jc w:val="both"/>
        <w:rPr>
          <w:rFonts w:cs="Arial"/>
          <w:szCs w:val="20"/>
          <w:lang w:eastAsia="sl-SI"/>
        </w:rPr>
      </w:pPr>
      <w:r w:rsidRPr="00216F7C">
        <w:rPr>
          <w:rFonts w:cs="Arial"/>
          <w:szCs w:val="20"/>
          <w:lang w:eastAsia="sl-SI"/>
        </w:rPr>
        <w:lastRenderedPageBreak/>
        <w:t xml:space="preserve">naročniku v </w:t>
      </w:r>
      <w:r w:rsidR="00216F7C" w:rsidRPr="00216F7C">
        <w:rPr>
          <w:rFonts w:cs="Arial"/>
          <w:szCs w:val="20"/>
          <w:lang w:eastAsia="sl-SI"/>
        </w:rPr>
        <w:t>enem</w:t>
      </w:r>
      <w:r w:rsidR="00071E0B" w:rsidRPr="00216F7C">
        <w:rPr>
          <w:rFonts w:cs="Arial"/>
          <w:szCs w:val="20"/>
          <w:lang w:eastAsia="sl-SI"/>
        </w:rPr>
        <w:t xml:space="preserve"> </w:t>
      </w:r>
      <w:r w:rsidRPr="00216F7C">
        <w:rPr>
          <w:rFonts w:cs="Arial"/>
          <w:szCs w:val="20"/>
          <w:lang w:eastAsia="sl-SI"/>
        </w:rPr>
        <w:t>(</w:t>
      </w:r>
      <w:r w:rsidR="00071E0B" w:rsidRPr="00216F7C">
        <w:rPr>
          <w:rFonts w:cs="Arial"/>
          <w:szCs w:val="20"/>
          <w:lang w:eastAsia="sl-SI"/>
        </w:rPr>
        <w:t>1</w:t>
      </w:r>
      <w:r w:rsidRPr="00216F7C">
        <w:rPr>
          <w:rFonts w:cs="Arial"/>
          <w:szCs w:val="20"/>
          <w:lang w:eastAsia="sl-SI"/>
        </w:rPr>
        <w:t xml:space="preserve">) </w:t>
      </w:r>
      <w:r w:rsidR="00216F7C" w:rsidRPr="00216F7C">
        <w:rPr>
          <w:rFonts w:cs="Arial"/>
          <w:szCs w:val="20"/>
          <w:lang w:eastAsia="sl-SI"/>
        </w:rPr>
        <w:t>mesecu</w:t>
      </w:r>
      <w:r w:rsidRPr="00216F7C">
        <w:rPr>
          <w:rFonts w:cs="Arial"/>
          <w:szCs w:val="20"/>
          <w:lang w:eastAsia="sl-SI"/>
        </w:rPr>
        <w:t xml:space="preserve"> po sklenitvi pogodbe predložil terminski </w:t>
      </w:r>
      <w:r w:rsidR="006F5B2C">
        <w:rPr>
          <w:rFonts w:cs="Arial"/>
          <w:szCs w:val="20"/>
          <w:lang w:eastAsia="sl-SI"/>
        </w:rPr>
        <w:t xml:space="preserve">načrt </w:t>
      </w:r>
      <w:r w:rsidRPr="00216F7C">
        <w:rPr>
          <w:rFonts w:cs="Arial"/>
          <w:szCs w:val="20"/>
          <w:lang w:eastAsia="sl-SI"/>
        </w:rPr>
        <w:t>izvedbe posameznih</w:t>
      </w:r>
      <w:r w:rsidR="009342E5" w:rsidRPr="00216F7C">
        <w:rPr>
          <w:rFonts w:cs="Arial"/>
          <w:szCs w:val="20"/>
          <w:lang w:eastAsia="sl-SI"/>
        </w:rPr>
        <w:t xml:space="preserve"> </w:t>
      </w:r>
      <w:r w:rsidRPr="00216F7C">
        <w:rPr>
          <w:rFonts w:cs="Arial"/>
          <w:szCs w:val="20"/>
          <w:lang w:eastAsia="sl-SI"/>
        </w:rPr>
        <w:t>aktivnosti</w:t>
      </w:r>
      <w:r w:rsidR="006F5B2C" w:rsidRPr="006F5B2C">
        <w:rPr>
          <w:rFonts w:cs="Arial"/>
          <w:szCs w:val="20"/>
          <w:lang w:eastAsia="sl-SI"/>
        </w:rPr>
        <w:t xml:space="preserve"> </w:t>
      </w:r>
      <w:r w:rsidR="006F5B2C">
        <w:rPr>
          <w:rFonts w:cs="Arial"/>
          <w:szCs w:val="20"/>
          <w:lang w:eastAsia="sl-SI"/>
        </w:rPr>
        <w:t>gradnje</w:t>
      </w:r>
      <w:r w:rsidR="00422DA1" w:rsidRPr="00216F7C">
        <w:rPr>
          <w:rFonts w:cs="Arial"/>
          <w:szCs w:val="20"/>
          <w:lang w:eastAsia="sl-SI"/>
        </w:rPr>
        <w:t>,</w:t>
      </w:r>
      <w:r w:rsidRPr="00216F7C">
        <w:rPr>
          <w:rFonts w:cs="Arial"/>
          <w:szCs w:val="20"/>
          <w:lang w:eastAsia="sl-SI"/>
        </w:rPr>
        <w:t xml:space="preserve"> na podlagi katerega ima naročnik pravico etapno</w:t>
      </w:r>
      <w:r w:rsidR="003E79D1" w:rsidRPr="00216F7C">
        <w:rPr>
          <w:rFonts w:cs="Arial"/>
          <w:szCs w:val="20"/>
          <w:lang w:eastAsia="sl-SI"/>
        </w:rPr>
        <w:t xml:space="preserve"> </w:t>
      </w:r>
      <w:r w:rsidRPr="00216F7C">
        <w:rPr>
          <w:rFonts w:cs="Arial"/>
          <w:szCs w:val="20"/>
          <w:lang w:eastAsia="sl-SI"/>
        </w:rPr>
        <w:t>spremljati potek izvedbe ter možnost</w:t>
      </w:r>
      <w:r w:rsidRPr="00290725">
        <w:rPr>
          <w:rFonts w:cs="Arial"/>
          <w:szCs w:val="20"/>
          <w:lang w:eastAsia="sl-SI"/>
        </w:rPr>
        <w:t xml:space="preserve"> ustrezno ukrepati glede morebitnih zamud in njihove</w:t>
      </w:r>
      <w:r w:rsidR="003E79D1" w:rsidRPr="00290725">
        <w:rPr>
          <w:rFonts w:cs="Arial"/>
          <w:szCs w:val="20"/>
          <w:lang w:eastAsia="sl-SI"/>
        </w:rPr>
        <w:t xml:space="preserve"> </w:t>
      </w:r>
      <w:r w:rsidRPr="00290725">
        <w:rPr>
          <w:rFonts w:cs="Arial"/>
          <w:szCs w:val="20"/>
          <w:lang w:eastAsia="sl-SI"/>
        </w:rPr>
        <w:t>odprave že pred potekom končnega roka izvedbe;</w:t>
      </w:r>
    </w:p>
    <w:p w14:paraId="45FEABED" w14:textId="546D2B20" w:rsidR="00360442" w:rsidRPr="00216F7C" w:rsidRDefault="00360442" w:rsidP="00244F3A">
      <w:pPr>
        <w:numPr>
          <w:ilvl w:val="0"/>
          <w:numId w:val="13"/>
        </w:numPr>
        <w:ind w:left="357" w:hanging="357"/>
        <w:jc w:val="both"/>
        <w:rPr>
          <w:rFonts w:cs="Arial"/>
          <w:szCs w:val="20"/>
          <w:lang w:eastAsia="sl-SI"/>
        </w:rPr>
      </w:pPr>
      <w:r w:rsidRPr="00216F7C">
        <w:rPr>
          <w:rFonts w:cs="Arial"/>
          <w:szCs w:val="20"/>
        </w:rPr>
        <w:t>del</w:t>
      </w:r>
      <w:r w:rsidR="00685F45" w:rsidRPr="00216F7C">
        <w:rPr>
          <w:rFonts w:cs="Arial"/>
          <w:szCs w:val="20"/>
        </w:rPr>
        <w:t>o</w:t>
      </w:r>
      <w:r w:rsidRPr="00216F7C">
        <w:rPr>
          <w:rFonts w:cs="Arial"/>
          <w:szCs w:val="20"/>
        </w:rPr>
        <w:t xml:space="preserve"> organiziral</w:t>
      </w:r>
      <w:r w:rsidR="00685F45" w:rsidRPr="00216F7C">
        <w:rPr>
          <w:rFonts w:cs="Arial"/>
          <w:szCs w:val="20"/>
        </w:rPr>
        <w:t xml:space="preserve"> in izvajal</w:t>
      </w:r>
      <w:r w:rsidRPr="00216F7C">
        <w:rPr>
          <w:rFonts w:cs="Arial"/>
          <w:szCs w:val="20"/>
        </w:rPr>
        <w:t xml:space="preserve"> tako, da bo</w:t>
      </w:r>
      <w:r w:rsidR="00685F45" w:rsidRPr="00216F7C">
        <w:rPr>
          <w:rFonts w:cs="Arial"/>
          <w:szCs w:val="20"/>
        </w:rPr>
        <w:t>do</w:t>
      </w:r>
      <w:r w:rsidRPr="00216F7C">
        <w:rPr>
          <w:rFonts w:cs="Arial"/>
          <w:szCs w:val="20"/>
        </w:rPr>
        <w:t xml:space="preserve"> naročnik</w:t>
      </w:r>
      <w:r w:rsidR="00685F45" w:rsidRPr="00216F7C">
        <w:rPr>
          <w:rFonts w:cs="Arial"/>
          <w:szCs w:val="20"/>
        </w:rPr>
        <w:t xml:space="preserve"> in uporabniki matične stavbe</w:t>
      </w:r>
      <w:r w:rsidRPr="00216F7C">
        <w:rPr>
          <w:rFonts w:cs="Arial"/>
          <w:szCs w:val="20"/>
        </w:rPr>
        <w:t xml:space="preserve"> ves čas gradnje nemoteno opravljal</w:t>
      </w:r>
      <w:r w:rsidR="00685F45" w:rsidRPr="00216F7C">
        <w:rPr>
          <w:rFonts w:cs="Arial"/>
          <w:szCs w:val="20"/>
        </w:rPr>
        <w:t>i</w:t>
      </w:r>
      <w:r w:rsidRPr="00216F7C">
        <w:rPr>
          <w:rFonts w:cs="Arial"/>
          <w:szCs w:val="20"/>
        </w:rPr>
        <w:t xml:space="preserve"> svojo dejavnost;</w:t>
      </w:r>
    </w:p>
    <w:p w14:paraId="30342A9A" w14:textId="77777777" w:rsidR="00685F45" w:rsidRDefault="00685F45" w:rsidP="00685F45">
      <w:pPr>
        <w:numPr>
          <w:ilvl w:val="0"/>
          <w:numId w:val="13"/>
        </w:numPr>
        <w:ind w:left="357" w:hanging="357"/>
        <w:jc w:val="both"/>
        <w:rPr>
          <w:rFonts w:cs="Arial"/>
          <w:szCs w:val="20"/>
          <w:lang w:eastAsia="sl-SI"/>
        </w:rPr>
      </w:pPr>
      <w:r w:rsidRPr="00216F7C">
        <w:rPr>
          <w:rFonts w:cs="Arial"/>
          <w:szCs w:val="20"/>
          <w:lang w:eastAsia="sl-SI"/>
        </w:rPr>
        <w:t>med izvajanjem pogodbenih del samostojno poskrbel za vse potrebne ukrepe varstva pri delu, varstva okolja in varstva pred požarom ter za izvajanje teh ukrepov, za posledice njihove morebitne</w:t>
      </w:r>
      <w:r w:rsidRPr="00313FA2">
        <w:rPr>
          <w:rFonts w:cs="Arial"/>
          <w:szCs w:val="20"/>
          <w:lang w:eastAsia="sl-SI"/>
        </w:rPr>
        <w:t xml:space="preserve"> opustitve pa prevzema polno odgovornost;</w:t>
      </w:r>
    </w:p>
    <w:p w14:paraId="3D2E9FB9" w14:textId="77777777" w:rsidR="00685F45" w:rsidRDefault="00685F45" w:rsidP="00685F45">
      <w:pPr>
        <w:numPr>
          <w:ilvl w:val="0"/>
          <w:numId w:val="13"/>
        </w:numPr>
        <w:ind w:left="357" w:hanging="357"/>
        <w:jc w:val="both"/>
        <w:rPr>
          <w:rFonts w:cs="Arial"/>
          <w:szCs w:val="20"/>
          <w:lang w:eastAsia="sl-SI"/>
        </w:rPr>
      </w:pPr>
      <w:r w:rsidRPr="00313FA2">
        <w:rPr>
          <w:rFonts w:cs="Arial"/>
          <w:szCs w:val="20"/>
          <w:lang w:eastAsia="sl-SI"/>
        </w:rPr>
        <w:t xml:space="preserve">poskrbel za ustrezno zaščito objekta </w:t>
      </w:r>
      <w:r>
        <w:rPr>
          <w:rFonts w:cs="Arial"/>
          <w:szCs w:val="20"/>
          <w:lang w:eastAsia="sl-SI"/>
        </w:rPr>
        <w:t xml:space="preserve">in okolice </w:t>
      </w:r>
      <w:r w:rsidRPr="00313FA2">
        <w:rPr>
          <w:rFonts w:cs="Arial"/>
          <w:szCs w:val="20"/>
          <w:lang w:eastAsia="sl-SI"/>
        </w:rPr>
        <w:t>pred morebitnimi poškodbami, ki bi nastale v času izvajanja del</w:t>
      </w:r>
      <w:r>
        <w:rPr>
          <w:rFonts w:cs="Arial"/>
          <w:szCs w:val="20"/>
          <w:lang w:eastAsia="sl-SI"/>
        </w:rPr>
        <w:t>, n</w:t>
      </w:r>
      <w:r w:rsidRPr="00313FA2">
        <w:rPr>
          <w:rFonts w:cs="Arial"/>
          <w:szCs w:val="20"/>
          <w:lang w:eastAsia="sl-SI"/>
        </w:rPr>
        <w:t xml:space="preserve">astalo škodo </w:t>
      </w:r>
      <w:r>
        <w:rPr>
          <w:rFonts w:cs="Arial"/>
          <w:szCs w:val="20"/>
          <w:lang w:eastAsia="sl-SI"/>
        </w:rPr>
        <w:t>pa</w:t>
      </w:r>
      <w:r w:rsidRPr="00313FA2">
        <w:rPr>
          <w:rFonts w:cs="Arial"/>
          <w:szCs w:val="20"/>
          <w:lang w:eastAsia="sl-SI"/>
        </w:rPr>
        <w:t xml:space="preserve"> odprav</w:t>
      </w:r>
      <w:r>
        <w:rPr>
          <w:rFonts w:cs="Arial"/>
          <w:szCs w:val="20"/>
          <w:lang w:eastAsia="sl-SI"/>
        </w:rPr>
        <w:t>il</w:t>
      </w:r>
      <w:r w:rsidRPr="00313FA2">
        <w:rPr>
          <w:rFonts w:cs="Arial"/>
          <w:szCs w:val="20"/>
          <w:lang w:eastAsia="sl-SI"/>
        </w:rPr>
        <w:t>, popravi</w:t>
      </w:r>
      <w:r>
        <w:rPr>
          <w:rFonts w:cs="Arial"/>
          <w:szCs w:val="20"/>
          <w:lang w:eastAsia="sl-SI"/>
        </w:rPr>
        <w:t>l</w:t>
      </w:r>
      <w:r w:rsidRPr="00313FA2">
        <w:rPr>
          <w:rFonts w:cs="Arial"/>
          <w:szCs w:val="20"/>
          <w:lang w:eastAsia="sl-SI"/>
        </w:rPr>
        <w:t xml:space="preserve"> oz. poravna</w:t>
      </w:r>
      <w:r>
        <w:rPr>
          <w:rFonts w:cs="Arial"/>
          <w:szCs w:val="20"/>
          <w:lang w:eastAsia="sl-SI"/>
        </w:rPr>
        <w:t>l</w:t>
      </w:r>
      <w:r w:rsidRPr="00313FA2">
        <w:rPr>
          <w:rFonts w:cs="Arial"/>
          <w:szCs w:val="20"/>
          <w:lang w:eastAsia="sl-SI"/>
        </w:rPr>
        <w:t xml:space="preserve"> na lastne stroške;</w:t>
      </w:r>
    </w:p>
    <w:p w14:paraId="5C532CF0" w14:textId="39F60344" w:rsidR="00685F45" w:rsidRDefault="00685F45" w:rsidP="00685F45">
      <w:pPr>
        <w:numPr>
          <w:ilvl w:val="0"/>
          <w:numId w:val="13"/>
        </w:numPr>
        <w:ind w:left="357" w:hanging="357"/>
        <w:jc w:val="both"/>
        <w:rPr>
          <w:rFonts w:cs="Arial"/>
          <w:szCs w:val="20"/>
          <w:lang w:eastAsia="sl-SI"/>
        </w:rPr>
      </w:pPr>
      <w:r w:rsidRPr="00313FA2">
        <w:rPr>
          <w:rFonts w:cs="Arial"/>
          <w:szCs w:val="20"/>
          <w:lang w:eastAsia="sl-SI"/>
        </w:rPr>
        <w:t>izvajanje del organiziral tako, da zaradi njih na delovišču in v okolici ne bodo ogroženi varnost objekta, življenje in zdravje ljudi, sosednji objek</w:t>
      </w:r>
      <w:r w:rsidRPr="00422DA1">
        <w:rPr>
          <w:rFonts w:cs="Arial"/>
          <w:szCs w:val="20"/>
          <w:lang w:eastAsia="sl-SI"/>
        </w:rPr>
        <w:t>ti</w:t>
      </w:r>
      <w:r w:rsidRPr="00313FA2">
        <w:rPr>
          <w:rFonts w:cs="Arial"/>
          <w:szCs w:val="20"/>
          <w:lang w:eastAsia="sl-SI"/>
        </w:rPr>
        <w:t xml:space="preserve"> ali okolje, izvajalec</w:t>
      </w:r>
      <w:r w:rsidRPr="00863C61">
        <w:rPr>
          <w:rFonts w:cs="Arial"/>
          <w:szCs w:val="20"/>
          <w:lang w:eastAsia="sl-SI"/>
        </w:rPr>
        <w:t xml:space="preserve"> </w:t>
      </w:r>
      <w:r w:rsidRPr="00313FA2">
        <w:rPr>
          <w:rFonts w:cs="Arial"/>
          <w:szCs w:val="20"/>
          <w:lang w:eastAsia="sl-SI"/>
        </w:rPr>
        <w:t xml:space="preserve">je odgovoren za vsakršno škodo, ki bi nastala komurkoli </w:t>
      </w:r>
      <w:r>
        <w:rPr>
          <w:rFonts w:cs="Arial"/>
          <w:szCs w:val="20"/>
          <w:lang w:eastAsia="sl-SI"/>
        </w:rPr>
        <w:t>iz naslova opustitve teh dejanj;</w:t>
      </w:r>
    </w:p>
    <w:p w14:paraId="7EDAE57E" w14:textId="6FCC06FC" w:rsidR="00360442" w:rsidRDefault="00360442" w:rsidP="00244F3A">
      <w:pPr>
        <w:numPr>
          <w:ilvl w:val="0"/>
          <w:numId w:val="13"/>
        </w:numPr>
        <w:ind w:left="357" w:hanging="357"/>
        <w:jc w:val="both"/>
        <w:rPr>
          <w:rFonts w:cs="Arial"/>
          <w:szCs w:val="20"/>
          <w:lang w:eastAsia="sl-SI"/>
        </w:rPr>
      </w:pPr>
      <w:r>
        <w:rPr>
          <w:rFonts w:cs="Arial"/>
          <w:szCs w:val="20"/>
        </w:rPr>
        <w:t>v</w:t>
      </w:r>
      <w:r w:rsidRPr="004F67C2">
        <w:rPr>
          <w:rFonts w:cs="Arial"/>
          <w:szCs w:val="20"/>
        </w:rPr>
        <w:t>se termine del, način zavarovanja delovišča ter način odvoza in dovoza gradbenega materiala predhodno uskladi</w:t>
      </w:r>
      <w:r>
        <w:rPr>
          <w:rFonts w:cs="Arial"/>
          <w:szCs w:val="20"/>
        </w:rPr>
        <w:t>l</w:t>
      </w:r>
      <w:r w:rsidRPr="004F67C2">
        <w:rPr>
          <w:rFonts w:cs="Arial"/>
          <w:szCs w:val="20"/>
        </w:rPr>
        <w:t xml:space="preserve"> z </w:t>
      </w:r>
      <w:r>
        <w:rPr>
          <w:rFonts w:cs="Arial"/>
          <w:szCs w:val="20"/>
        </w:rPr>
        <w:t>naročnikom;</w:t>
      </w:r>
    </w:p>
    <w:p w14:paraId="23B75A47" w14:textId="7CDCD472" w:rsidR="006A29CC" w:rsidRDefault="006A29CC" w:rsidP="00244F3A">
      <w:pPr>
        <w:numPr>
          <w:ilvl w:val="0"/>
          <w:numId w:val="13"/>
        </w:numPr>
        <w:ind w:left="357" w:hanging="357"/>
        <w:jc w:val="both"/>
        <w:rPr>
          <w:rFonts w:cs="Arial"/>
          <w:szCs w:val="20"/>
          <w:lang w:eastAsia="sl-SI"/>
        </w:rPr>
      </w:pPr>
      <w:r w:rsidRPr="00313FA2">
        <w:rPr>
          <w:rFonts w:cs="Arial"/>
          <w:szCs w:val="20"/>
          <w:lang w:eastAsia="sl-SI"/>
        </w:rPr>
        <w:t>zaščitil in sproti čistil delovišče, okolico in transportne poti ter po končanih delih poskrbel za  odvečni material</w:t>
      </w:r>
      <w:r>
        <w:rPr>
          <w:rFonts w:cs="Arial"/>
          <w:szCs w:val="20"/>
          <w:lang w:eastAsia="sl-SI"/>
        </w:rPr>
        <w:t>;</w:t>
      </w:r>
    </w:p>
    <w:p w14:paraId="0462FE34" w14:textId="56BC4369" w:rsidR="006A29CC" w:rsidRDefault="008F1D67" w:rsidP="00244F3A">
      <w:pPr>
        <w:numPr>
          <w:ilvl w:val="0"/>
          <w:numId w:val="13"/>
        </w:numPr>
        <w:ind w:left="357" w:hanging="357"/>
        <w:jc w:val="both"/>
        <w:rPr>
          <w:rFonts w:cs="Arial"/>
          <w:szCs w:val="20"/>
          <w:lang w:eastAsia="sl-SI"/>
        </w:rPr>
      </w:pPr>
      <w:r w:rsidRPr="00313FA2">
        <w:rPr>
          <w:rFonts w:cs="Arial"/>
          <w:szCs w:val="20"/>
          <w:lang w:eastAsia="sl-SI"/>
        </w:rPr>
        <w:t>ves čas izvajanja del ravnal z odpadnimi materiali skladno z okoljsk</w:t>
      </w:r>
      <w:r>
        <w:rPr>
          <w:rFonts w:cs="Arial"/>
          <w:szCs w:val="20"/>
          <w:lang w:eastAsia="sl-SI"/>
        </w:rPr>
        <w:t>imi</w:t>
      </w:r>
      <w:r w:rsidRPr="00313FA2">
        <w:rPr>
          <w:rFonts w:cs="Arial"/>
          <w:szCs w:val="20"/>
          <w:lang w:eastAsia="sl-SI"/>
        </w:rPr>
        <w:t xml:space="preserve"> </w:t>
      </w:r>
      <w:r>
        <w:rPr>
          <w:rFonts w:cs="Arial"/>
          <w:szCs w:val="20"/>
          <w:lang w:eastAsia="sl-SI"/>
        </w:rPr>
        <w:t>predpisi</w:t>
      </w:r>
      <w:r w:rsidR="00422DA1">
        <w:rPr>
          <w:rFonts w:cs="Arial"/>
          <w:szCs w:val="20"/>
          <w:lang w:eastAsia="sl-SI"/>
        </w:rPr>
        <w:t xml:space="preserve"> in</w:t>
      </w:r>
      <w:r w:rsidRPr="00313FA2">
        <w:rPr>
          <w:rFonts w:cs="Arial"/>
          <w:szCs w:val="20"/>
          <w:lang w:eastAsia="sl-SI"/>
        </w:rPr>
        <w:t xml:space="preserve"> po zaključku del odstranil in očistil z objekta in z gradbišča ves odpadni material in embalažo ter predložil zaključno poročilo o ravnanju z odpadki;</w:t>
      </w:r>
    </w:p>
    <w:p w14:paraId="06CE84BD" w14:textId="4740FE65" w:rsidR="00863C61" w:rsidRDefault="00863C61" w:rsidP="00244F3A">
      <w:pPr>
        <w:numPr>
          <w:ilvl w:val="0"/>
          <w:numId w:val="13"/>
        </w:numPr>
        <w:ind w:left="357" w:hanging="357"/>
        <w:jc w:val="both"/>
        <w:rPr>
          <w:rFonts w:cs="Arial"/>
          <w:szCs w:val="20"/>
          <w:lang w:eastAsia="sl-SI"/>
        </w:rPr>
      </w:pPr>
      <w:r w:rsidRPr="00313FA2">
        <w:rPr>
          <w:rFonts w:cs="Arial"/>
          <w:szCs w:val="20"/>
          <w:lang w:eastAsia="sl-SI"/>
        </w:rPr>
        <w:t>prevzeta dela izvajal s kvalitetnimi in strokovno usposobljenimi kadri;</w:t>
      </w:r>
    </w:p>
    <w:p w14:paraId="236C4109" w14:textId="73E2E50D" w:rsidR="00863C61" w:rsidRDefault="00863C61" w:rsidP="00244F3A">
      <w:pPr>
        <w:numPr>
          <w:ilvl w:val="0"/>
          <w:numId w:val="13"/>
        </w:numPr>
        <w:ind w:left="357" w:hanging="357"/>
        <w:jc w:val="both"/>
        <w:rPr>
          <w:rFonts w:cs="Arial"/>
          <w:szCs w:val="20"/>
          <w:lang w:eastAsia="sl-SI"/>
        </w:rPr>
      </w:pPr>
      <w:r w:rsidRPr="00313FA2">
        <w:rPr>
          <w:rFonts w:cs="Arial"/>
          <w:szCs w:val="20"/>
          <w:lang w:eastAsia="sl-SI"/>
        </w:rPr>
        <w:t>vgrajeval samo prvovrstne materiale v kvaliteti, predvideni s tehnično dokumentacijo, v nasprotnem primeru pa takoj po opozorilu naročnika odstranil z gradbišča neustrezen material in saniral neustrezno izvedeno delo na način, ki bo zadovoljil pravila stroke</w:t>
      </w:r>
      <w:r w:rsidR="007F50A5">
        <w:rPr>
          <w:rFonts w:cs="Arial"/>
          <w:szCs w:val="20"/>
          <w:lang w:eastAsia="sl-SI"/>
        </w:rPr>
        <w:t xml:space="preserve"> in predpise</w:t>
      </w:r>
      <w:r>
        <w:rPr>
          <w:rFonts w:cs="Arial"/>
          <w:szCs w:val="20"/>
          <w:lang w:eastAsia="sl-SI"/>
        </w:rPr>
        <w:t>;</w:t>
      </w:r>
    </w:p>
    <w:p w14:paraId="4F61C839" w14:textId="45F4BCFD" w:rsidR="001C5617" w:rsidRPr="00290725" w:rsidRDefault="001C5617" w:rsidP="00244F3A">
      <w:pPr>
        <w:numPr>
          <w:ilvl w:val="0"/>
          <w:numId w:val="13"/>
        </w:numPr>
        <w:ind w:left="357" w:hanging="357"/>
        <w:jc w:val="both"/>
        <w:rPr>
          <w:rFonts w:cs="Arial"/>
          <w:szCs w:val="20"/>
          <w:lang w:eastAsia="sl-SI"/>
        </w:rPr>
      </w:pPr>
      <w:r w:rsidRPr="00290725">
        <w:rPr>
          <w:rFonts w:cs="Arial"/>
          <w:szCs w:val="20"/>
          <w:lang w:eastAsia="sl-SI"/>
        </w:rPr>
        <w:t>na pobudo in na način, ki ga v teku izvajanja storitev določi n</w:t>
      </w:r>
      <w:r w:rsidR="00422DA1">
        <w:rPr>
          <w:rFonts w:cs="Arial"/>
          <w:szCs w:val="20"/>
          <w:lang w:eastAsia="sl-SI"/>
        </w:rPr>
        <w:t>aročnik, sodeloval z naročnikom</w:t>
      </w:r>
      <w:r w:rsidRPr="00290725">
        <w:rPr>
          <w:rFonts w:cs="Arial"/>
          <w:szCs w:val="20"/>
          <w:lang w:eastAsia="sl-SI"/>
        </w:rPr>
        <w:t xml:space="preserve"> kot</w:t>
      </w:r>
      <w:r w:rsidR="00C51058" w:rsidRPr="00290725">
        <w:rPr>
          <w:rFonts w:cs="Arial"/>
          <w:szCs w:val="20"/>
          <w:lang w:eastAsia="sl-SI"/>
        </w:rPr>
        <w:t xml:space="preserve"> </w:t>
      </w:r>
      <w:r w:rsidRPr="00290725">
        <w:rPr>
          <w:rFonts w:cs="Arial"/>
          <w:szCs w:val="20"/>
          <w:lang w:eastAsia="sl-SI"/>
        </w:rPr>
        <w:t>tudi z drugimi strokovnjaki;</w:t>
      </w:r>
    </w:p>
    <w:p w14:paraId="6460D4C7" w14:textId="77777777" w:rsidR="001C5617" w:rsidRPr="00290725" w:rsidRDefault="001C5617" w:rsidP="00244F3A">
      <w:pPr>
        <w:numPr>
          <w:ilvl w:val="0"/>
          <w:numId w:val="13"/>
        </w:numPr>
        <w:ind w:left="357" w:hanging="357"/>
        <w:jc w:val="both"/>
        <w:rPr>
          <w:rFonts w:cs="Arial"/>
          <w:szCs w:val="20"/>
          <w:lang w:eastAsia="sl-SI"/>
        </w:rPr>
      </w:pPr>
      <w:r w:rsidRPr="00290725">
        <w:rPr>
          <w:rFonts w:cs="Arial"/>
          <w:szCs w:val="20"/>
          <w:lang w:eastAsia="sl-SI"/>
        </w:rPr>
        <w:t>naročnika nemudoma pisno opozoril na okoliščine, ki bi lahko otežile ali onemogočile kakovostno</w:t>
      </w:r>
      <w:r w:rsidR="00C51058" w:rsidRPr="00290725">
        <w:rPr>
          <w:rFonts w:cs="Arial"/>
          <w:szCs w:val="20"/>
          <w:lang w:eastAsia="sl-SI"/>
        </w:rPr>
        <w:t xml:space="preserve"> </w:t>
      </w:r>
      <w:r w:rsidRPr="00290725">
        <w:rPr>
          <w:rFonts w:cs="Arial"/>
          <w:szCs w:val="20"/>
          <w:lang w:eastAsia="sl-SI"/>
        </w:rPr>
        <w:t xml:space="preserve">in pravilno izvedbo pogodbenih obveznosti; </w:t>
      </w:r>
    </w:p>
    <w:p w14:paraId="71CFD12C" w14:textId="6E699ECF" w:rsidR="00C51058" w:rsidRPr="00290725" w:rsidRDefault="00C51058" w:rsidP="00244F3A">
      <w:pPr>
        <w:numPr>
          <w:ilvl w:val="0"/>
          <w:numId w:val="13"/>
        </w:numPr>
        <w:ind w:left="357" w:hanging="357"/>
        <w:jc w:val="both"/>
        <w:rPr>
          <w:rFonts w:cs="Arial"/>
          <w:szCs w:val="20"/>
          <w:lang w:eastAsia="sl-SI"/>
        </w:rPr>
      </w:pPr>
      <w:r w:rsidRPr="00290725">
        <w:rPr>
          <w:rFonts w:cs="Arial"/>
          <w:szCs w:val="20"/>
          <w:lang w:eastAsia="sl-SI"/>
        </w:rPr>
        <w:t>izvrševal pogodbene obveznosti v korist in po navodilih naročnika;</w:t>
      </w:r>
    </w:p>
    <w:p w14:paraId="4C9880FE" w14:textId="77777777" w:rsidR="00C51058" w:rsidRDefault="00C51058" w:rsidP="00244F3A">
      <w:pPr>
        <w:numPr>
          <w:ilvl w:val="0"/>
          <w:numId w:val="13"/>
        </w:numPr>
        <w:ind w:left="357" w:hanging="357"/>
        <w:jc w:val="both"/>
        <w:rPr>
          <w:rFonts w:cs="Arial"/>
          <w:szCs w:val="20"/>
          <w:lang w:eastAsia="sl-SI"/>
        </w:rPr>
      </w:pPr>
      <w:r w:rsidRPr="00290725">
        <w:rPr>
          <w:rFonts w:cs="Arial"/>
          <w:szCs w:val="20"/>
          <w:lang w:eastAsia="sl-SI"/>
        </w:rPr>
        <w:t>omogočal naročniku opravljanje nadzora ter mu pri tem nudil vso potrebno podporo in pomoč;</w:t>
      </w:r>
    </w:p>
    <w:p w14:paraId="25F1CE59" w14:textId="590306AF" w:rsidR="00EA6938" w:rsidRPr="00290725" w:rsidRDefault="00EA6938" w:rsidP="00244F3A">
      <w:pPr>
        <w:numPr>
          <w:ilvl w:val="0"/>
          <w:numId w:val="13"/>
        </w:numPr>
        <w:ind w:left="357" w:hanging="357"/>
        <w:jc w:val="both"/>
        <w:rPr>
          <w:rFonts w:cs="Arial"/>
          <w:szCs w:val="20"/>
          <w:lang w:eastAsia="sl-SI"/>
        </w:rPr>
      </w:pPr>
      <w:r w:rsidRPr="00313FA2">
        <w:rPr>
          <w:rFonts w:cs="Arial"/>
          <w:szCs w:val="20"/>
          <w:lang w:eastAsia="sl-SI"/>
        </w:rPr>
        <w:t>ime</w:t>
      </w:r>
      <w:r>
        <w:rPr>
          <w:rFonts w:cs="Arial"/>
          <w:szCs w:val="20"/>
          <w:lang w:eastAsia="sl-SI"/>
        </w:rPr>
        <w:t>l</w:t>
      </w:r>
      <w:r w:rsidRPr="00313FA2">
        <w:rPr>
          <w:rFonts w:cs="Arial"/>
          <w:szCs w:val="20"/>
          <w:lang w:eastAsia="sl-SI"/>
        </w:rPr>
        <w:t xml:space="preserve"> v skladu z določ</w:t>
      </w:r>
      <w:r>
        <w:rPr>
          <w:rFonts w:cs="Arial"/>
          <w:szCs w:val="20"/>
          <w:lang w:eastAsia="sl-SI"/>
        </w:rPr>
        <w:t>bami</w:t>
      </w:r>
      <w:r w:rsidRPr="00313FA2">
        <w:rPr>
          <w:rFonts w:cs="Arial"/>
          <w:szCs w:val="20"/>
          <w:lang w:eastAsia="sl-SI"/>
        </w:rPr>
        <w:t xml:space="preserve"> </w:t>
      </w:r>
      <w:r w:rsidR="000A71AA">
        <w:rPr>
          <w:rFonts w:cs="Arial"/>
          <w:szCs w:val="20"/>
          <w:lang w:eastAsia="sl-SI"/>
        </w:rPr>
        <w:t xml:space="preserve">veljavnega </w:t>
      </w:r>
      <w:r w:rsidRPr="00313FA2">
        <w:rPr>
          <w:rFonts w:cs="Arial"/>
          <w:szCs w:val="20"/>
          <w:lang w:eastAsia="sl-SI"/>
        </w:rPr>
        <w:t>Gradbenega zakona ves čas trajanja te pogodbe zavarovano svojo odgovornost za škodo, odgovornost za škodo, ki bi nastala investitorju ali tretji osebi v zvezi z opravljanjem njegove dejavnosti in kri</w:t>
      </w:r>
      <w:r>
        <w:rPr>
          <w:rFonts w:cs="Arial"/>
          <w:szCs w:val="20"/>
          <w:lang w:eastAsia="sl-SI"/>
        </w:rPr>
        <w:t>l</w:t>
      </w:r>
      <w:r w:rsidRPr="00313FA2">
        <w:rPr>
          <w:rFonts w:cs="Arial"/>
          <w:szCs w:val="20"/>
          <w:lang w:eastAsia="sl-SI"/>
        </w:rPr>
        <w:t xml:space="preserve"> škodo zaradi malomarnosti, napake ali opustitve dolžnosti izvajalca in pri njem zaposlenih, kar izvajalec dokaže s kopijo zavarovalne police</w:t>
      </w:r>
      <w:r w:rsidR="00152878">
        <w:rPr>
          <w:rFonts w:cs="Arial"/>
          <w:szCs w:val="20"/>
          <w:lang w:eastAsia="sl-SI"/>
        </w:rPr>
        <w:t>;</w:t>
      </w:r>
    </w:p>
    <w:p w14:paraId="11995B6E" w14:textId="77777777" w:rsidR="00855D29" w:rsidRDefault="00C51058" w:rsidP="00244F3A">
      <w:pPr>
        <w:numPr>
          <w:ilvl w:val="0"/>
          <w:numId w:val="13"/>
        </w:numPr>
        <w:ind w:left="357" w:hanging="357"/>
        <w:jc w:val="both"/>
        <w:rPr>
          <w:rFonts w:cs="Arial"/>
          <w:szCs w:val="20"/>
          <w:lang w:eastAsia="sl-SI"/>
        </w:rPr>
      </w:pPr>
      <w:r w:rsidRPr="00290725">
        <w:rPr>
          <w:rFonts w:cs="Arial"/>
          <w:szCs w:val="20"/>
          <w:lang w:eastAsia="sl-SI"/>
        </w:rPr>
        <w:t>na svoje stroške in v roku, ki ga dogovori z naročnikom, izvršil korekcijo storitev, v kolikor bo ugotovljeno, da je izvajalec prevzete storitve opravil pomanjkljivo ali v neprimerni kakovosti.</w:t>
      </w:r>
    </w:p>
    <w:p w14:paraId="1865E368" w14:textId="77777777" w:rsidR="00C5294B" w:rsidRPr="00290725" w:rsidRDefault="00C5294B" w:rsidP="00B2119F">
      <w:pPr>
        <w:widowControl w:val="0"/>
        <w:numPr>
          <w:ilvl w:val="0"/>
          <w:numId w:val="10"/>
        </w:numPr>
        <w:suppressAutoHyphens/>
        <w:spacing w:before="240" w:after="200" w:line="260" w:lineRule="exact"/>
        <w:jc w:val="center"/>
        <w:rPr>
          <w:rFonts w:cs="Arial"/>
          <w:b/>
          <w:szCs w:val="20"/>
        </w:rPr>
      </w:pPr>
      <w:r w:rsidRPr="00290725">
        <w:rPr>
          <w:rFonts w:cs="Arial"/>
          <w:b/>
          <w:szCs w:val="20"/>
        </w:rPr>
        <w:t>člen</w:t>
      </w:r>
    </w:p>
    <w:p w14:paraId="17D1D876" w14:textId="282B4A73" w:rsidR="00C5294B" w:rsidRDefault="00D5664D" w:rsidP="00C5294B">
      <w:pPr>
        <w:widowControl w:val="0"/>
        <w:suppressAutoHyphens/>
        <w:spacing w:before="200" w:line="260" w:lineRule="exact"/>
        <w:jc w:val="both"/>
        <w:rPr>
          <w:rFonts w:cs="Arial"/>
          <w:szCs w:val="20"/>
        </w:rPr>
      </w:pPr>
      <w:r>
        <w:rPr>
          <w:rFonts w:cs="Arial"/>
          <w:szCs w:val="20"/>
        </w:rPr>
        <w:t>Nepredvidena d</w:t>
      </w:r>
      <w:r w:rsidR="00C5294B" w:rsidRPr="00216F7C">
        <w:rPr>
          <w:rFonts w:cs="Arial"/>
          <w:szCs w:val="20"/>
        </w:rPr>
        <w:t>odatna dela so tista dela, ki niso bila dogovorjena s pogodbo, naročnik pa zahteva, da se izvedejo, ter</w:t>
      </w:r>
      <w:r w:rsidR="00C5294B" w:rsidRPr="00AF3084">
        <w:rPr>
          <w:rFonts w:cs="Arial"/>
          <w:szCs w:val="20"/>
        </w:rPr>
        <w:t xml:space="preserve"> dela, ki niso bila zajeta zaradi spremembe projektne dokumentacije, napake ali pomanjkljivosti v popisu del ali zaradi druge napake oz. pomanjkljivosti v projektni dokumentaciji, ne glede na to ali so nujna za dokončanje projekta gradnje ali ne. </w:t>
      </w:r>
    </w:p>
    <w:p w14:paraId="47ACBB38" w14:textId="70573483" w:rsidR="00C5294B" w:rsidRPr="00290725" w:rsidRDefault="00C5294B" w:rsidP="00C5294B">
      <w:pPr>
        <w:widowControl w:val="0"/>
        <w:suppressAutoHyphens/>
        <w:spacing w:before="200" w:line="260" w:lineRule="exact"/>
        <w:jc w:val="both"/>
        <w:rPr>
          <w:rFonts w:cs="Arial"/>
          <w:szCs w:val="20"/>
        </w:rPr>
      </w:pPr>
      <w:r w:rsidRPr="00D703E2">
        <w:rPr>
          <w:rFonts w:cs="Arial"/>
          <w:szCs w:val="20"/>
        </w:rPr>
        <w:t xml:space="preserve">V primernem roku po prejemu naročila za </w:t>
      </w:r>
      <w:r w:rsidR="00D5664D">
        <w:rPr>
          <w:rFonts w:cs="Arial"/>
          <w:szCs w:val="20"/>
        </w:rPr>
        <w:t xml:space="preserve">nepredvidena </w:t>
      </w:r>
      <w:r w:rsidRPr="00D703E2">
        <w:rPr>
          <w:rFonts w:cs="Arial"/>
          <w:szCs w:val="20"/>
        </w:rPr>
        <w:t xml:space="preserve">dodatna dela je izvajalec dolžan naročniku poslati ponudbo za izvedbo </w:t>
      </w:r>
      <w:r w:rsidR="00D5664D">
        <w:rPr>
          <w:rFonts w:cs="Arial"/>
          <w:szCs w:val="20"/>
        </w:rPr>
        <w:t xml:space="preserve">nepredvidenih </w:t>
      </w:r>
      <w:r w:rsidRPr="00D703E2">
        <w:rPr>
          <w:rFonts w:cs="Arial"/>
          <w:szCs w:val="20"/>
        </w:rPr>
        <w:t xml:space="preserve">dodatnih del s ceno, rokom izvedbe ter rokom veljavnosti ponudbe. Najkasneje v roku </w:t>
      </w:r>
      <w:r w:rsidR="000446F2">
        <w:rPr>
          <w:rFonts w:cs="Arial"/>
          <w:szCs w:val="20"/>
        </w:rPr>
        <w:t>trideset (</w:t>
      </w:r>
      <w:r w:rsidRPr="00D703E2">
        <w:rPr>
          <w:rFonts w:cs="Arial"/>
          <w:szCs w:val="20"/>
        </w:rPr>
        <w:t>30</w:t>
      </w:r>
      <w:r w:rsidR="000446F2">
        <w:rPr>
          <w:rFonts w:cs="Arial"/>
          <w:szCs w:val="20"/>
        </w:rPr>
        <w:t>)</w:t>
      </w:r>
      <w:r w:rsidRPr="00D703E2">
        <w:rPr>
          <w:rFonts w:cs="Arial"/>
          <w:szCs w:val="20"/>
        </w:rPr>
        <w:t xml:space="preserve"> dni pogodbeni stranki skleneta aneks, v katerem uredita ceno za </w:t>
      </w:r>
      <w:r w:rsidR="00D5664D">
        <w:rPr>
          <w:rFonts w:cs="Arial"/>
          <w:szCs w:val="20"/>
        </w:rPr>
        <w:t xml:space="preserve">nepredvidena </w:t>
      </w:r>
      <w:r w:rsidRPr="00D703E2">
        <w:rPr>
          <w:rFonts w:cs="Arial"/>
          <w:szCs w:val="20"/>
        </w:rPr>
        <w:t xml:space="preserve">dodatna dela, rok izvedbe </w:t>
      </w:r>
      <w:r w:rsidR="00D5664D">
        <w:rPr>
          <w:rFonts w:cs="Arial"/>
          <w:szCs w:val="20"/>
        </w:rPr>
        <w:t xml:space="preserve">nepredvidenih </w:t>
      </w:r>
      <w:r w:rsidRPr="00D703E2">
        <w:rPr>
          <w:rFonts w:cs="Arial"/>
          <w:szCs w:val="20"/>
        </w:rPr>
        <w:t xml:space="preserve">dodatnih del in morebitno podaljšanje pogodbenega roka. </w:t>
      </w:r>
    </w:p>
    <w:p w14:paraId="50D763D2" w14:textId="77777777" w:rsidR="00DD5AE6" w:rsidRDefault="00DD5AE6">
      <w:pPr>
        <w:rPr>
          <w:rFonts w:cs="Arial"/>
          <w:b/>
          <w:szCs w:val="20"/>
        </w:rPr>
      </w:pPr>
      <w:r>
        <w:rPr>
          <w:rFonts w:cs="Arial"/>
          <w:b/>
          <w:szCs w:val="20"/>
        </w:rPr>
        <w:br w:type="page"/>
      </w:r>
    </w:p>
    <w:p w14:paraId="3104084A" w14:textId="001215B5" w:rsidR="00D703E2" w:rsidRPr="00290725" w:rsidRDefault="00D703E2" w:rsidP="00B2119F">
      <w:pPr>
        <w:widowControl w:val="0"/>
        <w:numPr>
          <w:ilvl w:val="0"/>
          <w:numId w:val="10"/>
        </w:numPr>
        <w:suppressAutoHyphens/>
        <w:spacing w:before="240" w:after="200" w:line="260" w:lineRule="exact"/>
        <w:jc w:val="center"/>
        <w:rPr>
          <w:rFonts w:cs="Arial"/>
          <w:b/>
          <w:szCs w:val="20"/>
        </w:rPr>
      </w:pPr>
      <w:r w:rsidRPr="00290725">
        <w:rPr>
          <w:rFonts w:cs="Arial"/>
          <w:b/>
          <w:szCs w:val="20"/>
        </w:rPr>
        <w:lastRenderedPageBreak/>
        <w:t>člen</w:t>
      </w:r>
    </w:p>
    <w:p w14:paraId="02BECFA9" w14:textId="66496C3A" w:rsidR="00855D29" w:rsidRPr="00290725" w:rsidRDefault="00855D29" w:rsidP="005142C7">
      <w:pPr>
        <w:spacing w:before="200"/>
        <w:jc w:val="both"/>
        <w:rPr>
          <w:rFonts w:cs="Arial"/>
          <w:szCs w:val="20"/>
        </w:rPr>
      </w:pPr>
      <w:r w:rsidRPr="00290725">
        <w:rPr>
          <w:rFonts w:cs="Arial"/>
          <w:szCs w:val="20"/>
        </w:rPr>
        <w:t>Izvajalec mora  imeti ves čas izvajanja pogodbenih storitev na voljo zahtevan kader, ki izpolnjuje vse zahtevane pogoje. Izvajalec za izvedbo pogodbenih storitev zagotavlja naslednje osebe:</w:t>
      </w:r>
      <w:r w:rsidR="000446F2">
        <w:rPr>
          <w:rFonts w:cs="Arial"/>
          <w:szCs w:val="20"/>
        </w:rPr>
        <w:t xml:space="preserve"> </w:t>
      </w:r>
      <w:r w:rsidRPr="00290725">
        <w:rPr>
          <w:rFonts w:cs="Arial"/>
          <w:szCs w:val="20"/>
        </w:rPr>
        <w:t>_______________________</w:t>
      </w:r>
      <w:r w:rsidR="007D786B" w:rsidRPr="00290725">
        <w:rPr>
          <w:rFonts w:cs="Arial"/>
          <w:szCs w:val="20"/>
        </w:rPr>
        <w:t>.</w:t>
      </w:r>
    </w:p>
    <w:p w14:paraId="6D313286" w14:textId="77777777" w:rsidR="00855D29" w:rsidRPr="00290725" w:rsidRDefault="00855D29" w:rsidP="00855D29">
      <w:pPr>
        <w:jc w:val="both"/>
        <w:rPr>
          <w:rFonts w:cs="Arial"/>
          <w:i/>
          <w:szCs w:val="20"/>
        </w:rPr>
      </w:pPr>
      <w:r w:rsidRPr="00290725">
        <w:rPr>
          <w:rFonts w:cs="Arial"/>
          <w:i/>
          <w:szCs w:val="20"/>
        </w:rPr>
        <w:t>- /vpišejo se imena in priimki ter vloge nominiranega kadra/</w:t>
      </w:r>
    </w:p>
    <w:p w14:paraId="136C3E5D" w14:textId="77777777" w:rsidR="00855D29" w:rsidRPr="00290725" w:rsidRDefault="00855D29" w:rsidP="00855D29">
      <w:pPr>
        <w:jc w:val="both"/>
        <w:rPr>
          <w:rFonts w:cs="Arial"/>
          <w:szCs w:val="20"/>
        </w:rPr>
      </w:pPr>
    </w:p>
    <w:p w14:paraId="3AA12DC2" w14:textId="77777777" w:rsidR="00855D29" w:rsidRPr="00290725" w:rsidRDefault="00855D29" w:rsidP="00855D29">
      <w:pPr>
        <w:jc w:val="both"/>
        <w:rPr>
          <w:rFonts w:cs="Arial"/>
          <w:szCs w:val="20"/>
        </w:rPr>
      </w:pPr>
      <w:r w:rsidRPr="00290725">
        <w:rPr>
          <w:rFonts w:cs="Arial"/>
          <w:szCs w:val="20"/>
        </w:rPr>
        <w:t>Sprememba kadra je mogoča izključno s soglasjem naročnik</w:t>
      </w:r>
      <w:r w:rsidR="007D786B" w:rsidRPr="00290725">
        <w:rPr>
          <w:rFonts w:cs="Arial"/>
          <w:szCs w:val="20"/>
        </w:rPr>
        <w:t>a. V primeru spremembe kadra</w:t>
      </w:r>
      <w:r w:rsidRPr="00290725">
        <w:rPr>
          <w:rFonts w:cs="Arial"/>
          <w:szCs w:val="20"/>
        </w:rPr>
        <w:t xml:space="preserve"> tekom izvajanja pogodbenih storitev mora nadomestni kader izpolnjevati vse zahtevane kadrovske pogoje. Pred morebitno kadrovsko spremembo pri izvajanju predmeta pogodbe je izvajalec dolžan pisno obvestiti naročnika in predložiti zahtevane dokumente, ki dokazujejo usposobljenost kadra. Kot sprememba kadra se šteje morebiten dodatni kader, ki bo izvajal pogodbene storitve, kot tudi morebitna zamenjava prvotnega kadra. Pri spremembi kadra mora izvajalec zagotoviti prenos predhodnih rezultatov dela in znanja pridobljenega tekom izvajanja pogodbenih storitev na nadomestni kader.</w:t>
      </w:r>
    </w:p>
    <w:p w14:paraId="54653940" w14:textId="77777777" w:rsidR="00855D29" w:rsidRPr="00290725" w:rsidRDefault="00855D29" w:rsidP="00855D29">
      <w:pPr>
        <w:jc w:val="both"/>
        <w:rPr>
          <w:rFonts w:cs="Arial"/>
          <w:szCs w:val="20"/>
        </w:rPr>
      </w:pPr>
    </w:p>
    <w:p w14:paraId="4FAB2E13" w14:textId="4D6A8883" w:rsidR="00855D29" w:rsidRPr="00D8701A" w:rsidRDefault="007D786B" w:rsidP="00D8701A">
      <w:pPr>
        <w:jc w:val="both"/>
        <w:rPr>
          <w:rFonts w:cs="Arial"/>
          <w:szCs w:val="20"/>
        </w:rPr>
      </w:pPr>
      <w:r w:rsidRPr="00290725">
        <w:rPr>
          <w:rFonts w:cs="Arial"/>
          <w:szCs w:val="20"/>
        </w:rPr>
        <w:t xml:space="preserve">Če naročnik ugotovi, </w:t>
      </w:r>
      <w:r w:rsidR="00855D29" w:rsidRPr="00290725">
        <w:rPr>
          <w:rFonts w:cs="Arial"/>
          <w:szCs w:val="20"/>
        </w:rPr>
        <w:t>da je kader tehnično nestrokoven ali</w:t>
      </w:r>
      <w:r w:rsidRPr="00290725">
        <w:rPr>
          <w:rFonts w:cs="Arial"/>
          <w:szCs w:val="20"/>
        </w:rPr>
        <w:t xml:space="preserve"> </w:t>
      </w:r>
      <w:r w:rsidR="00855D29" w:rsidRPr="00290725">
        <w:rPr>
          <w:rFonts w:cs="Arial"/>
          <w:szCs w:val="20"/>
        </w:rPr>
        <w:t>nekvaliteten, poslovno-operativno</w:t>
      </w:r>
      <w:r w:rsidRPr="00290725">
        <w:rPr>
          <w:rFonts w:cs="Arial"/>
          <w:szCs w:val="20"/>
        </w:rPr>
        <w:t xml:space="preserve"> </w:t>
      </w:r>
      <w:r w:rsidR="00855D29" w:rsidRPr="00290725">
        <w:rPr>
          <w:rFonts w:cs="Arial"/>
          <w:szCs w:val="20"/>
        </w:rPr>
        <w:t xml:space="preserve">neučinkovit ali nezmožen komuniciranja in koordiniranja s svetovalci in osebjem naročnika, lahko naročnik zahteva zamenjavo takega kadra z ustreznim. Izvajalec mora tak kader zamenjati najpozneje v enem </w:t>
      </w:r>
      <w:r w:rsidR="002746B4">
        <w:rPr>
          <w:rFonts w:cs="Arial"/>
          <w:szCs w:val="20"/>
        </w:rPr>
        <w:t xml:space="preserve">(1) </w:t>
      </w:r>
      <w:r w:rsidR="00855D29" w:rsidRPr="00290725">
        <w:rPr>
          <w:rFonts w:cs="Arial"/>
          <w:szCs w:val="20"/>
        </w:rPr>
        <w:t>mese</w:t>
      </w:r>
      <w:r w:rsidR="00D8701A">
        <w:rPr>
          <w:rFonts w:cs="Arial"/>
          <w:szCs w:val="20"/>
        </w:rPr>
        <w:t>cu od datuma zahteve naročnika.</w:t>
      </w:r>
    </w:p>
    <w:p w14:paraId="2376E815" w14:textId="77777777" w:rsidR="00C5294B" w:rsidRPr="00290725" w:rsidRDefault="00C5294B" w:rsidP="00B2119F">
      <w:pPr>
        <w:widowControl w:val="0"/>
        <w:numPr>
          <w:ilvl w:val="0"/>
          <w:numId w:val="10"/>
        </w:numPr>
        <w:suppressAutoHyphens/>
        <w:spacing w:before="240" w:after="200" w:line="260" w:lineRule="exact"/>
        <w:jc w:val="center"/>
        <w:rPr>
          <w:rFonts w:cs="Arial"/>
          <w:b/>
          <w:szCs w:val="20"/>
        </w:rPr>
      </w:pPr>
      <w:r w:rsidRPr="00290725">
        <w:rPr>
          <w:rFonts w:cs="Arial"/>
          <w:b/>
          <w:szCs w:val="20"/>
        </w:rPr>
        <w:t>člen</w:t>
      </w:r>
    </w:p>
    <w:p w14:paraId="23B23BB5" w14:textId="77777777" w:rsidR="00C5294B" w:rsidRPr="00C5294B" w:rsidRDefault="00C5294B" w:rsidP="00C5294B">
      <w:pPr>
        <w:spacing w:before="200"/>
        <w:jc w:val="both"/>
        <w:rPr>
          <w:rFonts w:cs="Arial"/>
          <w:szCs w:val="20"/>
        </w:rPr>
      </w:pPr>
      <w:r w:rsidRPr="00C5294B">
        <w:rPr>
          <w:rFonts w:cs="Arial"/>
          <w:szCs w:val="20"/>
        </w:rPr>
        <w:t xml:space="preserve">Izvajalec je dolžan datum zaključka del vpisati v gradbeni dnevnik in skrbnika pogodbe na strani naročnika ter </w:t>
      </w:r>
      <w:r>
        <w:rPr>
          <w:rFonts w:cs="Arial"/>
          <w:szCs w:val="20"/>
        </w:rPr>
        <w:t>strokovnega nadzornika, ki ga je imenoval naročnik,</w:t>
      </w:r>
      <w:r w:rsidRPr="00C5294B">
        <w:rPr>
          <w:rFonts w:cs="Arial"/>
          <w:szCs w:val="20"/>
        </w:rPr>
        <w:t xml:space="preserve"> takoj pisno ali po elektronski pošti pozvati na prevzem del.</w:t>
      </w:r>
    </w:p>
    <w:p w14:paraId="07A94C93" w14:textId="7F6C7591" w:rsidR="00C5294B" w:rsidRPr="00C5294B" w:rsidRDefault="00C5294B" w:rsidP="00C5294B">
      <w:pPr>
        <w:spacing w:before="200"/>
        <w:jc w:val="both"/>
        <w:rPr>
          <w:rFonts w:cs="Arial"/>
          <w:szCs w:val="20"/>
        </w:rPr>
      </w:pPr>
      <w:r w:rsidRPr="00C5294B">
        <w:rPr>
          <w:rFonts w:cs="Arial"/>
          <w:szCs w:val="20"/>
        </w:rPr>
        <w:t>O primopredaji izvedenih del sestavi</w:t>
      </w:r>
      <w:r>
        <w:rPr>
          <w:rFonts w:cs="Arial"/>
          <w:szCs w:val="20"/>
        </w:rPr>
        <w:t>ta</w:t>
      </w:r>
      <w:r w:rsidRPr="00C5294B">
        <w:rPr>
          <w:rFonts w:cs="Arial"/>
          <w:szCs w:val="20"/>
        </w:rPr>
        <w:t xml:space="preserve"> pooblaščen</w:t>
      </w:r>
      <w:r>
        <w:rPr>
          <w:rFonts w:cs="Arial"/>
          <w:szCs w:val="20"/>
        </w:rPr>
        <w:t>a</w:t>
      </w:r>
      <w:r w:rsidRPr="00C5294B">
        <w:rPr>
          <w:rFonts w:cs="Arial"/>
          <w:szCs w:val="20"/>
        </w:rPr>
        <w:t xml:space="preserve"> predstavnik</w:t>
      </w:r>
      <w:r>
        <w:rPr>
          <w:rFonts w:cs="Arial"/>
          <w:szCs w:val="20"/>
        </w:rPr>
        <w:t>a</w:t>
      </w:r>
      <w:r w:rsidRPr="00C5294B">
        <w:rPr>
          <w:rFonts w:cs="Arial"/>
          <w:szCs w:val="20"/>
        </w:rPr>
        <w:t xml:space="preserve"> pogodbenih strank (</w:t>
      </w:r>
      <w:r>
        <w:rPr>
          <w:rFonts w:cs="Arial"/>
          <w:szCs w:val="20"/>
        </w:rPr>
        <w:t>strokovni nadzornik</w:t>
      </w:r>
      <w:r w:rsidRPr="00C5294B">
        <w:rPr>
          <w:rFonts w:cs="Arial"/>
          <w:szCs w:val="20"/>
        </w:rPr>
        <w:t xml:space="preserve"> na strani naročnika in skrbnik pogodbe za izvajalca) primopredajni zapisnik, v katerem natančno ugotovi</w:t>
      </w:r>
      <w:r w:rsidR="00696FE5">
        <w:rPr>
          <w:rFonts w:cs="Arial"/>
          <w:szCs w:val="20"/>
        </w:rPr>
        <w:t>ta</w:t>
      </w:r>
      <w:r w:rsidRPr="00C5294B">
        <w:rPr>
          <w:rFonts w:cs="Arial"/>
          <w:szCs w:val="20"/>
        </w:rPr>
        <w:t xml:space="preserve"> predvsem:</w:t>
      </w:r>
    </w:p>
    <w:p w14:paraId="04EB5143" w14:textId="77777777" w:rsidR="00C5294B" w:rsidRPr="00C5294B" w:rsidRDefault="00C5294B" w:rsidP="00E63FD4">
      <w:pPr>
        <w:numPr>
          <w:ilvl w:val="0"/>
          <w:numId w:val="29"/>
        </w:numPr>
        <w:jc w:val="both"/>
        <w:rPr>
          <w:rFonts w:cs="Arial"/>
          <w:szCs w:val="20"/>
        </w:rPr>
      </w:pPr>
      <w:r w:rsidRPr="00C5294B">
        <w:rPr>
          <w:rFonts w:cs="Arial"/>
          <w:szCs w:val="20"/>
        </w:rPr>
        <w:t>ali izvedena dela ustrezajo določ</w:t>
      </w:r>
      <w:r>
        <w:rPr>
          <w:rFonts w:cs="Arial"/>
          <w:szCs w:val="20"/>
        </w:rPr>
        <w:t>ba</w:t>
      </w:r>
      <w:r w:rsidRPr="00C5294B">
        <w:rPr>
          <w:rFonts w:cs="Arial"/>
          <w:szCs w:val="20"/>
        </w:rPr>
        <w:t>m te pogodbe, veljavnim zakonskim predpisom in pravilom stroke;</w:t>
      </w:r>
    </w:p>
    <w:p w14:paraId="5299311C" w14:textId="77777777" w:rsidR="00C5294B" w:rsidRPr="00C5294B" w:rsidRDefault="00C5294B" w:rsidP="00E63FD4">
      <w:pPr>
        <w:numPr>
          <w:ilvl w:val="0"/>
          <w:numId w:val="29"/>
        </w:numPr>
        <w:jc w:val="both"/>
        <w:rPr>
          <w:rFonts w:cs="Arial"/>
          <w:szCs w:val="20"/>
        </w:rPr>
      </w:pPr>
      <w:r w:rsidRPr="00C5294B">
        <w:rPr>
          <w:rFonts w:cs="Arial"/>
          <w:szCs w:val="20"/>
        </w:rPr>
        <w:t>datume začetka in zaključka del in datum prevzema del;</w:t>
      </w:r>
    </w:p>
    <w:p w14:paraId="59FDDABC" w14:textId="77777777" w:rsidR="00C5294B" w:rsidRPr="00C5294B" w:rsidRDefault="00C5294B" w:rsidP="00E63FD4">
      <w:pPr>
        <w:numPr>
          <w:ilvl w:val="0"/>
          <w:numId w:val="29"/>
        </w:numPr>
        <w:jc w:val="both"/>
        <w:rPr>
          <w:rFonts w:cs="Arial"/>
          <w:szCs w:val="20"/>
        </w:rPr>
      </w:pPr>
      <w:r w:rsidRPr="00C5294B">
        <w:rPr>
          <w:rFonts w:cs="Arial"/>
          <w:szCs w:val="20"/>
        </w:rPr>
        <w:t>kakovost izvedenih del in morebitne pripombe predstavnika naročnika v zvezi z njo;</w:t>
      </w:r>
    </w:p>
    <w:p w14:paraId="7ABD36C9" w14:textId="77777777" w:rsidR="00C5294B" w:rsidRPr="00C5294B" w:rsidRDefault="00C5294B" w:rsidP="00E63FD4">
      <w:pPr>
        <w:numPr>
          <w:ilvl w:val="0"/>
          <w:numId w:val="29"/>
        </w:numPr>
        <w:jc w:val="both"/>
        <w:rPr>
          <w:rFonts w:cs="Arial"/>
          <w:szCs w:val="20"/>
        </w:rPr>
      </w:pPr>
      <w:r w:rsidRPr="00C5294B">
        <w:rPr>
          <w:rFonts w:cs="Arial"/>
          <w:szCs w:val="20"/>
        </w:rPr>
        <w:t>opredelitev del, ki jih je izvajalec dolžan ponovno izvesti, dokončati ali popraviti ter rok za to;</w:t>
      </w:r>
    </w:p>
    <w:p w14:paraId="47EBAAB7" w14:textId="77777777" w:rsidR="00C5294B" w:rsidRPr="00C5294B" w:rsidRDefault="00C5294B" w:rsidP="00E63FD4">
      <w:pPr>
        <w:numPr>
          <w:ilvl w:val="0"/>
          <w:numId w:val="29"/>
        </w:numPr>
        <w:jc w:val="both"/>
        <w:rPr>
          <w:rFonts w:cs="Arial"/>
          <w:szCs w:val="20"/>
        </w:rPr>
      </w:pPr>
      <w:r w:rsidRPr="00C5294B">
        <w:rPr>
          <w:rFonts w:cs="Arial"/>
          <w:szCs w:val="20"/>
        </w:rPr>
        <w:t>morebitna odprta, med predstavniki pogodbenih strank, sporna vprašanja tehnične narave;</w:t>
      </w:r>
    </w:p>
    <w:p w14:paraId="37010553" w14:textId="77777777" w:rsidR="00C5294B" w:rsidRPr="00C5294B" w:rsidRDefault="00C5294B" w:rsidP="00E63FD4">
      <w:pPr>
        <w:numPr>
          <w:ilvl w:val="0"/>
          <w:numId w:val="29"/>
        </w:numPr>
        <w:jc w:val="both"/>
        <w:rPr>
          <w:rFonts w:cs="Arial"/>
          <w:szCs w:val="20"/>
        </w:rPr>
      </w:pPr>
      <w:r w:rsidRPr="00C5294B">
        <w:rPr>
          <w:rFonts w:cs="Arial"/>
          <w:szCs w:val="20"/>
        </w:rPr>
        <w:t>ali se šteje, da so bila izvedena dela prevzeta ali ne;</w:t>
      </w:r>
    </w:p>
    <w:p w14:paraId="3D3608A2" w14:textId="77777777" w:rsidR="00C5294B" w:rsidRPr="00C5294B" w:rsidRDefault="00C5294B" w:rsidP="00E63FD4">
      <w:pPr>
        <w:numPr>
          <w:ilvl w:val="0"/>
          <w:numId w:val="29"/>
        </w:numPr>
        <w:jc w:val="both"/>
        <w:rPr>
          <w:rFonts w:cs="Arial"/>
          <w:szCs w:val="20"/>
        </w:rPr>
      </w:pPr>
      <w:r w:rsidRPr="00C5294B">
        <w:rPr>
          <w:rFonts w:cs="Arial"/>
          <w:szCs w:val="20"/>
        </w:rPr>
        <w:t>ali naročnik uveljavlja pogodbeno kazen.</w:t>
      </w:r>
    </w:p>
    <w:p w14:paraId="2C89EB9C" w14:textId="40D62214" w:rsidR="00437EDA" w:rsidRDefault="00437EDA" w:rsidP="00C5294B">
      <w:pPr>
        <w:spacing w:before="200"/>
        <w:jc w:val="both"/>
        <w:rPr>
          <w:rFonts w:cs="Arial"/>
          <w:szCs w:val="20"/>
        </w:rPr>
      </w:pPr>
      <w:r>
        <w:rPr>
          <w:rFonts w:cs="Arial"/>
          <w:szCs w:val="20"/>
        </w:rPr>
        <w:t>Za veljavnost primopredajnega zapisnika iz prejšnjega odstavka je pogoj njegova potrditev s strani naročnikovega skrbnika, ki je izkazana z njegovim podpisom</w:t>
      </w:r>
      <w:r w:rsidRPr="00437EDA">
        <w:rPr>
          <w:rFonts w:cs="Arial"/>
          <w:szCs w:val="20"/>
        </w:rPr>
        <w:t xml:space="preserve"> </w:t>
      </w:r>
      <w:r>
        <w:rPr>
          <w:rFonts w:cs="Arial"/>
          <w:szCs w:val="20"/>
        </w:rPr>
        <w:t xml:space="preserve">primopredajnega zapisnika. </w:t>
      </w:r>
    </w:p>
    <w:p w14:paraId="5CF613A1" w14:textId="42207B2A" w:rsidR="00C5294B" w:rsidRPr="00C5294B" w:rsidRDefault="00C5294B" w:rsidP="00C5294B">
      <w:pPr>
        <w:spacing w:before="200"/>
        <w:jc w:val="both"/>
        <w:rPr>
          <w:rFonts w:cs="Arial"/>
          <w:szCs w:val="20"/>
        </w:rPr>
      </w:pPr>
      <w:r w:rsidRPr="00C5294B">
        <w:rPr>
          <w:rFonts w:cs="Arial"/>
          <w:szCs w:val="20"/>
        </w:rPr>
        <w:t>Ob primopredaji je dolžan izvajalec predati naročniku tudi vso potrebno dokumentacijo, ki se nanaša na izvedena dela in vso vgrajeno opremo, kot so:</w:t>
      </w:r>
    </w:p>
    <w:p w14:paraId="675BED17" w14:textId="77777777" w:rsidR="00C5294B" w:rsidRPr="00C5294B" w:rsidRDefault="00C5294B" w:rsidP="00E63FD4">
      <w:pPr>
        <w:numPr>
          <w:ilvl w:val="0"/>
          <w:numId w:val="30"/>
        </w:numPr>
        <w:jc w:val="both"/>
        <w:rPr>
          <w:rFonts w:cs="Arial"/>
          <w:szCs w:val="20"/>
        </w:rPr>
      </w:pPr>
      <w:r w:rsidRPr="00C5294B">
        <w:rPr>
          <w:rFonts w:cs="Arial"/>
          <w:szCs w:val="20"/>
        </w:rPr>
        <w:t>certifikati, izjave o skladnosti, predpisani preizkusi za vgrajene materiale, naprave in za izvedena dela, garancijski listi za vgrajeno opremo;</w:t>
      </w:r>
    </w:p>
    <w:p w14:paraId="4CA370E2" w14:textId="77777777" w:rsidR="00C5294B" w:rsidRPr="00C5294B" w:rsidRDefault="00C5294B" w:rsidP="00E63FD4">
      <w:pPr>
        <w:numPr>
          <w:ilvl w:val="0"/>
          <w:numId w:val="30"/>
        </w:numPr>
        <w:jc w:val="both"/>
        <w:rPr>
          <w:rFonts w:cs="Arial"/>
          <w:szCs w:val="20"/>
        </w:rPr>
      </w:pPr>
      <w:r w:rsidRPr="00C5294B">
        <w:rPr>
          <w:rFonts w:cs="Arial"/>
          <w:szCs w:val="20"/>
        </w:rPr>
        <w:t>navodila za uporabo, obratovanje in vzdrževanje;</w:t>
      </w:r>
    </w:p>
    <w:p w14:paraId="352E6CA9" w14:textId="77777777" w:rsidR="00C5294B" w:rsidRPr="00C5294B" w:rsidRDefault="00C5294B" w:rsidP="00E63FD4">
      <w:pPr>
        <w:numPr>
          <w:ilvl w:val="0"/>
          <w:numId w:val="30"/>
        </w:numPr>
        <w:jc w:val="both"/>
        <w:rPr>
          <w:rFonts w:cs="Arial"/>
          <w:szCs w:val="20"/>
        </w:rPr>
      </w:pPr>
      <w:r w:rsidRPr="00C5294B">
        <w:rPr>
          <w:rFonts w:cs="Arial"/>
          <w:szCs w:val="20"/>
        </w:rPr>
        <w:t>tehnično dokumentacijo proizvajalca, iz katere izhaja, da uporabljeni gradbeni proizvodi izpolnjujejo naročnikove zahteve iz razpisne dokumentacije.</w:t>
      </w:r>
    </w:p>
    <w:p w14:paraId="510B7213" w14:textId="10D2F279" w:rsidR="00C5294B" w:rsidRPr="00C5294B" w:rsidRDefault="00C5294B" w:rsidP="00C5294B">
      <w:pPr>
        <w:spacing w:before="200"/>
        <w:jc w:val="both"/>
        <w:rPr>
          <w:rFonts w:cs="Arial"/>
          <w:szCs w:val="20"/>
        </w:rPr>
      </w:pPr>
      <w:r w:rsidRPr="00C5294B">
        <w:rPr>
          <w:rFonts w:cs="Arial"/>
          <w:szCs w:val="20"/>
        </w:rPr>
        <w:t>Če pogodbeni stranki s primopredajnim zapisnikom ugotovita, da mora izvajalec odpraviti določene očitne napake ali pomanjkljivosti, mora naročnik</w:t>
      </w:r>
      <w:r w:rsidR="00696FE5" w:rsidRPr="00696FE5">
        <w:rPr>
          <w:rFonts w:cs="Arial"/>
          <w:szCs w:val="20"/>
        </w:rPr>
        <w:t xml:space="preserve"> </w:t>
      </w:r>
      <w:r w:rsidR="00696FE5">
        <w:rPr>
          <w:rFonts w:cs="Arial"/>
          <w:szCs w:val="20"/>
        </w:rPr>
        <w:t>ali strokovni nadzornik na strani naročnika</w:t>
      </w:r>
      <w:r w:rsidRPr="00C5294B">
        <w:rPr>
          <w:rFonts w:cs="Arial"/>
          <w:szCs w:val="20"/>
        </w:rPr>
        <w:t xml:space="preserve"> izvajalcu dati primeren rok, v katerem naj te očitne napake ali pomanjkljivosti odpravi.</w:t>
      </w:r>
    </w:p>
    <w:p w14:paraId="3F242535" w14:textId="30E8508A" w:rsidR="00C5294B" w:rsidRPr="00E3251F" w:rsidRDefault="00C5294B" w:rsidP="00C5294B">
      <w:pPr>
        <w:spacing w:before="200"/>
        <w:jc w:val="both"/>
        <w:rPr>
          <w:rFonts w:cs="Arial"/>
          <w:szCs w:val="20"/>
        </w:rPr>
      </w:pPr>
      <w:r w:rsidRPr="00E3251F">
        <w:rPr>
          <w:rFonts w:cs="Arial"/>
          <w:szCs w:val="20"/>
        </w:rPr>
        <w:lastRenderedPageBreak/>
        <w:t xml:space="preserve">Izvajalec mora z odpravo napak in pomanjkljivosti pričeti </w:t>
      </w:r>
      <w:r w:rsidR="000446F2" w:rsidRPr="00E3251F">
        <w:rPr>
          <w:rFonts w:cs="Arial"/>
          <w:szCs w:val="20"/>
        </w:rPr>
        <w:t>takoj</w:t>
      </w:r>
      <w:r w:rsidR="00AE6A63" w:rsidRPr="00E3251F">
        <w:rPr>
          <w:rFonts w:cs="Arial"/>
          <w:szCs w:val="20"/>
        </w:rPr>
        <w:t>, oziroma v roku, ki mu ga določi naročnik</w:t>
      </w:r>
      <w:r w:rsidR="00696FE5" w:rsidRPr="00E3251F">
        <w:rPr>
          <w:rFonts w:cs="Arial"/>
          <w:szCs w:val="20"/>
        </w:rPr>
        <w:t xml:space="preserve"> ali strokovni nadzornik na strani naročnika</w:t>
      </w:r>
      <w:r w:rsidRPr="00E3251F">
        <w:rPr>
          <w:rFonts w:cs="Arial"/>
          <w:szCs w:val="20"/>
        </w:rPr>
        <w:t>.</w:t>
      </w:r>
    </w:p>
    <w:p w14:paraId="68B44814" w14:textId="77777777" w:rsidR="00C5294B" w:rsidRPr="00E3251F" w:rsidRDefault="00C5294B" w:rsidP="00C5294B">
      <w:pPr>
        <w:spacing w:before="200"/>
        <w:jc w:val="both"/>
        <w:rPr>
          <w:rFonts w:cs="Arial"/>
          <w:szCs w:val="20"/>
        </w:rPr>
      </w:pPr>
      <w:r w:rsidRPr="00E3251F">
        <w:rPr>
          <w:rFonts w:cs="Arial"/>
          <w:szCs w:val="20"/>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od skupne vrednosti izvedenih del, ki jih je izvedel drugi izvajalec.</w:t>
      </w:r>
    </w:p>
    <w:p w14:paraId="3D7B917F" w14:textId="559FA239" w:rsidR="00880554" w:rsidRPr="00E3251F" w:rsidRDefault="00C5294B" w:rsidP="00C5294B">
      <w:pPr>
        <w:spacing w:before="200"/>
        <w:jc w:val="both"/>
        <w:rPr>
          <w:rFonts w:cs="Arial"/>
          <w:szCs w:val="20"/>
        </w:rPr>
      </w:pPr>
      <w:r w:rsidRPr="00E3251F">
        <w:rPr>
          <w:rFonts w:cs="Arial"/>
          <w:szCs w:val="20"/>
        </w:rPr>
        <w:t>Pri odpravi vseh očitnih napak in pomanjkljivosti pogodbeni stranki podpišeta zapisnik o odpravi napak in pomanjkljivosti.</w:t>
      </w:r>
    </w:p>
    <w:p w14:paraId="48899C2A" w14:textId="77777777" w:rsidR="00855D29" w:rsidRPr="00E3251F" w:rsidRDefault="00855D29" w:rsidP="00B2119F">
      <w:pPr>
        <w:widowControl w:val="0"/>
        <w:numPr>
          <w:ilvl w:val="0"/>
          <w:numId w:val="10"/>
        </w:numPr>
        <w:suppressAutoHyphens/>
        <w:spacing w:before="240" w:line="260" w:lineRule="exact"/>
        <w:jc w:val="center"/>
        <w:rPr>
          <w:rFonts w:cs="Arial"/>
          <w:b/>
          <w:szCs w:val="20"/>
        </w:rPr>
      </w:pPr>
      <w:r w:rsidRPr="00E3251F">
        <w:rPr>
          <w:rFonts w:cs="Arial"/>
          <w:b/>
          <w:szCs w:val="20"/>
        </w:rPr>
        <w:t>člen</w:t>
      </w:r>
    </w:p>
    <w:p w14:paraId="16ED7232" w14:textId="61099D7F" w:rsidR="00863BE1" w:rsidRPr="00E3251F" w:rsidRDefault="00863BE1" w:rsidP="00863BE1">
      <w:pPr>
        <w:overflowPunct w:val="0"/>
        <w:autoSpaceDE w:val="0"/>
        <w:autoSpaceDN w:val="0"/>
        <w:adjustRightInd w:val="0"/>
        <w:spacing w:before="200" w:line="276" w:lineRule="auto"/>
        <w:jc w:val="both"/>
        <w:textAlignment w:val="baseline"/>
        <w:rPr>
          <w:rFonts w:cs="Arial"/>
        </w:rPr>
      </w:pPr>
      <w:r w:rsidRPr="00E3251F">
        <w:rPr>
          <w:rFonts w:cs="Arial"/>
        </w:rPr>
        <w:t xml:space="preserve">Pogodbeni stranki sta sporazumni, da takoj po primopredaji del začneta z izdelavo končnega obračuna, ki ga izdelata v najkrajšem možnem roku, najkasneje pa </w:t>
      </w:r>
      <w:r w:rsidR="00197B32" w:rsidRPr="00E3251F">
        <w:rPr>
          <w:rFonts w:cs="Arial"/>
        </w:rPr>
        <w:t>trideset (</w:t>
      </w:r>
      <w:r w:rsidRPr="00E3251F">
        <w:rPr>
          <w:rFonts w:cs="Arial"/>
        </w:rPr>
        <w:t>30</w:t>
      </w:r>
      <w:r w:rsidR="00197B32" w:rsidRPr="00E3251F">
        <w:rPr>
          <w:rFonts w:cs="Arial"/>
        </w:rPr>
        <w:t>)</w:t>
      </w:r>
      <w:r w:rsidRPr="00E3251F">
        <w:rPr>
          <w:rFonts w:cs="Arial"/>
        </w:rPr>
        <w:t xml:space="preserve"> dni po primopredaji del.</w:t>
      </w:r>
    </w:p>
    <w:p w14:paraId="4B84FDD2" w14:textId="77777777" w:rsidR="00863BE1" w:rsidRPr="00E3251F" w:rsidRDefault="00863BE1" w:rsidP="00863BE1">
      <w:pPr>
        <w:overflowPunct w:val="0"/>
        <w:autoSpaceDE w:val="0"/>
        <w:autoSpaceDN w:val="0"/>
        <w:adjustRightInd w:val="0"/>
        <w:spacing w:before="200" w:line="276" w:lineRule="auto"/>
        <w:jc w:val="both"/>
        <w:textAlignment w:val="baseline"/>
        <w:rPr>
          <w:rFonts w:cs="Arial"/>
        </w:rPr>
      </w:pPr>
      <w:r w:rsidRPr="00E3251F">
        <w:rPr>
          <w:rFonts w:cs="Arial"/>
        </w:rPr>
        <w:t>Končni obračun vsebuje zlasti:</w:t>
      </w:r>
    </w:p>
    <w:p w14:paraId="480A38BB" w14:textId="77777777" w:rsidR="00863BE1" w:rsidRPr="00E3251F" w:rsidRDefault="00863BE1" w:rsidP="00E63FD4">
      <w:pPr>
        <w:numPr>
          <w:ilvl w:val="0"/>
          <w:numId w:val="32"/>
        </w:numPr>
        <w:overflowPunct w:val="0"/>
        <w:autoSpaceDE w:val="0"/>
        <w:autoSpaceDN w:val="0"/>
        <w:adjustRightInd w:val="0"/>
        <w:spacing w:line="276" w:lineRule="auto"/>
        <w:jc w:val="both"/>
        <w:textAlignment w:val="baseline"/>
        <w:rPr>
          <w:rFonts w:cs="Arial"/>
        </w:rPr>
      </w:pPr>
      <w:r w:rsidRPr="00E3251F">
        <w:rPr>
          <w:rFonts w:cs="Arial"/>
        </w:rPr>
        <w:t>vrednost pogodbenih del in morebitnih dodatnih ter nujnih nepredvidenih del;</w:t>
      </w:r>
    </w:p>
    <w:p w14:paraId="4B2F36CC" w14:textId="28637810" w:rsidR="00863BE1" w:rsidRPr="00E3251F" w:rsidRDefault="00863BE1" w:rsidP="00E63FD4">
      <w:pPr>
        <w:numPr>
          <w:ilvl w:val="0"/>
          <w:numId w:val="32"/>
        </w:numPr>
        <w:overflowPunct w:val="0"/>
        <w:autoSpaceDE w:val="0"/>
        <w:autoSpaceDN w:val="0"/>
        <w:adjustRightInd w:val="0"/>
        <w:spacing w:line="276" w:lineRule="auto"/>
        <w:jc w:val="both"/>
        <w:textAlignment w:val="baseline"/>
        <w:rPr>
          <w:rFonts w:cs="Arial"/>
        </w:rPr>
      </w:pPr>
      <w:r w:rsidRPr="00E3251F">
        <w:rPr>
          <w:rFonts w:cs="Arial"/>
        </w:rPr>
        <w:t>znesek izplačan po</w:t>
      </w:r>
      <w:r w:rsidR="00197B32" w:rsidRPr="00E3251F">
        <w:rPr>
          <w:rFonts w:cs="Arial"/>
        </w:rPr>
        <w:t xml:space="preserve"> začasnih obračunskih </w:t>
      </w:r>
      <w:r w:rsidRPr="00E3251F">
        <w:rPr>
          <w:rFonts w:cs="Arial"/>
        </w:rPr>
        <w:t>situacijah;</w:t>
      </w:r>
    </w:p>
    <w:p w14:paraId="6D561A48" w14:textId="77777777" w:rsidR="00863BE1" w:rsidRPr="00E3251F" w:rsidRDefault="00863BE1" w:rsidP="00E63FD4">
      <w:pPr>
        <w:numPr>
          <w:ilvl w:val="0"/>
          <w:numId w:val="32"/>
        </w:numPr>
        <w:overflowPunct w:val="0"/>
        <w:autoSpaceDE w:val="0"/>
        <w:autoSpaceDN w:val="0"/>
        <w:adjustRightInd w:val="0"/>
        <w:spacing w:line="276" w:lineRule="auto"/>
        <w:jc w:val="both"/>
        <w:textAlignment w:val="baseline"/>
        <w:rPr>
          <w:rFonts w:cs="Arial"/>
        </w:rPr>
      </w:pPr>
      <w:r w:rsidRPr="00E3251F">
        <w:rPr>
          <w:rFonts w:cs="Arial"/>
        </w:rPr>
        <w:t>morebitni znesek iz naslova manj vrednosti izvedenih del;</w:t>
      </w:r>
    </w:p>
    <w:p w14:paraId="1B3B24C2" w14:textId="77777777" w:rsidR="00863BE1" w:rsidRPr="00F975F9" w:rsidRDefault="00863BE1" w:rsidP="00E63FD4">
      <w:pPr>
        <w:numPr>
          <w:ilvl w:val="0"/>
          <w:numId w:val="32"/>
        </w:numPr>
        <w:overflowPunct w:val="0"/>
        <w:autoSpaceDE w:val="0"/>
        <w:autoSpaceDN w:val="0"/>
        <w:adjustRightInd w:val="0"/>
        <w:spacing w:line="276" w:lineRule="auto"/>
        <w:jc w:val="both"/>
        <w:textAlignment w:val="baseline"/>
        <w:rPr>
          <w:rFonts w:cs="Arial"/>
        </w:rPr>
      </w:pPr>
      <w:r w:rsidRPr="00F975F9">
        <w:rPr>
          <w:rFonts w:cs="Arial"/>
        </w:rPr>
        <w:t>podatek, ali so pogodbena dela izvedena v pogodbenem roku in če niso, za koliko je bil rok prekoračen,</w:t>
      </w:r>
    </w:p>
    <w:p w14:paraId="46FDEFD5" w14:textId="77777777" w:rsidR="00863BE1" w:rsidRPr="00F975F9" w:rsidRDefault="00863BE1" w:rsidP="00E63FD4">
      <w:pPr>
        <w:numPr>
          <w:ilvl w:val="0"/>
          <w:numId w:val="32"/>
        </w:numPr>
        <w:overflowPunct w:val="0"/>
        <w:autoSpaceDE w:val="0"/>
        <w:autoSpaceDN w:val="0"/>
        <w:adjustRightInd w:val="0"/>
        <w:spacing w:line="276" w:lineRule="auto"/>
        <w:jc w:val="both"/>
        <w:textAlignment w:val="baseline"/>
        <w:rPr>
          <w:rFonts w:cs="Arial"/>
        </w:rPr>
      </w:pPr>
      <w:r w:rsidRPr="00F975F9">
        <w:rPr>
          <w:rFonts w:cs="Arial"/>
        </w:rPr>
        <w:t>podatek o drugih dejstvih, o katerih ni bilo doseženo soglasje.</w:t>
      </w:r>
    </w:p>
    <w:p w14:paraId="603A12A5" w14:textId="2CD0CC91" w:rsidR="00863BE1" w:rsidRPr="00F975F9" w:rsidRDefault="00863BE1" w:rsidP="00863BE1">
      <w:pPr>
        <w:overflowPunct w:val="0"/>
        <w:autoSpaceDE w:val="0"/>
        <w:autoSpaceDN w:val="0"/>
        <w:adjustRightInd w:val="0"/>
        <w:spacing w:before="200" w:line="276" w:lineRule="auto"/>
        <w:jc w:val="both"/>
        <w:textAlignment w:val="baseline"/>
        <w:rPr>
          <w:rFonts w:cs="Arial"/>
        </w:rPr>
      </w:pPr>
      <w:r w:rsidRPr="00F975F9">
        <w:rPr>
          <w:rFonts w:cs="Arial"/>
        </w:rPr>
        <w:t>S končnim obračunom se zajamejo vsa dela, izvedena po pogo</w:t>
      </w:r>
      <w:r w:rsidR="006B2BF8">
        <w:rPr>
          <w:rFonts w:cs="Arial"/>
        </w:rPr>
        <w:t xml:space="preserve">dbi, ki jih je izvajalec dolžan </w:t>
      </w:r>
      <w:r w:rsidRPr="00F975F9">
        <w:rPr>
          <w:rFonts w:cs="Arial"/>
        </w:rPr>
        <w:t xml:space="preserve">ali pooblaščen izvesti, ne glede na to, ali so dela zajeta z začasnimi </w:t>
      </w:r>
      <w:r w:rsidR="00197B32">
        <w:rPr>
          <w:rFonts w:cs="Arial"/>
        </w:rPr>
        <w:t>obračunskimi</w:t>
      </w:r>
      <w:r w:rsidRPr="00F975F9">
        <w:rPr>
          <w:rFonts w:cs="Arial"/>
        </w:rPr>
        <w:t xml:space="preserve"> situacijami ali ne. S končnim obračunom se lahko spremeni dejansko stanje ugotovljeno z začasnimi </w:t>
      </w:r>
      <w:r w:rsidR="00197B32">
        <w:rPr>
          <w:rFonts w:cs="Arial"/>
        </w:rPr>
        <w:t>obračunskimi</w:t>
      </w:r>
      <w:r w:rsidRPr="00F975F9">
        <w:rPr>
          <w:rFonts w:cs="Arial"/>
        </w:rPr>
        <w:t xml:space="preserve"> situacijami.</w:t>
      </w:r>
    </w:p>
    <w:p w14:paraId="6E23C5FD" w14:textId="77777777" w:rsidR="006B2BF8" w:rsidRPr="00F975F9" w:rsidRDefault="006B2BF8" w:rsidP="006B2BF8">
      <w:pPr>
        <w:overflowPunct w:val="0"/>
        <w:autoSpaceDE w:val="0"/>
        <w:autoSpaceDN w:val="0"/>
        <w:adjustRightInd w:val="0"/>
        <w:spacing w:before="200" w:line="276" w:lineRule="auto"/>
        <w:jc w:val="both"/>
        <w:textAlignment w:val="baseline"/>
        <w:rPr>
          <w:rFonts w:cs="Arial"/>
        </w:rPr>
      </w:pPr>
      <w:r w:rsidRPr="00F975F9">
        <w:rPr>
          <w:rFonts w:cs="Arial"/>
        </w:rPr>
        <w:t xml:space="preserve">S končnim obračunom se uredijo odprta razmerja med pogodbenima strankama in določi izvršitev medsebojnih pravic in obveznosti iz pogodbe. </w:t>
      </w:r>
    </w:p>
    <w:p w14:paraId="6B22BE2C" w14:textId="77777777" w:rsidR="00863BE1" w:rsidRPr="00F975F9" w:rsidRDefault="00863BE1" w:rsidP="00863BE1">
      <w:pPr>
        <w:overflowPunct w:val="0"/>
        <w:autoSpaceDE w:val="0"/>
        <w:autoSpaceDN w:val="0"/>
        <w:adjustRightInd w:val="0"/>
        <w:spacing w:before="200" w:line="276" w:lineRule="auto"/>
        <w:jc w:val="both"/>
        <w:textAlignment w:val="baseline"/>
        <w:rPr>
          <w:rFonts w:cs="Arial"/>
        </w:rPr>
      </w:pPr>
      <w:r w:rsidRPr="00F975F9">
        <w:rPr>
          <w:rFonts w:cs="Arial"/>
        </w:rPr>
        <w:t>Če katerakoli od pogodbenih strank brez utemeljenega razloga ne sodeluje pri izdelavi končnega obračuna, ga sme v njeni odsotnosti izdelati druga pogodbena stranka ter ga nato nemudoma s priporočeno pošto poslati drugi stranki.</w:t>
      </w:r>
    </w:p>
    <w:p w14:paraId="6238C7BB" w14:textId="5F60D3D7" w:rsidR="00855D29" w:rsidRDefault="00863BE1" w:rsidP="00863BE1">
      <w:pPr>
        <w:spacing w:before="200"/>
        <w:rPr>
          <w:rFonts w:cs="Arial"/>
        </w:rPr>
      </w:pPr>
      <w:r w:rsidRPr="00F975F9">
        <w:rPr>
          <w:rFonts w:cs="Arial"/>
        </w:rPr>
        <w:t>Podpisan končni obračun je pogoj za izstavitev končne situacije.</w:t>
      </w:r>
    </w:p>
    <w:p w14:paraId="06ED58E8" w14:textId="77777777" w:rsidR="00863BE1" w:rsidRPr="00290725" w:rsidRDefault="00863BE1" w:rsidP="00B2119F">
      <w:pPr>
        <w:widowControl w:val="0"/>
        <w:numPr>
          <w:ilvl w:val="0"/>
          <w:numId w:val="10"/>
        </w:numPr>
        <w:suppressAutoHyphens/>
        <w:spacing w:before="240" w:line="260" w:lineRule="exact"/>
        <w:jc w:val="center"/>
        <w:rPr>
          <w:rFonts w:cs="Arial"/>
          <w:b/>
          <w:szCs w:val="20"/>
        </w:rPr>
      </w:pPr>
      <w:r w:rsidRPr="00290725">
        <w:rPr>
          <w:rFonts w:cs="Arial"/>
          <w:b/>
          <w:szCs w:val="20"/>
        </w:rPr>
        <w:t>člen</w:t>
      </w:r>
    </w:p>
    <w:p w14:paraId="5769AF46" w14:textId="527D8F55" w:rsidR="00692FBA" w:rsidRPr="00AF3084" w:rsidRDefault="00692FBA" w:rsidP="00692FBA">
      <w:pPr>
        <w:autoSpaceDE w:val="0"/>
        <w:autoSpaceDN w:val="0"/>
        <w:adjustRightInd w:val="0"/>
        <w:spacing w:before="200"/>
        <w:jc w:val="both"/>
        <w:rPr>
          <w:rFonts w:cs="Arial"/>
          <w:szCs w:val="20"/>
          <w:lang w:eastAsia="sl-SI"/>
        </w:rPr>
      </w:pPr>
      <w:r>
        <w:rPr>
          <w:rFonts w:cs="Arial"/>
          <w:szCs w:val="20"/>
          <w:lang w:eastAsia="sl-SI"/>
        </w:rPr>
        <w:t>G</w:t>
      </w:r>
      <w:r w:rsidRPr="00AF3084">
        <w:rPr>
          <w:rFonts w:cs="Arial"/>
          <w:szCs w:val="20"/>
          <w:lang w:eastAsia="sl-SI"/>
        </w:rPr>
        <w:t xml:space="preserve">arancijski rok za </w:t>
      </w:r>
      <w:r w:rsidR="0038237C">
        <w:rPr>
          <w:rFonts w:cs="Arial"/>
          <w:szCs w:val="20"/>
          <w:lang w:eastAsia="sl-SI"/>
        </w:rPr>
        <w:t>odpravo napak, vezanih na solidnost gradnje,</w:t>
      </w:r>
      <w:r w:rsidRPr="00AF3084">
        <w:rPr>
          <w:rFonts w:cs="Arial"/>
          <w:szCs w:val="20"/>
          <w:lang w:eastAsia="sl-SI"/>
        </w:rPr>
        <w:t xml:space="preserve"> </w:t>
      </w:r>
      <w:r>
        <w:rPr>
          <w:rFonts w:cs="Arial"/>
          <w:szCs w:val="20"/>
          <w:lang w:eastAsia="sl-SI"/>
        </w:rPr>
        <w:t>je</w:t>
      </w:r>
      <w:r w:rsidRPr="00AF3084">
        <w:rPr>
          <w:rFonts w:cs="Arial"/>
          <w:szCs w:val="20"/>
          <w:lang w:eastAsia="sl-SI"/>
        </w:rPr>
        <w:t xml:space="preserve"> deset (10) let. </w:t>
      </w:r>
    </w:p>
    <w:p w14:paraId="13247236" w14:textId="688B02F0" w:rsidR="0038237C" w:rsidRDefault="0038237C" w:rsidP="00F459D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before="200" w:line="276" w:lineRule="auto"/>
        <w:jc w:val="both"/>
        <w:rPr>
          <w:rFonts w:cs="Arial"/>
          <w:szCs w:val="20"/>
          <w:lang w:eastAsia="sl-SI"/>
        </w:rPr>
      </w:pPr>
      <w:r w:rsidRPr="00E3251F">
        <w:rPr>
          <w:rFonts w:cs="Arial"/>
          <w:szCs w:val="20"/>
          <w:lang w:eastAsia="sl-SI"/>
        </w:rPr>
        <w:t xml:space="preserve">Solidnost gradbe po tej pogodbi pomeni, da objekt oziroma predmet pogodbe, kot celota in vsi njegovi deli izpolnjujejo vse bistvene zahteve v skladu s predpisi, zlasti pa garancija za solidnost gradnje obsega vse vitalne dele stavbe (nosilne dele, temelje, temeljna tla, fasadni ovoj, streho objekta, streho garaže, hidroizolacijo, stavbno pohištvo, montažne elemente, ograje, montažne stene, strope, instalacijske sisteme itd.) in tudi brezhibno delovanje celotnega objekta, ki je predmet </w:t>
      </w:r>
      <w:r w:rsidR="00EE41DC" w:rsidRPr="00E3251F">
        <w:rPr>
          <w:rFonts w:cs="Arial"/>
          <w:szCs w:val="20"/>
          <w:lang w:eastAsia="sl-SI"/>
        </w:rPr>
        <w:t>prenove</w:t>
      </w:r>
      <w:r w:rsidRPr="00E3251F">
        <w:rPr>
          <w:rFonts w:cs="Arial"/>
          <w:szCs w:val="20"/>
          <w:lang w:eastAsia="sl-SI"/>
        </w:rPr>
        <w:t>, vseh električnih, strojnih inštalacij</w:t>
      </w:r>
      <w:r w:rsidR="00EE41DC" w:rsidRPr="00E3251F">
        <w:rPr>
          <w:rFonts w:cs="Arial"/>
          <w:szCs w:val="20"/>
          <w:lang w:eastAsia="sl-SI"/>
        </w:rPr>
        <w:t>,</w:t>
      </w:r>
      <w:r w:rsidRPr="00E3251F">
        <w:rPr>
          <w:rFonts w:cs="Arial"/>
          <w:szCs w:val="20"/>
          <w:lang w:eastAsia="sl-SI"/>
        </w:rPr>
        <w:t xml:space="preserve"> </w:t>
      </w:r>
      <w:r w:rsidR="00EE41DC" w:rsidRPr="00E3251F">
        <w:rPr>
          <w:rFonts w:cs="Arial"/>
          <w:szCs w:val="20"/>
          <w:lang w:eastAsia="sl-SI"/>
        </w:rPr>
        <w:t>vgrajenih elementov in sistemov</w:t>
      </w:r>
      <w:r w:rsidRPr="00E3251F">
        <w:rPr>
          <w:rFonts w:cs="Arial"/>
          <w:szCs w:val="20"/>
          <w:lang w:eastAsia="sl-SI"/>
        </w:rPr>
        <w:t>. V okvir zavarovanja solidnosti gradbe štejejo tudi vse stvarne napake, ki se na enak način pojavljajo na več mestih (sistemske napake).</w:t>
      </w:r>
    </w:p>
    <w:p w14:paraId="1E3D3681" w14:textId="6F3019C9" w:rsidR="00F459D2" w:rsidRPr="00F459D2" w:rsidRDefault="008D57CD" w:rsidP="00F459D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before="200" w:line="276" w:lineRule="auto"/>
        <w:jc w:val="both"/>
        <w:rPr>
          <w:rFonts w:cs="Arial"/>
          <w:szCs w:val="20"/>
          <w:lang w:eastAsia="sl-SI"/>
        </w:rPr>
      </w:pPr>
      <w:r w:rsidRPr="00E3251F">
        <w:rPr>
          <w:rFonts w:cs="Arial"/>
          <w:szCs w:val="20"/>
          <w:lang w:eastAsia="sl-SI"/>
        </w:rPr>
        <w:lastRenderedPageBreak/>
        <w:t>Garancijski</w:t>
      </w:r>
      <w:r w:rsidR="00EE41DC" w:rsidRPr="00E3251F">
        <w:rPr>
          <w:rFonts w:cs="Arial"/>
          <w:szCs w:val="20"/>
          <w:lang w:eastAsia="sl-SI"/>
        </w:rPr>
        <w:t xml:space="preserve"> rok za ostala dela, vgrajene elemente in sisteme je pet (5) let</w:t>
      </w:r>
      <w:r w:rsidR="002A2D50" w:rsidRPr="00E3251F">
        <w:rPr>
          <w:rFonts w:cs="Arial"/>
          <w:szCs w:val="20"/>
          <w:lang w:eastAsia="sl-SI"/>
        </w:rPr>
        <w:t>, razen č</w:t>
      </w:r>
      <w:r w:rsidR="00EE41DC" w:rsidRPr="00E3251F">
        <w:rPr>
          <w:rFonts w:cs="Arial"/>
          <w:szCs w:val="20"/>
          <w:lang w:eastAsia="sl-SI"/>
        </w:rPr>
        <w:t>e proizvajalec nudi daljši garancijski rok</w:t>
      </w:r>
      <w:r w:rsidR="002A2D50" w:rsidRPr="00E3251F">
        <w:rPr>
          <w:rFonts w:cs="Arial"/>
          <w:szCs w:val="20"/>
          <w:lang w:eastAsia="sl-SI"/>
        </w:rPr>
        <w:t>,</w:t>
      </w:r>
      <w:r w:rsidR="00EE41DC" w:rsidRPr="00E3251F">
        <w:rPr>
          <w:rFonts w:cs="Arial"/>
          <w:szCs w:val="20"/>
          <w:lang w:eastAsia="sl-SI"/>
        </w:rPr>
        <w:t xml:space="preserve"> </w:t>
      </w:r>
      <w:r w:rsidR="00B8098F">
        <w:rPr>
          <w:rFonts w:cs="Arial"/>
          <w:szCs w:val="20"/>
          <w:lang w:eastAsia="sl-SI"/>
        </w:rPr>
        <w:t xml:space="preserve">v tem primeru </w:t>
      </w:r>
      <w:r w:rsidR="00EE41DC" w:rsidRPr="00E3251F">
        <w:rPr>
          <w:rFonts w:cs="Arial"/>
          <w:szCs w:val="20"/>
          <w:lang w:eastAsia="sl-SI"/>
        </w:rPr>
        <w:t>izvajalec naročniku predloži garancijo proizvajalca. Za vgrajene elemente in sisteme je izvajalec dolžan izročiti naročniku garancijske liste z navodili za uporabo</w:t>
      </w:r>
      <w:r w:rsidR="00692FBA" w:rsidRPr="00E3251F">
        <w:rPr>
          <w:rFonts w:cs="Arial"/>
          <w:szCs w:val="20"/>
          <w:lang w:eastAsia="sl-SI"/>
        </w:rPr>
        <w:t xml:space="preserve"> v petih (5) dn</w:t>
      </w:r>
      <w:r w:rsidR="006619A6" w:rsidRPr="00E3251F">
        <w:rPr>
          <w:rFonts w:cs="Arial"/>
          <w:szCs w:val="20"/>
          <w:lang w:eastAsia="sl-SI"/>
        </w:rPr>
        <w:t xml:space="preserve">eh </w:t>
      </w:r>
      <w:r w:rsidR="00692FBA" w:rsidRPr="00E3251F">
        <w:rPr>
          <w:rFonts w:cs="Arial"/>
          <w:szCs w:val="20"/>
          <w:lang w:eastAsia="sl-SI"/>
        </w:rPr>
        <w:t>po končanju del</w:t>
      </w:r>
      <w:r w:rsidR="006619A6" w:rsidRPr="00E3251F">
        <w:rPr>
          <w:rFonts w:cs="Arial"/>
          <w:szCs w:val="20"/>
          <w:lang w:eastAsia="sl-SI"/>
        </w:rPr>
        <w:t>.</w:t>
      </w:r>
      <w:r w:rsidR="00692FBA" w:rsidRPr="00AC136B">
        <w:rPr>
          <w:rFonts w:cs="Arial"/>
          <w:szCs w:val="20"/>
          <w:lang w:eastAsia="sl-SI"/>
        </w:rPr>
        <w:t xml:space="preserve"> </w:t>
      </w:r>
    </w:p>
    <w:p w14:paraId="38405924" w14:textId="47483E57" w:rsidR="009C713C" w:rsidRPr="00061AA6" w:rsidRDefault="009C713C" w:rsidP="009C713C">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before="200" w:line="276" w:lineRule="auto"/>
        <w:jc w:val="both"/>
        <w:rPr>
          <w:rFonts w:cs="Arial"/>
          <w:szCs w:val="20"/>
          <w:lang w:eastAsia="sl-SI"/>
        </w:rPr>
      </w:pPr>
      <w:r w:rsidRPr="00061AA6">
        <w:rPr>
          <w:rFonts w:cs="Arial"/>
          <w:szCs w:val="20"/>
          <w:lang w:eastAsia="sl-SI"/>
        </w:rPr>
        <w:t xml:space="preserve">Garancijski rok začne teči z dnem, ko </w:t>
      </w:r>
      <w:r>
        <w:rPr>
          <w:rFonts w:cs="Arial"/>
          <w:szCs w:val="20"/>
          <w:lang w:eastAsia="sl-SI"/>
        </w:rPr>
        <w:t>sta</w:t>
      </w:r>
      <w:r w:rsidRPr="00061AA6">
        <w:rPr>
          <w:rFonts w:cs="Arial"/>
          <w:szCs w:val="20"/>
          <w:lang w:eastAsia="sl-SI"/>
        </w:rPr>
        <w:t xml:space="preserve"> izročitev in prevzem del</w:t>
      </w:r>
      <w:r w:rsidR="003C1FAC" w:rsidRPr="003C1FAC">
        <w:rPr>
          <w:rFonts w:cs="Arial"/>
          <w:szCs w:val="20"/>
          <w:lang w:eastAsia="sl-SI"/>
        </w:rPr>
        <w:t xml:space="preserve"> </w:t>
      </w:r>
      <w:r w:rsidR="003C1FAC" w:rsidRPr="00061AA6">
        <w:rPr>
          <w:rFonts w:cs="Arial"/>
          <w:szCs w:val="20"/>
          <w:lang w:eastAsia="sl-SI"/>
        </w:rPr>
        <w:t>veljavn</w:t>
      </w:r>
      <w:r w:rsidR="003C1FAC">
        <w:rPr>
          <w:rFonts w:cs="Arial"/>
          <w:szCs w:val="20"/>
          <w:lang w:eastAsia="sl-SI"/>
        </w:rPr>
        <w:t>o izvršena</w:t>
      </w:r>
      <w:r w:rsidRPr="00061AA6">
        <w:rPr>
          <w:rFonts w:cs="Arial"/>
          <w:szCs w:val="20"/>
          <w:lang w:eastAsia="sl-SI"/>
        </w:rPr>
        <w:t xml:space="preserve"> </w:t>
      </w:r>
      <w:r w:rsidR="003C1FAC" w:rsidRPr="00061AA6">
        <w:rPr>
          <w:rFonts w:cs="Arial"/>
          <w:szCs w:val="20"/>
          <w:lang w:eastAsia="sl-SI"/>
        </w:rPr>
        <w:t>skladno z določb</w:t>
      </w:r>
      <w:r w:rsidR="003C1FAC">
        <w:rPr>
          <w:rFonts w:cs="Arial"/>
          <w:szCs w:val="20"/>
          <w:lang w:eastAsia="sl-SI"/>
        </w:rPr>
        <w:t>ami</w:t>
      </w:r>
      <w:r w:rsidR="003C1FAC" w:rsidRPr="00061AA6">
        <w:rPr>
          <w:rFonts w:cs="Arial"/>
          <w:szCs w:val="20"/>
          <w:lang w:eastAsia="sl-SI"/>
        </w:rPr>
        <w:t xml:space="preserve"> </w:t>
      </w:r>
      <w:r w:rsidR="003C1FAC">
        <w:rPr>
          <w:rFonts w:cs="Arial"/>
          <w:szCs w:val="20"/>
          <w:lang w:eastAsia="sl-SI"/>
        </w:rPr>
        <w:t>te pogodbe</w:t>
      </w:r>
      <w:r w:rsidRPr="00061AA6">
        <w:rPr>
          <w:rFonts w:cs="Arial"/>
          <w:szCs w:val="20"/>
          <w:lang w:eastAsia="sl-SI"/>
        </w:rPr>
        <w:t>.</w:t>
      </w:r>
    </w:p>
    <w:p w14:paraId="39FD2782" w14:textId="77777777" w:rsidR="009C713C" w:rsidRPr="00061AA6" w:rsidRDefault="009C713C" w:rsidP="009C713C">
      <w:pPr>
        <w:spacing w:before="200" w:line="276" w:lineRule="auto"/>
        <w:jc w:val="both"/>
        <w:rPr>
          <w:rFonts w:cs="Arial"/>
          <w:szCs w:val="20"/>
          <w:lang w:eastAsia="sl-SI"/>
        </w:rPr>
      </w:pPr>
      <w:r w:rsidRPr="00061AA6">
        <w:rPr>
          <w:rFonts w:cs="Arial"/>
          <w:szCs w:val="20"/>
          <w:lang w:eastAsia="sl-SI"/>
        </w:rPr>
        <w:t>V kolikor bo v garancijskem roku zaradi odprave reklamirane pomanjkljivosti izvršeno popravilo v okviru naročenih del, prične teči garancijski rok znova od zapisniškega prevzema reklamiranih del dalje.</w:t>
      </w:r>
    </w:p>
    <w:p w14:paraId="48656493" w14:textId="568D9D37" w:rsidR="009C713C" w:rsidRDefault="009C713C" w:rsidP="009C713C">
      <w:pPr>
        <w:spacing w:before="200" w:line="276" w:lineRule="auto"/>
        <w:jc w:val="both"/>
        <w:rPr>
          <w:rFonts w:cs="Arial"/>
          <w:szCs w:val="20"/>
          <w:lang w:eastAsia="sl-SI"/>
        </w:rPr>
      </w:pPr>
      <w:r w:rsidRPr="00061AA6">
        <w:rPr>
          <w:rFonts w:cs="Arial"/>
          <w:szCs w:val="20"/>
          <w:lang w:eastAsia="sl-SI"/>
        </w:rPr>
        <w:t>Napake oziroma pomanjkljivosti izvedbe, ki jih ugotovi naročnik v garancijskem roku, mora izvajalec odpraviti takoj, oziroma v roku, ki mu ga določi naročnik. Če izvajalec navedenih obveznosti ne izvede, odpravo napak</w:t>
      </w:r>
      <w:r w:rsidR="00482450">
        <w:rPr>
          <w:rFonts w:cs="Arial"/>
          <w:szCs w:val="20"/>
          <w:lang w:eastAsia="sl-SI"/>
        </w:rPr>
        <w:t xml:space="preserve"> oziroma pomanjkljivosti</w:t>
      </w:r>
      <w:r w:rsidRPr="00061AA6">
        <w:rPr>
          <w:rFonts w:cs="Arial"/>
          <w:szCs w:val="20"/>
          <w:lang w:eastAsia="sl-SI"/>
        </w:rPr>
        <w:t xml:space="preserve"> izvede naročnik na izvajalčev račun s pribitkom vseh stroškov, ki jih je pri tem utrpel. </w:t>
      </w:r>
    </w:p>
    <w:p w14:paraId="417A9A33" w14:textId="77777777" w:rsidR="00CC58FF" w:rsidRDefault="009C713C" w:rsidP="00CC58FF">
      <w:pPr>
        <w:autoSpaceDE w:val="0"/>
        <w:autoSpaceDN w:val="0"/>
        <w:adjustRightInd w:val="0"/>
        <w:spacing w:before="200"/>
        <w:jc w:val="both"/>
        <w:rPr>
          <w:rFonts w:cs="Arial"/>
          <w:szCs w:val="20"/>
          <w:lang w:eastAsia="sl-SI"/>
        </w:rPr>
      </w:pPr>
      <w:r>
        <w:rPr>
          <w:rFonts w:cs="Arial"/>
          <w:szCs w:val="20"/>
          <w:lang w:eastAsia="sl-SI"/>
        </w:rPr>
        <w:t xml:space="preserve">Izvajalec </w:t>
      </w:r>
      <w:r w:rsidRPr="0077704E">
        <w:rPr>
          <w:rFonts w:cs="Arial"/>
          <w:szCs w:val="20"/>
          <w:lang w:eastAsia="sl-SI"/>
        </w:rPr>
        <w:t>zagot</w:t>
      </w:r>
      <w:r>
        <w:rPr>
          <w:rFonts w:cs="Arial"/>
          <w:szCs w:val="20"/>
          <w:lang w:eastAsia="sl-SI"/>
        </w:rPr>
        <w:t>avlja</w:t>
      </w:r>
      <w:r w:rsidRPr="0077704E">
        <w:rPr>
          <w:rFonts w:cs="Arial"/>
          <w:szCs w:val="20"/>
          <w:lang w:eastAsia="sl-SI"/>
        </w:rPr>
        <w:t xml:space="preserve"> vzdrževanje in servis vseh vgrajenih elementov in sistemov za čas garancijskega roka</w:t>
      </w:r>
      <w:r>
        <w:rPr>
          <w:rFonts w:cs="Arial"/>
          <w:szCs w:val="20"/>
          <w:lang w:eastAsia="sl-SI"/>
        </w:rPr>
        <w:t>.</w:t>
      </w:r>
      <w:r w:rsidR="00CC58FF" w:rsidRPr="00CC58FF">
        <w:rPr>
          <w:rFonts w:cs="Arial"/>
          <w:szCs w:val="20"/>
          <w:lang w:eastAsia="sl-SI"/>
        </w:rPr>
        <w:t xml:space="preserve"> </w:t>
      </w:r>
    </w:p>
    <w:p w14:paraId="4AD5A762" w14:textId="77777777" w:rsidR="00CC58FF" w:rsidRPr="00290725" w:rsidRDefault="00CC58FF" w:rsidP="00CC58FF">
      <w:pPr>
        <w:widowControl w:val="0"/>
        <w:numPr>
          <w:ilvl w:val="0"/>
          <w:numId w:val="10"/>
        </w:numPr>
        <w:suppressAutoHyphens/>
        <w:spacing w:before="240" w:line="260" w:lineRule="exact"/>
        <w:jc w:val="center"/>
        <w:rPr>
          <w:rFonts w:cs="Arial"/>
          <w:b/>
          <w:szCs w:val="20"/>
        </w:rPr>
      </w:pPr>
      <w:r w:rsidRPr="00290725">
        <w:rPr>
          <w:rFonts w:cs="Arial"/>
          <w:b/>
          <w:szCs w:val="20"/>
        </w:rPr>
        <w:t>člen</w:t>
      </w:r>
    </w:p>
    <w:p w14:paraId="57FB7BF0" w14:textId="4466651E" w:rsidR="00D26B0A" w:rsidRDefault="00CC58FF" w:rsidP="00E12014">
      <w:pPr>
        <w:spacing w:before="200" w:line="276" w:lineRule="auto"/>
        <w:jc w:val="both"/>
        <w:rPr>
          <w:rFonts w:cs="Arial"/>
          <w:szCs w:val="20"/>
          <w:lang w:eastAsia="sl-SI"/>
        </w:rPr>
      </w:pPr>
      <w:r w:rsidRPr="00AF3084">
        <w:rPr>
          <w:rFonts w:cs="Arial"/>
          <w:szCs w:val="20"/>
          <w:lang w:eastAsia="sl-SI"/>
        </w:rPr>
        <w:t>Če izvajalec po lastni krivdi ne bo izpolnil obveznosti iz pogodbe v skladu s pogodbenimi določ</w:t>
      </w:r>
      <w:r>
        <w:rPr>
          <w:rFonts w:cs="Arial"/>
          <w:szCs w:val="20"/>
          <w:lang w:eastAsia="sl-SI"/>
        </w:rPr>
        <w:t>bam</w:t>
      </w:r>
      <w:r w:rsidRPr="00AF3084">
        <w:rPr>
          <w:rFonts w:cs="Arial"/>
          <w:szCs w:val="20"/>
          <w:lang w:eastAsia="sl-SI"/>
        </w:rPr>
        <w:t>i ali v dogovorjenem oziroma sporazumno podaljšanem roku, bo lahko naročnik odstopil od pogodbe, izvajalec pa bo dolžan plačati naročniku pogodbeno kazen in povrniti nastalo škodo.</w:t>
      </w:r>
    </w:p>
    <w:p w14:paraId="12B59A58" w14:textId="77777777" w:rsidR="00D8701A" w:rsidRPr="00290725" w:rsidRDefault="00D8701A" w:rsidP="00CC58FF">
      <w:pPr>
        <w:widowControl w:val="0"/>
        <w:numPr>
          <w:ilvl w:val="0"/>
          <w:numId w:val="10"/>
        </w:numPr>
        <w:suppressAutoHyphens/>
        <w:spacing w:before="240" w:line="260" w:lineRule="exact"/>
        <w:jc w:val="center"/>
        <w:rPr>
          <w:rFonts w:cs="Arial"/>
          <w:b/>
          <w:szCs w:val="20"/>
        </w:rPr>
      </w:pPr>
      <w:r w:rsidRPr="00290725">
        <w:rPr>
          <w:rFonts w:cs="Arial"/>
          <w:b/>
          <w:szCs w:val="20"/>
        </w:rPr>
        <w:t>člen</w:t>
      </w:r>
    </w:p>
    <w:p w14:paraId="5BEEE9D3" w14:textId="77777777" w:rsidR="00D8701A" w:rsidRPr="00587190" w:rsidRDefault="00D8701A" w:rsidP="00D8701A">
      <w:pPr>
        <w:widowControl w:val="0"/>
        <w:suppressAutoHyphens/>
        <w:spacing w:before="200" w:line="260" w:lineRule="exact"/>
        <w:jc w:val="both"/>
        <w:rPr>
          <w:rFonts w:cs="Arial"/>
          <w:szCs w:val="20"/>
        </w:rPr>
      </w:pPr>
      <w:r w:rsidRPr="00587190">
        <w:rPr>
          <w:rFonts w:cs="Arial"/>
          <w:szCs w:val="20"/>
        </w:rPr>
        <w:t>Izvajalec ima pravico do spremembe pogodbenih rokov v naslednjih primerih:</w:t>
      </w:r>
    </w:p>
    <w:p w14:paraId="778D24E8" w14:textId="77777777" w:rsidR="00D8701A" w:rsidRPr="00587190" w:rsidRDefault="00D8701A" w:rsidP="00E63FD4">
      <w:pPr>
        <w:pStyle w:val="Odstavekseznama"/>
        <w:widowControl w:val="0"/>
        <w:numPr>
          <w:ilvl w:val="0"/>
          <w:numId w:val="31"/>
        </w:numPr>
        <w:suppressAutoHyphens/>
        <w:spacing w:line="260" w:lineRule="exact"/>
        <w:jc w:val="both"/>
        <w:rPr>
          <w:rFonts w:ascii="Arial" w:hAnsi="Arial" w:cs="Arial"/>
          <w:sz w:val="20"/>
          <w:szCs w:val="20"/>
        </w:rPr>
      </w:pPr>
      <w:r w:rsidRPr="00587190">
        <w:rPr>
          <w:rFonts w:ascii="Arial" w:hAnsi="Arial" w:cs="Arial"/>
          <w:sz w:val="20"/>
          <w:szCs w:val="20"/>
        </w:rPr>
        <w:t>dogodki, ki so posledica višje sile;</w:t>
      </w:r>
    </w:p>
    <w:p w14:paraId="7CCDCFA3" w14:textId="77777777" w:rsidR="00D8701A" w:rsidRPr="00587190" w:rsidRDefault="00D8701A" w:rsidP="00E63FD4">
      <w:pPr>
        <w:pStyle w:val="Odstavekseznama"/>
        <w:widowControl w:val="0"/>
        <w:numPr>
          <w:ilvl w:val="0"/>
          <w:numId w:val="31"/>
        </w:numPr>
        <w:suppressAutoHyphens/>
        <w:spacing w:line="260" w:lineRule="exact"/>
        <w:jc w:val="both"/>
        <w:rPr>
          <w:rFonts w:ascii="Arial" w:hAnsi="Arial" w:cs="Arial"/>
          <w:sz w:val="20"/>
          <w:szCs w:val="20"/>
        </w:rPr>
      </w:pPr>
      <w:r w:rsidRPr="00587190">
        <w:rPr>
          <w:rFonts w:ascii="Arial" w:hAnsi="Arial" w:cs="Arial"/>
          <w:sz w:val="20"/>
          <w:szCs w:val="20"/>
        </w:rPr>
        <w:t>začasna prekinitev izvajanja pogodbenih obveznosti izvajalca na zahtevo naročnika;</w:t>
      </w:r>
    </w:p>
    <w:p w14:paraId="7EA3AE0D" w14:textId="77777777" w:rsidR="00D8701A" w:rsidRPr="00587190" w:rsidRDefault="00D8701A" w:rsidP="00E63FD4">
      <w:pPr>
        <w:pStyle w:val="Odstavekseznama"/>
        <w:widowControl w:val="0"/>
        <w:numPr>
          <w:ilvl w:val="0"/>
          <w:numId w:val="31"/>
        </w:numPr>
        <w:suppressAutoHyphens/>
        <w:spacing w:line="260" w:lineRule="exact"/>
        <w:jc w:val="both"/>
        <w:rPr>
          <w:rFonts w:ascii="Arial" w:hAnsi="Arial" w:cs="Arial"/>
          <w:sz w:val="20"/>
          <w:szCs w:val="20"/>
        </w:rPr>
      </w:pPr>
      <w:r w:rsidRPr="00587190">
        <w:rPr>
          <w:rFonts w:ascii="Arial" w:hAnsi="Arial" w:cs="Arial"/>
          <w:sz w:val="20"/>
          <w:szCs w:val="20"/>
        </w:rPr>
        <w:t>naročnik ne izpolnjuje dogovorjenih pogojev za izvedbo pogodbenih obveznosti;</w:t>
      </w:r>
    </w:p>
    <w:p w14:paraId="68592314" w14:textId="77777777" w:rsidR="00D8701A" w:rsidRPr="00587190" w:rsidRDefault="00D8701A" w:rsidP="00E63FD4">
      <w:pPr>
        <w:pStyle w:val="Odstavekseznama"/>
        <w:widowControl w:val="0"/>
        <w:numPr>
          <w:ilvl w:val="0"/>
          <w:numId w:val="31"/>
        </w:numPr>
        <w:suppressAutoHyphens/>
        <w:spacing w:line="260" w:lineRule="exact"/>
        <w:jc w:val="both"/>
        <w:rPr>
          <w:rFonts w:ascii="Arial" w:hAnsi="Arial" w:cs="Arial"/>
          <w:sz w:val="20"/>
          <w:szCs w:val="20"/>
        </w:rPr>
      </w:pPr>
      <w:r w:rsidRPr="00587190">
        <w:rPr>
          <w:rFonts w:ascii="Arial" w:hAnsi="Arial" w:cs="Arial"/>
          <w:sz w:val="20"/>
          <w:szCs w:val="20"/>
          <w:lang w:eastAsia="sl-SI"/>
        </w:rPr>
        <w:t>drug</w:t>
      </w:r>
      <w:r>
        <w:rPr>
          <w:rFonts w:ascii="Arial" w:hAnsi="Arial" w:cs="Arial"/>
          <w:sz w:val="20"/>
          <w:szCs w:val="20"/>
          <w:lang w:eastAsia="sl-SI"/>
        </w:rPr>
        <w:t>e</w:t>
      </w:r>
      <w:r w:rsidRPr="00587190">
        <w:rPr>
          <w:rFonts w:ascii="Arial" w:hAnsi="Arial" w:cs="Arial"/>
          <w:sz w:val="20"/>
          <w:szCs w:val="20"/>
          <w:lang w:eastAsia="sl-SI"/>
        </w:rPr>
        <w:t xml:space="preserve"> izredn</w:t>
      </w:r>
      <w:r>
        <w:rPr>
          <w:rFonts w:ascii="Arial" w:hAnsi="Arial" w:cs="Arial"/>
          <w:sz w:val="20"/>
          <w:szCs w:val="20"/>
          <w:lang w:eastAsia="sl-SI"/>
        </w:rPr>
        <w:t>e</w:t>
      </w:r>
      <w:r w:rsidRPr="00587190">
        <w:rPr>
          <w:rFonts w:ascii="Arial" w:hAnsi="Arial" w:cs="Arial"/>
          <w:sz w:val="20"/>
          <w:szCs w:val="20"/>
          <w:lang w:eastAsia="sl-SI"/>
        </w:rPr>
        <w:t xml:space="preserve"> okoliščin</w:t>
      </w:r>
      <w:r>
        <w:rPr>
          <w:rFonts w:ascii="Arial" w:hAnsi="Arial" w:cs="Arial"/>
          <w:sz w:val="20"/>
          <w:szCs w:val="20"/>
          <w:lang w:eastAsia="sl-SI"/>
        </w:rPr>
        <w:t>e</w:t>
      </w:r>
      <w:r w:rsidRPr="00587190">
        <w:rPr>
          <w:rFonts w:ascii="Arial" w:hAnsi="Arial" w:cs="Arial"/>
          <w:sz w:val="20"/>
          <w:szCs w:val="20"/>
          <w:lang w:eastAsia="sl-SI"/>
        </w:rPr>
        <w:t>, ki vplivajo na izvedbo pogodbenih storitev in ki jih ni bilo mogoče predvideti ob določitvi roka za izvedbo predmeta pogodbe, jih ni povzročil izvajalec in so izven izvajalčeve vplivne sfere</w:t>
      </w:r>
      <w:r w:rsidRPr="00587190">
        <w:rPr>
          <w:rFonts w:ascii="Arial" w:hAnsi="Arial" w:cs="Arial"/>
          <w:sz w:val="20"/>
          <w:szCs w:val="20"/>
        </w:rPr>
        <w:t>.</w:t>
      </w:r>
    </w:p>
    <w:p w14:paraId="65CE924F" w14:textId="67835914" w:rsidR="00D26B0A" w:rsidRPr="00D8701A" w:rsidRDefault="00D8701A" w:rsidP="00D8701A">
      <w:pPr>
        <w:widowControl w:val="0"/>
        <w:suppressAutoHyphens/>
        <w:spacing w:before="200" w:line="260" w:lineRule="exact"/>
        <w:jc w:val="both"/>
        <w:rPr>
          <w:rFonts w:cs="Arial"/>
          <w:szCs w:val="20"/>
        </w:rPr>
      </w:pPr>
      <w:r w:rsidRPr="00290725">
        <w:rPr>
          <w:rFonts w:cs="Arial"/>
          <w:szCs w:val="20"/>
        </w:rPr>
        <w:t xml:space="preserve">Izvajalec mora naročniku predlagati spremembo pogodbenega roka v pisni obliki z obrazložitvijo najpozneje v petih (5) dneh, ko izve za razlog, zaradi katerega se lahko rok spremeni, sicer izgubi pravico do spremembe roka. Sporazum o spremembi pogodbenega roka mora biti sklenjen v pisni </w:t>
      </w:r>
      <w:r>
        <w:rPr>
          <w:rFonts w:cs="Arial"/>
          <w:szCs w:val="20"/>
        </w:rPr>
        <w:t>obliki kot aneks k tej pogodbi.</w:t>
      </w:r>
    </w:p>
    <w:p w14:paraId="40CFBEA9" w14:textId="73C5F150" w:rsidR="00D26B0A" w:rsidRPr="00290725" w:rsidRDefault="00D26B0A" w:rsidP="00CC58FF">
      <w:pPr>
        <w:widowControl w:val="0"/>
        <w:numPr>
          <w:ilvl w:val="0"/>
          <w:numId w:val="10"/>
        </w:numPr>
        <w:suppressAutoHyphens/>
        <w:spacing w:before="240" w:line="260" w:lineRule="exact"/>
        <w:jc w:val="center"/>
        <w:rPr>
          <w:rFonts w:cs="Arial"/>
          <w:b/>
          <w:szCs w:val="20"/>
        </w:rPr>
      </w:pPr>
      <w:r w:rsidRPr="00290725">
        <w:rPr>
          <w:rFonts w:cs="Arial"/>
          <w:b/>
          <w:szCs w:val="20"/>
        </w:rPr>
        <w:t>člen</w:t>
      </w:r>
    </w:p>
    <w:p w14:paraId="25BCA537" w14:textId="342C2935" w:rsidR="00D26B0A" w:rsidRPr="00290725" w:rsidRDefault="00D26B0A" w:rsidP="00D8701A">
      <w:pPr>
        <w:widowControl w:val="0"/>
        <w:suppressAutoHyphens/>
        <w:spacing w:before="200" w:line="260" w:lineRule="exact"/>
        <w:jc w:val="both"/>
        <w:rPr>
          <w:rFonts w:cs="Arial"/>
          <w:szCs w:val="20"/>
        </w:rPr>
      </w:pPr>
      <w:r w:rsidRPr="00290725">
        <w:rPr>
          <w:rFonts w:cs="Arial"/>
          <w:szCs w:val="20"/>
        </w:rPr>
        <w:t>Izvajalec mora kot pogoj za plačilo</w:t>
      </w:r>
      <w:r w:rsidR="003C1FAC">
        <w:rPr>
          <w:rFonts w:cs="Arial"/>
          <w:szCs w:val="20"/>
        </w:rPr>
        <w:t xml:space="preserve"> končne obračunske situacije</w:t>
      </w:r>
      <w:r w:rsidRPr="00290725">
        <w:rPr>
          <w:rFonts w:cs="Arial"/>
          <w:szCs w:val="20"/>
        </w:rPr>
        <w:t xml:space="preserve"> naročniku izročiti finančno zavarovanje za odpravo napak v garancijskem roku v višini pet odstotkov (5 %) pogodbene vrednosti z DDV in veljavnostjo petindvajset (25) mesecev od datuma končnega prevzema predmeta pogodbe. Finančno zavarovanje mora biti brezpogojno, plačljivo na prvi poziv in v obliki originalne bančne garancije, izdelane po Enotnih pravilih za garancije na poziv (EPGP), revizija iz leta 2010, izdana pri MTZ pod št. 758, z valuto plačila petnajst (15) koledarskih dni od prejema zahteve upravičenca.</w:t>
      </w:r>
    </w:p>
    <w:p w14:paraId="10C764A9" w14:textId="77777777" w:rsidR="00824477" w:rsidRPr="00290725" w:rsidRDefault="00D26B0A" w:rsidP="00D8701A">
      <w:pPr>
        <w:widowControl w:val="0"/>
        <w:suppressAutoHyphens/>
        <w:spacing w:before="200" w:line="260" w:lineRule="exact"/>
        <w:jc w:val="both"/>
        <w:rPr>
          <w:rFonts w:cs="Arial"/>
          <w:szCs w:val="20"/>
        </w:rPr>
      </w:pPr>
      <w:r w:rsidRPr="00290725">
        <w:rPr>
          <w:rFonts w:cs="Arial"/>
          <w:szCs w:val="20"/>
        </w:rPr>
        <w:t xml:space="preserve">Finančno zavarovanje za odpravo napak v garancijskem roku lahko naročnik unovči, če izvajalec v </w:t>
      </w:r>
      <w:r w:rsidRPr="00290725">
        <w:rPr>
          <w:rFonts w:cs="Arial"/>
          <w:szCs w:val="20"/>
        </w:rPr>
        <w:lastRenderedPageBreak/>
        <w:t>garancijskem roku ob okvari ali kateremkoli drugem dogodku, ki bi zmanjšal možnost uporabe predmeta pogodbe, ne odpravi vseh pomanjkljivosti in napak ali zamenja opreme oziroma ne izvaja garancijskih obveznosti na način, kot je opredeljen v tej pogodbi.</w:t>
      </w:r>
    </w:p>
    <w:p w14:paraId="1AD3A838" w14:textId="77777777" w:rsidR="00824477" w:rsidRPr="00290725" w:rsidRDefault="00824477" w:rsidP="00CC58FF">
      <w:pPr>
        <w:widowControl w:val="0"/>
        <w:numPr>
          <w:ilvl w:val="0"/>
          <w:numId w:val="10"/>
        </w:numPr>
        <w:suppressAutoHyphens/>
        <w:spacing w:before="240" w:line="260" w:lineRule="exact"/>
        <w:jc w:val="center"/>
        <w:rPr>
          <w:rFonts w:cs="Arial"/>
          <w:b/>
          <w:szCs w:val="20"/>
        </w:rPr>
      </w:pPr>
      <w:r w:rsidRPr="00290725">
        <w:rPr>
          <w:rFonts w:cs="Arial"/>
          <w:b/>
          <w:szCs w:val="20"/>
        </w:rPr>
        <w:t>člen</w:t>
      </w:r>
    </w:p>
    <w:p w14:paraId="0FB1F531" w14:textId="5D870727" w:rsidR="00616A23" w:rsidRPr="0077704E" w:rsidRDefault="00616A23" w:rsidP="00616A23">
      <w:pPr>
        <w:spacing w:before="200" w:line="276" w:lineRule="auto"/>
        <w:jc w:val="both"/>
        <w:rPr>
          <w:rFonts w:cs="Arial"/>
          <w:color w:val="808080"/>
          <w:szCs w:val="20"/>
          <w:lang w:eastAsia="sl-SI"/>
        </w:rPr>
      </w:pPr>
      <w:r w:rsidRPr="002A6572">
        <w:rPr>
          <w:rFonts w:cs="Arial"/>
          <w:szCs w:val="20"/>
          <w:lang w:eastAsia="sl-SI"/>
        </w:rPr>
        <w:t xml:space="preserve">Če izvajalec naročenih del po svoji krivdi ne izvede v pogodbeno določenem roku, je dolžan za vsak dan zamude naročniku plačati pogodbeno kazen v višini </w:t>
      </w:r>
      <w:r w:rsidRPr="00E3251F">
        <w:rPr>
          <w:rFonts w:cs="Arial"/>
          <w:szCs w:val="20"/>
          <w:lang w:eastAsia="sl-SI"/>
        </w:rPr>
        <w:t>5 ‰ (pet promilov) od skupne pogodbene vrednosti z upoštevanim DDV, oziroma največ 20 % pogodbene cene z DDV.</w:t>
      </w:r>
    </w:p>
    <w:p w14:paraId="1C197C76" w14:textId="27C2D83A" w:rsidR="003B4B13" w:rsidRPr="00E3251F" w:rsidRDefault="003B4B13" w:rsidP="003B4B13">
      <w:pPr>
        <w:spacing w:before="200" w:line="276" w:lineRule="auto"/>
        <w:jc w:val="both"/>
        <w:rPr>
          <w:rFonts w:cs="Arial"/>
          <w:szCs w:val="20"/>
          <w:lang w:eastAsia="sl-SI"/>
        </w:rPr>
      </w:pPr>
      <w:r w:rsidRPr="00061AA6">
        <w:rPr>
          <w:rFonts w:cs="Arial"/>
          <w:szCs w:val="20"/>
          <w:lang w:eastAsia="sl-SI"/>
        </w:rPr>
        <w:t>Če naročnik ugotovi nepravilno oziroma nekvalitetno iz</w:t>
      </w:r>
      <w:r>
        <w:rPr>
          <w:rFonts w:cs="Arial"/>
          <w:szCs w:val="20"/>
          <w:lang w:eastAsia="sl-SI"/>
        </w:rPr>
        <w:t>polnjevan</w:t>
      </w:r>
      <w:r w:rsidRPr="00061AA6">
        <w:rPr>
          <w:rFonts w:cs="Arial"/>
          <w:szCs w:val="20"/>
          <w:lang w:eastAsia="sl-SI"/>
        </w:rPr>
        <w:t xml:space="preserve">je </w:t>
      </w:r>
      <w:r w:rsidRPr="00290725">
        <w:rPr>
          <w:rFonts w:cs="Arial"/>
          <w:szCs w:val="20"/>
          <w:lang w:eastAsia="sl-SI"/>
        </w:rPr>
        <w:t>pogodbenih obveznosti</w:t>
      </w:r>
      <w:r w:rsidRPr="00061AA6">
        <w:rPr>
          <w:rFonts w:cs="Arial"/>
          <w:szCs w:val="20"/>
          <w:lang w:eastAsia="sl-SI"/>
        </w:rPr>
        <w:t xml:space="preserve">, </w:t>
      </w:r>
      <w:r>
        <w:rPr>
          <w:rFonts w:cs="Arial"/>
          <w:szCs w:val="20"/>
          <w:lang w:eastAsia="sl-SI"/>
        </w:rPr>
        <w:t>lahko</w:t>
      </w:r>
      <w:r w:rsidRPr="00290725">
        <w:rPr>
          <w:rFonts w:cs="Arial"/>
          <w:szCs w:val="20"/>
          <w:lang w:eastAsia="sl-SI"/>
        </w:rPr>
        <w:t xml:space="preserve"> zaradi </w:t>
      </w:r>
      <w:r w:rsidRPr="00E3251F">
        <w:rPr>
          <w:rFonts w:cs="Arial"/>
          <w:szCs w:val="20"/>
          <w:lang w:eastAsia="sl-SI"/>
        </w:rPr>
        <w:t xml:space="preserve">kršitev izvajalca odstopi od pogodbe. V primeru odstopa od pogodbe zaradi izvajalčevih kršitev je izvajalec dolžan plačati naročniku pogodbeno kazen v višini pet odstotkov (5 %) pogodbene vrednosti z DDV. </w:t>
      </w:r>
    </w:p>
    <w:p w14:paraId="18C887AC" w14:textId="77777777" w:rsidR="003B4B13" w:rsidRPr="00E3251F" w:rsidRDefault="003B4B13" w:rsidP="003B4B13">
      <w:pPr>
        <w:spacing w:before="200" w:line="276" w:lineRule="auto"/>
        <w:jc w:val="both"/>
        <w:rPr>
          <w:rFonts w:cs="Arial"/>
          <w:szCs w:val="20"/>
          <w:lang w:eastAsia="sl-SI"/>
        </w:rPr>
      </w:pPr>
      <w:r w:rsidRPr="00E3251F">
        <w:rPr>
          <w:rFonts w:cs="Arial"/>
          <w:szCs w:val="20"/>
          <w:lang w:eastAsia="sl-SI"/>
        </w:rPr>
        <w:t>Če izvajalec zamuja z izvedbo pogodbenih del toliko, da bi lahko naročniku nastala večja škoda ali da bi izvedba izgubila pomen, lahko naročnik na stroške izvajalca naroči nadomestno storitev pri drugem izvajalcu.</w:t>
      </w:r>
    </w:p>
    <w:p w14:paraId="6A36DC17" w14:textId="77777777" w:rsidR="000420C2" w:rsidRDefault="003B4B13" w:rsidP="003B4B13">
      <w:pPr>
        <w:spacing w:before="200" w:line="276" w:lineRule="auto"/>
        <w:jc w:val="both"/>
        <w:rPr>
          <w:rFonts w:cs="Arial"/>
          <w:szCs w:val="20"/>
        </w:rPr>
      </w:pPr>
      <w:r w:rsidRPr="00E3251F">
        <w:rPr>
          <w:rFonts w:cs="Arial"/>
          <w:szCs w:val="20"/>
          <w:lang w:eastAsia="sl-SI"/>
        </w:rPr>
        <w:t xml:space="preserve">Naročnik lahko odstopi od pogodbe tudi, če izvajalec na naročnikov poziv ne sodeluje pri uvedbi v delo, niti v naknadnem roku, ki mu ga določi naročnik, ne omogoči uvedbe v delo. </w:t>
      </w:r>
      <w:r w:rsidRPr="00E3251F">
        <w:rPr>
          <w:rFonts w:cs="Arial"/>
          <w:szCs w:val="20"/>
        </w:rPr>
        <w:t>V primeru odstopa od pogodbe zaradi razloga iz prejšnjega stavka je izvajalec dolžan plačati naročniku pogodbeno kazen v višini dva odstotka (2 %) pogodbene vrednosti z DDV.</w:t>
      </w:r>
      <w:r w:rsidRPr="00290725">
        <w:rPr>
          <w:rFonts w:cs="Arial"/>
          <w:szCs w:val="20"/>
        </w:rPr>
        <w:t xml:space="preserve"> </w:t>
      </w:r>
    </w:p>
    <w:p w14:paraId="12845519" w14:textId="77777777" w:rsidR="0033653A" w:rsidRPr="00290725" w:rsidRDefault="0033653A" w:rsidP="003B4B13">
      <w:pPr>
        <w:spacing w:before="200"/>
        <w:jc w:val="both"/>
        <w:rPr>
          <w:rFonts w:cs="Arial"/>
          <w:szCs w:val="20"/>
        </w:rPr>
      </w:pPr>
      <w:r w:rsidRPr="00290725">
        <w:rPr>
          <w:rFonts w:cs="Arial"/>
          <w:szCs w:val="20"/>
        </w:rPr>
        <w:t>Če naročnik prevzame storitev po tem, ko je izvajalec prešel v zamudo, ni dolžan sporočiti izvajalcu, da si pridržuje pravico do pogodbene kazni.</w:t>
      </w:r>
    </w:p>
    <w:p w14:paraId="49284D3E" w14:textId="77777777" w:rsidR="000420C2" w:rsidRDefault="000420C2" w:rsidP="000420C2">
      <w:pPr>
        <w:spacing w:before="200" w:line="276" w:lineRule="auto"/>
        <w:jc w:val="both"/>
        <w:rPr>
          <w:rFonts w:cs="Arial"/>
          <w:szCs w:val="20"/>
        </w:rPr>
      </w:pPr>
      <w:r w:rsidRPr="00290725">
        <w:rPr>
          <w:rFonts w:cs="Arial"/>
          <w:szCs w:val="20"/>
        </w:rPr>
        <w:t>Če škoda presega višino pogodbene kazni, je izvajalec dolžan plačati tudi razliko med pogodbeno kaznijo in višino nastale škode.</w:t>
      </w:r>
    </w:p>
    <w:p w14:paraId="099B1C05" w14:textId="47737A01" w:rsidR="0033653A" w:rsidRPr="00290725" w:rsidRDefault="0033653A" w:rsidP="000420C2">
      <w:pPr>
        <w:spacing w:before="200"/>
        <w:jc w:val="both"/>
        <w:rPr>
          <w:rFonts w:cs="Arial"/>
          <w:szCs w:val="20"/>
        </w:rPr>
      </w:pPr>
      <w:r w:rsidRPr="00290725">
        <w:rPr>
          <w:rFonts w:cs="Arial"/>
          <w:szCs w:val="20"/>
        </w:rPr>
        <w:t xml:space="preserve">Pogodbena kazen se obračuna pri izplačilu izvajalcu oziroma v kolikor to ni mogoče, se iz tega naslova izstavi poseben račun, ki ga mora izvajalec plačati </w:t>
      </w:r>
      <w:r w:rsidR="00E11EDF" w:rsidRPr="00061AA6">
        <w:rPr>
          <w:rFonts w:cs="Arial"/>
          <w:szCs w:val="20"/>
          <w:lang w:eastAsia="sl-SI"/>
        </w:rPr>
        <w:t xml:space="preserve">v </w:t>
      </w:r>
      <w:r w:rsidR="00E11EDF">
        <w:rPr>
          <w:rFonts w:cs="Arial"/>
          <w:szCs w:val="20"/>
          <w:lang w:eastAsia="sl-SI"/>
        </w:rPr>
        <w:t>tridesetih (</w:t>
      </w:r>
      <w:r w:rsidR="00E11EDF" w:rsidRPr="00061AA6">
        <w:rPr>
          <w:rFonts w:cs="Arial"/>
          <w:szCs w:val="20"/>
          <w:lang w:eastAsia="sl-SI"/>
        </w:rPr>
        <w:t>30</w:t>
      </w:r>
      <w:r w:rsidR="00E11EDF">
        <w:rPr>
          <w:rFonts w:cs="Arial"/>
          <w:szCs w:val="20"/>
          <w:lang w:eastAsia="sl-SI"/>
        </w:rPr>
        <w:t>)</w:t>
      </w:r>
      <w:r w:rsidR="00E11EDF" w:rsidRPr="00061AA6">
        <w:rPr>
          <w:rFonts w:cs="Arial"/>
          <w:szCs w:val="20"/>
          <w:lang w:eastAsia="sl-SI"/>
        </w:rPr>
        <w:t xml:space="preserve"> dneh od datuma prejema</w:t>
      </w:r>
      <w:r w:rsidRPr="00290725">
        <w:rPr>
          <w:rFonts w:cs="Arial"/>
          <w:szCs w:val="20"/>
        </w:rPr>
        <w:t>.</w:t>
      </w:r>
    </w:p>
    <w:p w14:paraId="618A4605" w14:textId="77777777" w:rsidR="0033653A" w:rsidRPr="00290725" w:rsidRDefault="0033653A" w:rsidP="000420C2">
      <w:pPr>
        <w:spacing w:before="200"/>
        <w:jc w:val="both"/>
        <w:rPr>
          <w:rFonts w:cs="Arial"/>
          <w:szCs w:val="20"/>
        </w:rPr>
      </w:pPr>
      <w:r w:rsidRPr="00290725">
        <w:rPr>
          <w:rFonts w:cs="Arial"/>
          <w:szCs w:val="20"/>
        </w:rPr>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p>
    <w:p w14:paraId="59A6C2B8" w14:textId="77777777" w:rsidR="00855D29" w:rsidRDefault="0033653A" w:rsidP="000420C2">
      <w:pPr>
        <w:spacing w:before="200"/>
        <w:jc w:val="both"/>
        <w:rPr>
          <w:rFonts w:cs="Arial"/>
          <w:szCs w:val="20"/>
        </w:rPr>
      </w:pPr>
      <w:r w:rsidRPr="00290725">
        <w:rPr>
          <w:rFonts w:cs="Arial"/>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391A8CD5" w14:textId="77777777" w:rsidR="00C02F50" w:rsidRPr="00290725" w:rsidRDefault="00C02F50" w:rsidP="00CC58FF">
      <w:pPr>
        <w:widowControl w:val="0"/>
        <w:numPr>
          <w:ilvl w:val="0"/>
          <w:numId w:val="10"/>
        </w:numPr>
        <w:suppressAutoHyphens/>
        <w:spacing w:before="240" w:line="260" w:lineRule="exact"/>
        <w:jc w:val="center"/>
        <w:rPr>
          <w:rFonts w:cs="Arial"/>
          <w:b/>
          <w:szCs w:val="20"/>
        </w:rPr>
      </w:pPr>
      <w:r w:rsidRPr="00290725">
        <w:rPr>
          <w:rFonts w:cs="Arial"/>
          <w:b/>
          <w:szCs w:val="20"/>
        </w:rPr>
        <w:t>člen</w:t>
      </w:r>
    </w:p>
    <w:p w14:paraId="00F3483B" w14:textId="09F58B1F" w:rsidR="00C02F50" w:rsidRPr="00290725" w:rsidRDefault="00C02F50" w:rsidP="008A32BE">
      <w:pPr>
        <w:numPr>
          <w:ilvl w:val="12"/>
          <w:numId w:val="0"/>
        </w:numPr>
        <w:spacing w:before="200"/>
        <w:jc w:val="both"/>
        <w:rPr>
          <w:rFonts w:cs="Arial"/>
          <w:color w:val="000000"/>
        </w:rPr>
      </w:pPr>
      <w:r w:rsidRPr="00290725">
        <w:rPr>
          <w:rFonts w:cs="Arial"/>
          <w:color w:val="000000"/>
        </w:rPr>
        <w:t xml:space="preserve">Izvajalec mora najkasneje v </w:t>
      </w:r>
      <w:r w:rsidR="00ED1EF9" w:rsidRPr="00290725">
        <w:rPr>
          <w:rFonts w:cs="Arial"/>
          <w:color w:val="000000"/>
        </w:rPr>
        <w:t xml:space="preserve">desetih </w:t>
      </w:r>
      <w:r w:rsidRPr="00290725">
        <w:rPr>
          <w:rFonts w:cs="Arial"/>
          <w:color w:val="000000"/>
        </w:rPr>
        <w:t>(</w:t>
      </w:r>
      <w:r w:rsidR="00ED1EF9" w:rsidRPr="00290725">
        <w:rPr>
          <w:rFonts w:cs="Arial"/>
          <w:color w:val="000000"/>
        </w:rPr>
        <w:t>10</w:t>
      </w:r>
      <w:r w:rsidRPr="00290725">
        <w:rPr>
          <w:rFonts w:cs="Arial"/>
          <w:color w:val="000000"/>
        </w:rPr>
        <w:t xml:space="preserve">) dneh po </w:t>
      </w:r>
      <w:r w:rsidR="003C1FAC">
        <w:rPr>
          <w:rFonts w:cs="Arial"/>
          <w:color w:val="000000"/>
        </w:rPr>
        <w:t>sklenitvi</w:t>
      </w:r>
      <w:r w:rsidRPr="00290725">
        <w:rPr>
          <w:rFonts w:cs="Arial"/>
          <w:color w:val="000000"/>
        </w:rPr>
        <w:t xml:space="preserve"> pogodbe, kot pogoj za veljavnost pogodbe, izročiti naročniku bančno garancijo za dobro izvedbo pogodbenih obveznosti ali kavcijsko zavarovanje pri zavarovalnici, v višini </w:t>
      </w:r>
      <w:r w:rsidR="008C45DA">
        <w:rPr>
          <w:rFonts w:cs="Arial"/>
          <w:color w:val="000000"/>
        </w:rPr>
        <w:t>pet</w:t>
      </w:r>
      <w:r w:rsidRPr="00290725">
        <w:rPr>
          <w:rFonts w:cs="Arial"/>
          <w:color w:val="000000"/>
        </w:rPr>
        <w:t xml:space="preserve"> odstotkov</w:t>
      </w:r>
      <w:r w:rsidR="00ED1EF9">
        <w:rPr>
          <w:rFonts w:cs="Arial"/>
          <w:color w:val="000000"/>
        </w:rPr>
        <w:t xml:space="preserve"> (</w:t>
      </w:r>
      <w:r w:rsidR="008C45DA">
        <w:rPr>
          <w:rFonts w:cs="Arial"/>
          <w:color w:val="000000"/>
        </w:rPr>
        <w:t xml:space="preserve">5 </w:t>
      </w:r>
      <w:r w:rsidR="00ED1EF9">
        <w:rPr>
          <w:rFonts w:cs="Arial"/>
          <w:color w:val="000000"/>
        </w:rPr>
        <w:t>%)</w:t>
      </w:r>
      <w:r w:rsidRPr="00290725">
        <w:rPr>
          <w:rFonts w:cs="Arial"/>
          <w:color w:val="000000"/>
        </w:rPr>
        <w:t xml:space="preserve"> od predvidene pogodbene vrednosti z DDV. Veljavnost zavarovanja za dobro izvedbo pogodbenih obveznosti mora biti še najmanj </w:t>
      </w:r>
      <w:r w:rsidR="00ED1EF9" w:rsidRPr="00290725">
        <w:rPr>
          <w:rFonts w:cs="Arial"/>
          <w:color w:val="000000"/>
        </w:rPr>
        <w:t xml:space="preserve">šestdeset </w:t>
      </w:r>
      <w:r w:rsidRPr="00290725">
        <w:rPr>
          <w:rFonts w:cs="Arial"/>
          <w:color w:val="000000"/>
        </w:rPr>
        <w:t>(</w:t>
      </w:r>
      <w:r w:rsidR="00ED1EF9" w:rsidRPr="00290725">
        <w:rPr>
          <w:rFonts w:cs="Arial"/>
          <w:color w:val="000000"/>
        </w:rPr>
        <w:t>60</w:t>
      </w:r>
      <w:r w:rsidRPr="00290725">
        <w:rPr>
          <w:rFonts w:cs="Arial"/>
          <w:color w:val="000000"/>
        </w:rPr>
        <w:t xml:space="preserve">) dni po preteku veljavnosti te pogodbe. </w:t>
      </w:r>
    </w:p>
    <w:p w14:paraId="3565C071" w14:textId="77777777" w:rsidR="00C02F50" w:rsidRPr="00290725" w:rsidRDefault="00C02F50" w:rsidP="008A32BE">
      <w:pPr>
        <w:spacing w:before="200"/>
        <w:jc w:val="both"/>
        <w:rPr>
          <w:rFonts w:cs="Arial"/>
          <w:color w:val="000000"/>
        </w:rPr>
      </w:pPr>
      <w:r w:rsidRPr="00290725">
        <w:rPr>
          <w:rFonts w:cs="Arial"/>
          <w:color w:val="000000"/>
        </w:rPr>
        <w:t>Če se bodo med trajanjem pogodbe podaljšali roki za izvedbo posla ali v primeru drugih sprememb, ki vplivajo na zavarovanje, mora izvajalec temu ustrezno spremeniti tudi zavarovanje za dobro izvedbo pogodbenih obveznosti oziroma podaljšati njegovo veljavnost.</w:t>
      </w:r>
    </w:p>
    <w:p w14:paraId="2C41B561" w14:textId="77777777" w:rsidR="00C02F50" w:rsidRPr="00290725" w:rsidRDefault="00C02F50" w:rsidP="008A32BE">
      <w:pPr>
        <w:spacing w:before="200"/>
        <w:jc w:val="both"/>
        <w:rPr>
          <w:rFonts w:cs="Arial"/>
          <w:color w:val="000000"/>
        </w:rPr>
      </w:pPr>
      <w:r w:rsidRPr="00290725">
        <w:rPr>
          <w:rFonts w:cs="Arial"/>
          <w:color w:val="000000"/>
        </w:rPr>
        <w:lastRenderedPageBreak/>
        <w:t>Naročnik bo unovčil zavarovanje za dobro izvedbo pogodbenih obveznosti v primeru, če izvajalec:</w:t>
      </w:r>
    </w:p>
    <w:p w14:paraId="6FD81B88" w14:textId="1ADF9749" w:rsidR="00C02F50" w:rsidRPr="00290725" w:rsidRDefault="00C02F50" w:rsidP="00D164F6">
      <w:pPr>
        <w:numPr>
          <w:ilvl w:val="0"/>
          <w:numId w:val="20"/>
        </w:numPr>
        <w:jc w:val="both"/>
        <w:rPr>
          <w:rFonts w:cs="Arial"/>
          <w:color w:val="000000"/>
        </w:rPr>
      </w:pPr>
      <w:r w:rsidRPr="00290725">
        <w:rPr>
          <w:rFonts w:cs="Arial"/>
          <w:color w:val="000000"/>
        </w:rPr>
        <w:t>ne bo pričel izvajati svojih pogodbenih obveznosti v skladu z določ</w:t>
      </w:r>
      <w:r w:rsidR="006D103B">
        <w:rPr>
          <w:rFonts w:cs="Arial"/>
          <w:color w:val="000000"/>
        </w:rPr>
        <w:t>bam</w:t>
      </w:r>
      <w:r w:rsidRPr="00290725">
        <w:rPr>
          <w:rFonts w:cs="Arial"/>
          <w:color w:val="000000"/>
        </w:rPr>
        <w:t>i pogodbe ali</w:t>
      </w:r>
    </w:p>
    <w:p w14:paraId="50A533AE" w14:textId="7E71A273" w:rsidR="00C02F50" w:rsidRPr="00290725" w:rsidRDefault="00C02F50" w:rsidP="00D164F6">
      <w:pPr>
        <w:numPr>
          <w:ilvl w:val="0"/>
          <w:numId w:val="20"/>
        </w:numPr>
        <w:contextualSpacing/>
        <w:jc w:val="both"/>
        <w:rPr>
          <w:rFonts w:cs="Arial"/>
          <w:color w:val="000000"/>
        </w:rPr>
      </w:pPr>
      <w:r w:rsidRPr="00290725">
        <w:rPr>
          <w:rFonts w:cs="Arial"/>
          <w:color w:val="000000"/>
        </w:rPr>
        <w:t xml:space="preserve">ne bo izpolnil svojih pogodbenih obveznosti v skladu z </w:t>
      </w:r>
      <w:r w:rsidR="006D103B" w:rsidRPr="00290725">
        <w:rPr>
          <w:rFonts w:cs="Arial"/>
          <w:color w:val="000000"/>
        </w:rPr>
        <w:t>določ</w:t>
      </w:r>
      <w:r w:rsidR="006D103B">
        <w:rPr>
          <w:rFonts w:cs="Arial"/>
          <w:color w:val="000000"/>
        </w:rPr>
        <w:t>bam</w:t>
      </w:r>
      <w:r w:rsidR="006D103B" w:rsidRPr="00290725">
        <w:rPr>
          <w:rFonts w:cs="Arial"/>
          <w:color w:val="000000"/>
        </w:rPr>
        <w:t xml:space="preserve">i </w:t>
      </w:r>
      <w:r w:rsidRPr="00290725">
        <w:rPr>
          <w:rFonts w:cs="Arial"/>
          <w:color w:val="000000"/>
        </w:rPr>
        <w:t>pogodbe ali</w:t>
      </w:r>
    </w:p>
    <w:p w14:paraId="6CBC7D0A" w14:textId="79AB67FB" w:rsidR="00C02F50" w:rsidRPr="00290725" w:rsidRDefault="00C02F50" w:rsidP="00D164F6">
      <w:pPr>
        <w:numPr>
          <w:ilvl w:val="0"/>
          <w:numId w:val="20"/>
        </w:numPr>
        <w:contextualSpacing/>
        <w:jc w:val="both"/>
        <w:rPr>
          <w:rFonts w:cs="Arial"/>
          <w:color w:val="000000"/>
        </w:rPr>
      </w:pPr>
      <w:r w:rsidRPr="00290725">
        <w:rPr>
          <w:rFonts w:cs="Arial"/>
          <w:color w:val="000000"/>
        </w:rPr>
        <w:t xml:space="preserve">ne bo pravočasno izpolnil svojih pogodbenih obveznosti v skladu z </w:t>
      </w:r>
      <w:r w:rsidR="006D103B" w:rsidRPr="00290725">
        <w:rPr>
          <w:rFonts w:cs="Arial"/>
          <w:color w:val="000000"/>
        </w:rPr>
        <w:t>določ</w:t>
      </w:r>
      <w:r w:rsidR="006D103B">
        <w:rPr>
          <w:rFonts w:cs="Arial"/>
          <w:color w:val="000000"/>
        </w:rPr>
        <w:t>bam</w:t>
      </w:r>
      <w:r w:rsidR="006D103B" w:rsidRPr="00290725">
        <w:rPr>
          <w:rFonts w:cs="Arial"/>
          <w:color w:val="000000"/>
        </w:rPr>
        <w:t xml:space="preserve">i </w:t>
      </w:r>
      <w:r w:rsidRPr="00290725">
        <w:rPr>
          <w:rFonts w:cs="Arial"/>
          <w:color w:val="000000"/>
        </w:rPr>
        <w:t>pogodbe ali</w:t>
      </w:r>
    </w:p>
    <w:p w14:paraId="1615D8E1" w14:textId="6C48E5AD" w:rsidR="00C02F50" w:rsidRPr="00290725" w:rsidRDefault="00C02F50" w:rsidP="00D164F6">
      <w:pPr>
        <w:numPr>
          <w:ilvl w:val="0"/>
          <w:numId w:val="20"/>
        </w:numPr>
        <w:contextualSpacing/>
        <w:jc w:val="both"/>
        <w:rPr>
          <w:rFonts w:cs="Arial"/>
          <w:color w:val="000000"/>
        </w:rPr>
      </w:pPr>
      <w:r w:rsidRPr="00290725">
        <w:rPr>
          <w:rFonts w:cs="Arial"/>
          <w:color w:val="000000"/>
        </w:rPr>
        <w:t xml:space="preserve">ne bo pravilno izpolnil svojih pogodbenih obveznosti v skladu z </w:t>
      </w:r>
      <w:r w:rsidR="006D103B" w:rsidRPr="00290725">
        <w:rPr>
          <w:rFonts w:cs="Arial"/>
          <w:color w:val="000000"/>
        </w:rPr>
        <w:t>določ</w:t>
      </w:r>
      <w:r w:rsidR="006D103B">
        <w:rPr>
          <w:rFonts w:cs="Arial"/>
          <w:color w:val="000000"/>
        </w:rPr>
        <w:t>bam</w:t>
      </w:r>
      <w:r w:rsidR="006D103B" w:rsidRPr="00290725">
        <w:rPr>
          <w:rFonts w:cs="Arial"/>
          <w:color w:val="000000"/>
        </w:rPr>
        <w:t xml:space="preserve">i </w:t>
      </w:r>
      <w:r w:rsidRPr="00290725">
        <w:rPr>
          <w:rFonts w:cs="Arial"/>
          <w:color w:val="000000"/>
        </w:rPr>
        <w:t>pogodbe ali</w:t>
      </w:r>
    </w:p>
    <w:p w14:paraId="5F2DE71C" w14:textId="77777777" w:rsidR="00C02F50" w:rsidRPr="00290725" w:rsidRDefault="00C02F50" w:rsidP="00D164F6">
      <w:pPr>
        <w:numPr>
          <w:ilvl w:val="0"/>
          <w:numId w:val="20"/>
        </w:numPr>
        <w:contextualSpacing/>
        <w:jc w:val="both"/>
        <w:rPr>
          <w:rFonts w:cs="Arial"/>
          <w:color w:val="000000"/>
        </w:rPr>
      </w:pPr>
      <w:r w:rsidRPr="00290725">
        <w:rPr>
          <w:rFonts w:cs="Arial"/>
          <w:color w:val="000000"/>
        </w:rPr>
        <w:t>prenehal izpolnjevati svoje pogodbene obveznosti.</w:t>
      </w:r>
    </w:p>
    <w:p w14:paraId="70F2105F" w14:textId="77777777" w:rsidR="00C02F50" w:rsidRPr="00290725" w:rsidRDefault="00C02F50" w:rsidP="008A32BE">
      <w:pPr>
        <w:spacing w:before="200" w:line="0" w:lineRule="atLeast"/>
        <w:jc w:val="both"/>
        <w:rPr>
          <w:rFonts w:eastAsia="Calibri" w:cs="Arial"/>
          <w:color w:val="000000"/>
        </w:rPr>
      </w:pPr>
      <w:r w:rsidRPr="00290725">
        <w:rPr>
          <w:rFonts w:eastAsia="Calibri" w:cs="Arial"/>
          <w:color w:val="000000"/>
        </w:rPr>
        <w:t xml:space="preserve">V primerih zamud ali kršitev, za katere je v tej pogodbi določena pogodbena kazen, se prvenstveno obračuna pogodbena kazen na način, določen v tej pogodbi. Zavarovanje za dobro izvedbo pogodbenih obveznosti se lahko unovči ob nadaljevanju zamude ali kršitve izvajalca. </w:t>
      </w:r>
    </w:p>
    <w:p w14:paraId="4E448EBC" w14:textId="77777777" w:rsidR="00C02F50" w:rsidRPr="00290725" w:rsidRDefault="00C02F50" w:rsidP="008A32BE">
      <w:pPr>
        <w:numPr>
          <w:ilvl w:val="12"/>
          <w:numId w:val="0"/>
        </w:numPr>
        <w:spacing w:before="200"/>
        <w:jc w:val="both"/>
        <w:rPr>
          <w:rFonts w:cs="Arial"/>
          <w:color w:val="000000"/>
        </w:rPr>
      </w:pPr>
      <w:r w:rsidRPr="00290725">
        <w:rPr>
          <w:rFonts w:cs="Arial"/>
          <w:color w:val="000000"/>
        </w:rPr>
        <w:t>Naročnik lahko zavarovanje za dobro izvedbo pogodbenih obveznosti unovči tudi zaradi delne izpolnitve pogodbenih obveznosti, če opravljena dela tudi delno ne bi zadostovala pogodbenim zahtevam.</w:t>
      </w:r>
    </w:p>
    <w:p w14:paraId="1147AABF" w14:textId="5042F29A" w:rsidR="00C02F50" w:rsidRPr="00290725" w:rsidRDefault="00C02F50" w:rsidP="008A32BE">
      <w:pPr>
        <w:numPr>
          <w:ilvl w:val="12"/>
          <w:numId w:val="0"/>
        </w:numPr>
        <w:spacing w:before="200"/>
        <w:jc w:val="both"/>
        <w:rPr>
          <w:rFonts w:cs="Arial"/>
          <w:color w:val="000000"/>
        </w:rPr>
      </w:pPr>
      <w:r w:rsidRPr="00290725">
        <w:rPr>
          <w:rFonts w:cs="Arial"/>
          <w:color w:val="000000"/>
        </w:rPr>
        <w:t xml:space="preserve">Izvajalec bo moral naročniku v roku desetih </w:t>
      </w:r>
      <w:r w:rsidR="006D103B">
        <w:rPr>
          <w:rFonts w:cs="Arial"/>
          <w:color w:val="000000"/>
        </w:rPr>
        <w:t xml:space="preserve">(10) </w:t>
      </w:r>
      <w:r w:rsidRPr="00290725">
        <w:rPr>
          <w:rFonts w:cs="Arial"/>
          <w:color w:val="000000"/>
        </w:rPr>
        <w:t>dni od morebitnega unovčenja zavarovanja za dobro izvedbo pogodbenih obveznosti, predložiti novo zavarovanje, v enaki višini in z enako končno veljavnostjo kot prvotno.</w:t>
      </w:r>
    </w:p>
    <w:p w14:paraId="6AA1D9C6" w14:textId="3845D757" w:rsidR="00C02F50" w:rsidRPr="00290725" w:rsidRDefault="00C02F50" w:rsidP="008A32BE">
      <w:pPr>
        <w:numPr>
          <w:ilvl w:val="12"/>
          <w:numId w:val="0"/>
        </w:numPr>
        <w:spacing w:before="200"/>
        <w:jc w:val="both"/>
        <w:rPr>
          <w:rFonts w:cs="Arial"/>
          <w:color w:val="000000"/>
        </w:rPr>
      </w:pPr>
      <w:r w:rsidRPr="00290725">
        <w:rPr>
          <w:rFonts w:cs="Arial"/>
          <w:color w:val="000000"/>
        </w:rPr>
        <w:t xml:space="preserve">Če bi imel naročnik zaradi neizpolnitve pogodbenih obveznosti s strani izvajalca stroške in škodo, ki presega unovčeno finančno zavarovanje, je izvajalec, poleg unovčenega finančnega zavarovanja dolžan plačati tudi vse morebitne stroške in povrniti nastalo škodo v ugotovljeni višini oziroma razliko do polne višine nastalih stroškov in škode, in sicer v roku </w:t>
      </w:r>
      <w:r w:rsidR="006D103B">
        <w:rPr>
          <w:rFonts w:cs="Arial"/>
          <w:color w:val="000000"/>
        </w:rPr>
        <w:t>tridesetih (</w:t>
      </w:r>
      <w:r w:rsidRPr="00290725">
        <w:rPr>
          <w:rFonts w:cs="Arial"/>
          <w:color w:val="000000"/>
        </w:rPr>
        <w:t>30</w:t>
      </w:r>
      <w:r w:rsidR="006D103B">
        <w:rPr>
          <w:rFonts w:cs="Arial"/>
          <w:color w:val="000000"/>
        </w:rPr>
        <w:t>)</w:t>
      </w:r>
      <w:r w:rsidRPr="00290725">
        <w:rPr>
          <w:rFonts w:cs="Arial"/>
          <w:color w:val="000000"/>
        </w:rPr>
        <w:t xml:space="preserve"> dni od datuma pisnega zahtevka naročnika.</w:t>
      </w:r>
    </w:p>
    <w:p w14:paraId="64DCACF6" w14:textId="77777777" w:rsidR="00855D29" w:rsidRPr="00290725" w:rsidRDefault="00855D29" w:rsidP="00CC58FF">
      <w:pPr>
        <w:pStyle w:val="Telobesedila"/>
        <w:widowControl w:val="0"/>
        <w:numPr>
          <w:ilvl w:val="0"/>
          <w:numId w:val="10"/>
        </w:numPr>
        <w:spacing w:before="240" w:after="0" w:line="260" w:lineRule="exact"/>
        <w:jc w:val="center"/>
        <w:rPr>
          <w:rFonts w:cs="Arial"/>
          <w:b/>
          <w:sz w:val="20"/>
          <w:szCs w:val="20"/>
        </w:rPr>
      </w:pPr>
      <w:r w:rsidRPr="00290725">
        <w:rPr>
          <w:rFonts w:cs="Arial"/>
          <w:b/>
          <w:sz w:val="20"/>
          <w:szCs w:val="20"/>
        </w:rPr>
        <w:t>člen</w:t>
      </w:r>
    </w:p>
    <w:p w14:paraId="51F9D6F8" w14:textId="77777777" w:rsidR="00855D29" w:rsidRPr="00290725" w:rsidRDefault="00855D29" w:rsidP="004F1AEB">
      <w:pPr>
        <w:spacing w:before="200"/>
        <w:jc w:val="both"/>
        <w:rPr>
          <w:rFonts w:cs="Arial"/>
          <w:szCs w:val="20"/>
        </w:rPr>
      </w:pPr>
      <w:r w:rsidRPr="00290725">
        <w:rPr>
          <w:rFonts w:cs="Arial"/>
          <w:szCs w:val="20"/>
        </w:rPr>
        <w:t>Naročnik in izvajalec imenujeta odgovorna predstavnika, ki skrbita za nemoteno izvajanje te pogodbe.</w:t>
      </w:r>
    </w:p>
    <w:p w14:paraId="66C61EFD" w14:textId="77777777" w:rsidR="00AD056A" w:rsidRPr="00290725" w:rsidRDefault="00855D29" w:rsidP="004F1AEB">
      <w:pPr>
        <w:pStyle w:val="Telobesedila"/>
        <w:spacing w:before="200" w:after="0" w:line="260" w:lineRule="exact"/>
        <w:jc w:val="both"/>
        <w:rPr>
          <w:rFonts w:cs="Arial"/>
          <w:sz w:val="20"/>
          <w:szCs w:val="20"/>
        </w:rPr>
      </w:pPr>
      <w:r w:rsidRPr="00290725">
        <w:rPr>
          <w:rFonts w:cs="Arial"/>
          <w:sz w:val="20"/>
          <w:szCs w:val="20"/>
        </w:rPr>
        <w:t>Odgovorni predstavnik naročnika je _________</w:t>
      </w:r>
      <w:r w:rsidR="00AD056A" w:rsidRPr="00290725">
        <w:rPr>
          <w:rFonts w:cs="Arial"/>
          <w:sz w:val="20"/>
          <w:szCs w:val="20"/>
        </w:rPr>
        <w:t>__</w:t>
      </w:r>
      <w:r w:rsidRPr="00290725">
        <w:rPr>
          <w:rFonts w:cs="Arial"/>
          <w:sz w:val="20"/>
          <w:szCs w:val="20"/>
        </w:rPr>
        <w:t>_,</w:t>
      </w:r>
      <w:r w:rsidR="00AD056A" w:rsidRPr="00290725">
        <w:rPr>
          <w:rFonts w:cs="Arial"/>
          <w:sz w:val="20"/>
          <w:szCs w:val="20"/>
        </w:rPr>
        <w:t xml:space="preserve"> e-pošta _____________, telefon: ___________.</w:t>
      </w:r>
    </w:p>
    <w:p w14:paraId="5EBB6B59" w14:textId="77777777" w:rsidR="00855D29" w:rsidRPr="00290725" w:rsidRDefault="00AD056A" w:rsidP="004F1AEB">
      <w:pPr>
        <w:pStyle w:val="Telobesedila"/>
        <w:spacing w:before="200" w:after="0" w:line="260" w:lineRule="exact"/>
        <w:jc w:val="both"/>
        <w:rPr>
          <w:rFonts w:cs="Arial"/>
          <w:sz w:val="20"/>
          <w:szCs w:val="20"/>
        </w:rPr>
      </w:pPr>
      <w:r w:rsidRPr="00290725">
        <w:rPr>
          <w:rFonts w:cs="Arial"/>
          <w:sz w:val="20"/>
          <w:szCs w:val="20"/>
        </w:rPr>
        <w:t>O</w:t>
      </w:r>
      <w:r w:rsidR="00855D29" w:rsidRPr="00290725">
        <w:rPr>
          <w:rFonts w:cs="Arial"/>
          <w:sz w:val="20"/>
          <w:szCs w:val="20"/>
        </w:rPr>
        <w:t xml:space="preserve">dgovorni predstavnik izvajalca je </w:t>
      </w:r>
      <w:r w:rsidR="00422CE1" w:rsidRPr="00290725">
        <w:rPr>
          <w:rFonts w:cs="Arial"/>
          <w:sz w:val="20"/>
        </w:rPr>
        <w:fldChar w:fldCharType="begin">
          <w:ffData>
            <w:name w:val="Besedilo512"/>
            <w:enabled/>
            <w:calcOnExit w:val="0"/>
            <w:textInput/>
          </w:ffData>
        </w:fldChar>
      </w:r>
      <w:r w:rsidR="00422CE1" w:rsidRPr="00290725">
        <w:rPr>
          <w:rFonts w:cs="Arial"/>
          <w:sz w:val="20"/>
        </w:rPr>
        <w:instrText xml:space="preserve"> FORMTEXT </w:instrText>
      </w:r>
      <w:r w:rsidR="00422CE1" w:rsidRPr="00290725">
        <w:rPr>
          <w:rFonts w:cs="Arial"/>
          <w:sz w:val="20"/>
        </w:rPr>
      </w:r>
      <w:r w:rsidR="00422CE1" w:rsidRPr="00290725">
        <w:rPr>
          <w:rFonts w:cs="Arial"/>
          <w:sz w:val="20"/>
        </w:rPr>
        <w:fldChar w:fldCharType="separate"/>
      </w:r>
      <w:r w:rsidR="00422CE1" w:rsidRPr="00290725">
        <w:rPr>
          <w:rFonts w:ascii="Calibri" w:hAnsi="Calibri" w:cs="Arial"/>
          <w:sz w:val="20"/>
        </w:rPr>
        <w:t> </w:t>
      </w:r>
      <w:r w:rsidR="00422CE1" w:rsidRPr="00290725">
        <w:rPr>
          <w:rFonts w:ascii="Calibri" w:hAnsi="Calibri" w:cs="Arial"/>
          <w:sz w:val="20"/>
        </w:rPr>
        <w:t> </w:t>
      </w:r>
      <w:r w:rsidR="00422CE1" w:rsidRPr="00290725">
        <w:rPr>
          <w:rFonts w:ascii="Calibri" w:hAnsi="Calibri" w:cs="Arial"/>
          <w:sz w:val="20"/>
        </w:rPr>
        <w:t> </w:t>
      </w:r>
      <w:r w:rsidR="00422CE1" w:rsidRPr="00290725">
        <w:rPr>
          <w:rFonts w:ascii="Calibri" w:hAnsi="Calibri" w:cs="Arial"/>
          <w:sz w:val="20"/>
        </w:rPr>
        <w:t> </w:t>
      </w:r>
      <w:r w:rsidR="00422CE1" w:rsidRPr="00290725">
        <w:rPr>
          <w:rFonts w:ascii="Calibri" w:hAnsi="Calibri" w:cs="Arial"/>
          <w:sz w:val="20"/>
        </w:rPr>
        <w:t> </w:t>
      </w:r>
      <w:r w:rsidR="00422CE1" w:rsidRPr="00290725">
        <w:rPr>
          <w:rFonts w:cs="Arial"/>
          <w:sz w:val="20"/>
        </w:rPr>
        <w:fldChar w:fldCharType="end"/>
      </w:r>
      <w:r w:rsidR="00422CE1" w:rsidRPr="00290725">
        <w:rPr>
          <w:rFonts w:cs="Arial"/>
          <w:sz w:val="20"/>
        </w:rPr>
        <w:t>,</w:t>
      </w:r>
      <w:r w:rsidRPr="00290725">
        <w:rPr>
          <w:rFonts w:cs="Arial"/>
          <w:sz w:val="20"/>
          <w:szCs w:val="20"/>
        </w:rPr>
        <w:t xml:space="preserve"> e-pošta </w:t>
      </w:r>
      <w:r w:rsidR="00422CE1" w:rsidRPr="00290725">
        <w:rPr>
          <w:rFonts w:cs="Arial"/>
          <w:sz w:val="20"/>
        </w:rPr>
        <w:fldChar w:fldCharType="begin">
          <w:ffData>
            <w:name w:val="Besedilo512"/>
            <w:enabled/>
            <w:calcOnExit w:val="0"/>
            <w:textInput/>
          </w:ffData>
        </w:fldChar>
      </w:r>
      <w:r w:rsidR="00422CE1" w:rsidRPr="00290725">
        <w:rPr>
          <w:rFonts w:cs="Arial"/>
          <w:sz w:val="20"/>
        </w:rPr>
        <w:instrText xml:space="preserve"> FORMTEXT </w:instrText>
      </w:r>
      <w:r w:rsidR="00422CE1" w:rsidRPr="00290725">
        <w:rPr>
          <w:rFonts w:cs="Arial"/>
          <w:sz w:val="20"/>
        </w:rPr>
      </w:r>
      <w:r w:rsidR="00422CE1" w:rsidRPr="00290725">
        <w:rPr>
          <w:rFonts w:cs="Arial"/>
          <w:sz w:val="20"/>
        </w:rPr>
        <w:fldChar w:fldCharType="separate"/>
      </w:r>
      <w:r w:rsidR="00422CE1" w:rsidRPr="00290725">
        <w:rPr>
          <w:rFonts w:ascii="Calibri" w:hAnsi="Calibri" w:cs="Arial"/>
          <w:sz w:val="20"/>
        </w:rPr>
        <w:t> </w:t>
      </w:r>
      <w:r w:rsidR="00422CE1" w:rsidRPr="00290725">
        <w:rPr>
          <w:rFonts w:ascii="Calibri" w:hAnsi="Calibri" w:cs="Arial"/>
          <w:sz w:val="20"/>
        </w:rPr>
        <w:t> </w:t>
      </w:r>
      <w:r w:rsidR="00422CE1" w:rsidRPr="00290725">
        <w:rPr>
          <w:rFonts w:ascii="Calibri" w:hAnsi="Calibri" w:cs="Arial"/>
          <w:sz w:val="20"/>
        </w:rPr>
        <w:t> </w:t>
      </w:r>
      <w:r w:rsidR="00422CE1" w:rsidRPr="00290725">
        <w:rPr>
          <w:rFonts w:ascii="Calibri" w:hAnsi="Calibri" w:cs="Arial"/>
          <w:sz w:val="20"/>
        </w:rPr>
        <w:t> </w:t>
      </w:r>
      <w:r w:rsidR="00422CE1" w:rsidRPr="00290725">
        <w:rPr>
          <w:rFonts w:ascii="Calibri" w:hAnsi="Calibri" w:cs="Arial"/>
          <w:sz w:val="20"/>
        </w:rPr>
        <w:t> </w:t>
      </w:r>
      <w:r w:rsidR="00422CE1" w:rsidRPr="00290725">
        <w:rPr>
          <w:rFonts w:cs="Arial"/>
          <w:sz w:val="20"/>
        </w:rPr>
        <w:fldChar w:fldCharType="end"/>
      </w:r>
      <w:r w:rsidRPr="00290725">
        <w:rPr>
          <w:rFonts w:cs="Arial"/>
          <w:sz w:val="20"/>
          <w:szCs w:val="20"/>
        </w:rPr>
        <w:t xml:space="preserve">, telefon: </w:t>
      </w:r>
      <w:r w:rsidR="00422CE1" w:rsidRPr="00290725">
        <w:rPr>
          <w:rFonts w:cs="Arial"/>
          <w:sz w:val="20"/>
        </w:rPr>
        <w:fldChar w:fldCharType="begin">
          <w:ffData>
            <w:name w:val="Besedilo512"/>
            <w:enabled/>
            <w:calcOnExit w:val="0"/>
            <w:textInput/>
          </w:ffData>
        </w:fldChar>
      </w:r>
      <w:r w:rsidR="00422CE1" w:rsidRPr="00290725">
        <w:rPr>
          <w:rFonts w:cs="Arial"/>
          <w:sz w:val="20"/>
        </w:rPr>
        <w:instrText xml:space="preserve"> FORMTEXT </w:instrText>
      </w:r>
      <w:r w:rsidR="00422CE1" w:rsidRPr="00290725">
        <w:rPr>
          <w:rFonts w:cs="Arial"/>
          <w:sz w:val="20"/>
        </w:rPr>
      </w:r>
      <w:r w:rsidR="00422CE1" w:rsidRPr="00290725">
        <w:rPr>
          <w:rFonts w:cs="Arial"/>
          <w:sz w:val="20"/>
        </w:rPr>
        <w:fldChar w:fldCharType="separate"/>
      </w:r>
      <w:r w:rsidR="00422CE1" w:rsidRPr="00290725">
        <w:rPr>
          <w:rFonts w:ascii="Calibri" w:hAnsi="Calibri" w:cs="Arial"/>
          <w:sz w:val="20"/>
        </w:rPr>
        <w:t> </w:t>
      </w:r>
      <w:r w:rsidR="00422CE1" w:rsidRPr="00290725">
        <w:rPr>
          <w:rFonts w:ascii="Calibri" w:hAnsi="Calibri" w:cs="Arial"/>
          <w:sz w:val="20"/>
        </w:rPr>
        <w:t> </w:t>
      </w:r>
      <w:r w:rsidR="00422CE1" w:rsidRPr="00290725">
        <w:rPr>
          <w:rFonts w:ascii="Calibri" w:hAnsi="Calibri" w:cs="Arial"/>
          <w:sz w:val="20"/>
        </w:rPr>
        <w:t> </w:t>
      </w:r>
      <w:r w:rsidR="00422CE1" w:rsidRPr="00290725">
        <w:rPr>
          <w:rFonts w:ascii="Calibri" w:hAnsi="Calibri" w:cs="Arial"/>
          <w:sz w:val="20"/>
        </w:rPr>
        <w:t> </w:t>
      </w:r>
      <w:r w:rsidR="00422CE1" w:rsidRPr="00290725">
        <w:rPr>
          <w:rFonts w:ascii="Calibri" w:hAnsi="Calibri" w:cs="Arial"/>
          <w:sz w:val="20"/>
        </w:rPr>
        <w:t> </w:t>
      </w:r>
      <w:r w:rsidR="00422CE1" w:rsidRPr="00290725">
        <w:rPr>
          <w:rFonts w:cs="Arial"/>
          <w:sz w:val="20"/>
        </w:rPr>
        <w:fldChar w:fldCharType="end"/>
      </w:r>
      <w:r w:rsidR="00855D29" w:rsidRPr="00290725">
        <w:rPr>
          <w:rFonts w:cs="Arial"/>
          <w:sz w:val="20"/>
          <w:szCs w:val="20"/>
        </w:rPr>
        <w:t xml:space="preserve">. </w:t>
      </w:r>
    </w:p>
    <w:p w14:paraId="0BE93129" w14:textId="48D0D866" w:rsidR="00855D29" w:rsidRPr="00290725" w:rsidRDefault="00855D29" w:rsidP="004F1AEB">
      <w:pPr>
        <w:pStyle w:val="Telobesedila"/>
        <w:spacing w:before="200" w:after="0" w:line="260" w:lineRule="exact"/>
        <w:jc w:val="both"/>
        <w:rPr>
          <w:rFonts w:cs="Arial"/>
          <w:sz w:val="20"/>
          <w:szCs w:val="20"/>
        </w:rPr>
      </w:pPr>
      <w:r w:rsidRPr="00290725">
        <w:rPr>
          <w:rFonts w:cs="Arial"/>
          <w:sz w:val="20"/>
          <w:szCs w:val="20"/>
        </w:rPr>
        <w:t>Če katera od pogodbenih strank spremeni odgovornega predstavnika, o tem obvest</w:t>
      </w:r>
      <w:r w:rsidR="004F1AEB">
        <w:rPr>
          <w:rFonts w:cs="Arial"/>
          <w:sz w:val="20"/>
          <w:szCs w:val="20"/>
        </w:rPr>
        <w:t>i nasprotno pogodbeno stranko.</w:t>
      </w:r>
    </w:p>
    <w:p w14:paraId="0C0F9B7C" w14:textId="17630412" w:rsidR="00855D29" w:rsidRPr="00290725" w:rsidRDefault="00855D29" w:rsidP="00CC58FF">
      <w:pPr>
        <w:pStyle w:val="Telobesedila"/>
        <w:widowControl w:val="0"/>
        <w:numPr>
          <w:ilvl w:val="0"/>
          <w:numId w:val="10"/>
        </w:numPr>
        <w:spacing w:before="240" w:after="0" w:line="260" w:lineRule="exact"/>
        <w:jc w:val="center"/>
        <w:rPr>
          <w:rFonts w:cs="Arial"/>
          <w:b/>
          <w:sz w:val="20"/>
          <w:szCs w:val="20"/>
        </w:rPr>
      </w:pPr>
      <w:r w:rsidRPr="00290725">
        <w:rPr>
          <w:rFonts w:cs="Arial"/>
          <w:b/>
          <w:sz w:val="20"/>
          <w:szCs w:val="20"/>
        </w:rPr>
        <w:t>člen</w:t>
      </w:r>
    </w:p>
    <w:p w14:paraId="4DCC9041" w14:textId="77777777" w:rsidR="00855D29" w:rsidRPr="00290725" w:rsidRDefault="00780EE4" w:rsidP="00855D29">
      <w:pPr>
        <w:pStyle w:val="Telobesedila"/>
        <w:spacing w:after="0" w:line="260" w:lineRule="exact"/>
        <w:jc w:val="center"/>
        <w:rPr>
          <w:rFonts w:cs="Arial"/>
          <w:i/>
          <w:sz w:val="20"/>
          <w:szCs w:val="20"/>
        </w:rPr>
      </w:pPr>
      <w:r w:rsidRPr="00290725">
        <w:rPr>
          <w:rFonts w:cs="Arial"/>
          <w:i/>
          <w:sz w:val="20"/>
          <w:szCs w:val="20"/>
        </w:rPr>
        <w:t>/</w:t>
      </w:r>
      <w:r w:rsidR="00855D29" w:rsidRPr="00290725">
        <w:rPr>
          <w:rFonts w:cs="Arial"/>
          <w:i/>
          <w:sz w:val="20"/>
          <w:szCs w:val="20"/>
        </w:rPr>
        <w:t>če izvajalec nastopa brez podizvajalcev, se ta člen izbriše</w:t>
      </w:r>
      <w:r w:rsidRPr="00290725">
        <w:rPr>
          <w:rFonts w:cs="Arial"/>
          <w:i/>
          <w:sz w:val="20"/>
          <w:szCs w:val="20"/>
        </w:rPr>
        <w:t>/</w:t>
      </w:r>
    </w:p>
    <w:p w14:paraId="59A153B0" w14:textId="77777777" w:rsidR="00855D29" w:rsidRPr="00290725" w:rsidRDefault="00855D29" w:rsidP="008A32BE">
      <w:pPr>
        <w:pStyle w:val="Default"/>
        <w:spacing w:before="200"/>
        <w:jc w:val="both"/>
        <w:rPr>
          <w:rFonts w:ascii="Arial" w:hAnsi="Arial" w:cs="Arial"/>
          <w:sz w:val="20"/>
          <w:szCs w:val="20"/>
        </w:rPr>
      </w:pPr>
      <w:r w:rsidRPr="00290725">
        <w:rPr>
          <w:rFonts w:ascii="Arial" w:hAnsi="Arial" w:cs="Arial"/>
          <w:sz w:val="20"/>
          <w:szCs w:val="20"/>
        </w:rPr>
        <w:t xml:space="preserve">Izvajalec odgovarja naročniku za sodelavce in podizvajalce, kot če bi dela opravil sam. Odgovornost izvajalcev nasproti naročniku je solidarna. </w:t>
      </w:r>
    </w:p>
    <w:p w14:paraId="3621524E" w14:textId="77777777" w:rsidR="00855D29" w:rsidRPr="00290725" w:rsidRDefault="00855D29" w:rsidP="008A32BE">
      <w:pPr>
        <w:pStyle w:val="Default"/>
        <w:spacing w:before="200"/>
        <w:jc w:val="both"/>
        <w:rPr>
          <w:rFonts w:ascii="Arial" w:hAnsi="Arial" w:cs="Arial"/>
          <w:sz w:val="20"/>
          <w:szCs w:val="20"/>
        </w:rPr>
      </w:pPr>
      <w:r w:rsidRPr="00290725">
        <w:rPr>
          <w:rFonts w:ascii="Arial" w:hAnsi="Arial" w:cs="Arial"/>
          <w:sz w:val="20"/>
          <w:szCs w:val="20"/>
        </w:rPr>
        <w:t xml:space="preserve">Izvajalec bo pogodbene storitve izvedel v sodelovanju z naslednjimi podizvajalci: ____________. </w:t>
      </w:r>
    </w:p>
    <w:p w14:paraId="5DABE559" w14:textId="77777777" w:rsidR="00855D29" w:rsidRPr="00290725" w:rsidRDefault="00855D29" w:rsidP="008A32BE">
      <w:pPr>
        <w:pStyle w:val="Default"/>
        <w:spacing w:before="200"/>
        <w:jc w:val="both"/>
        <w:rPr>
          <w:rFonts w:ascii="Arial" w:hAnsi="Arial" w:cs="Arial"/>
          <w:sz w:val="20"/>
          <w:szCs w:val="20"/>
        </w:rPr>
      </w:pPr>
      <w:r w:rsidRPr="00290725">
        <w:rPr>
          <w:rFonts w:ascii="Arial" w:hAnsi="Arial" w:cs="Arial"/>
          <w:sz w:val="20"/>
          <w:szCs w:val="20"/>
        </w:rPr>
        <w:t>Izvajalec mora med izvajanjem te pogodbe naročnika obvestiti o morebitnih spremembah informacij podizvajalcev in poslati informacije o novih podizvajalcih, ki jih namerava naknadno vključiti v izvajanje predmeta pogodbe, in sicer najkasneje v petih (5) dneh po spremembi. V primeru vključitve novih podizvajalcev mora izvajalec skupaj z obvestilom posredovati tudi kontaktne podatke in zakonite zastopnike predlaganih podizvajalcev,</w:t>
      </w:r>
      <w:r w:rsidR="00422CE1" w:rsidRPr="00290725">
        <w:rPr>
          <w:rFonts w:ascii="Arial" w:hAnsi="Arial" w:cs="Arial"/>
          <w:sz w:val="20"/>
          <w:szCs w:val="20"/>
        </w:rPr>
        <w:t xml:space="preserve"> </w:t>
      </w:r>
      <w:r w:rsidRPr="00290725">
        <w:rPr>
          <w:rFonts w:ascii="Arial" w:hAnsi="Arial" w:cs="Arial"/>
          <w:sz w:val="20"/>
          <w:szCs w:val="20"/>
        </w:rPr>
        <w:t xml:space="preserve">izpolnjene ESPD teh podizvajalcev in priložiti soglasje podizvajalca za neposredno plačilo, če podizvajalec to zahteva. </w:t>
      </w:r>
    </w:p>
    <w:p w14:paraId="27F20D4F" w14:textId="77777777" w:rsidR="00855D29" w:rsidRPr="00290725" w:rsidRDefault="00855D29" w:rsidP="008A32BE">
      <w:pPr>
        <w:pStyle w:val="Default"/>
        <w:spacing w:before="200"/>
        <w:jc w:val="both"/>
        <w:rPr>
          <w:rFonts w:ascii="Arial" w:hAnsi="Arial" w:cs="Arial"/>
          <w:sz w:val="20"/>
          <w:szCs w:val="20"/>
        </w:rPr>
      </w:pPr>
      <w:r w:rsidRPr="00290725">
        <w:rPr>
          <w:rFonts w:ascii="Arial" w:hAnsi="Arial" w:cs="Arial"/>
          <w:sz w:val="20"/>
          <w:szCs w:val="20"/>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w:t>
      </w:r>
      <w:r w:rsidRPr="00290725">
        <w:rPr>
          <w:rFonts w:ascii="Arial" w:hAnsi="Arial" w:cs="Arial"/>
          <w:sz w:val="20"/>
          <w:szCs w:val="20"/>
        </w:rPr>
        <w:lastRenderedPageBreak/>
        <w:t xml:space="preserve">oziroma vključitev novega podizvajalca tudi, če bi to lahko vplivalo na nemoteno izvajanje ali dokončanje del. </w:t>
      </w:r>
    </w:p>
    <w:p w14:paraId="607CE933" w14:textId="77777777" w:rsidR="00855D29" w:rsidRPr="00290725" w:rsidRDefault="00855D29" w:rsidP="008A32BE">
      <w:pPr>
        <w:pStyle w:val="Default"/>
        <w:spacing w:before="200"/>
        <w:jc w:val="both"/>
        <w:rPr>
          <w:rFonts w:ascii="Arial" w:hAnsi="Arial" w:cs="Arial"/>
          <w:sz w:val="20"/>
          <w:szCs w:val="20"/>
        </w:rPr>
      </w:pPr>
      <w:r w:rsidRPr="00290725">
        <w:rPr>
          <w:rFonts w:ascii="Arial" w:hAnsi="Arial" w:cs="Arial"/>
          <w:sz w:val="20"/>
          <w:szCs w:val="20"/>
        </w:rPr>
        <w:t>Izvajalec pooblašča naročnika, da na podlagi potrjenih računov neposredno plačuje podizvajalcem dela, ki jih bodo ti opravljali po tej pogodbi. Izvajalec mora računu obvezno priložiti tudi predhodno potrjene račune podizvajalcev, ki so opravljali dela po tej pogodbi. /</w:t>
      </w:r>
      <w:r w:rsidRPr="00290725">
        <w:rPr>
          <w:rFonts w:ascii="Arial" w:hAnsi="Arial" w:cs="Arial"/>
          <w:i/>
          <w:iCs/>
          <w:sz w:val="20"/>
          <w:szCs w:val="20"/>
        </w:rPr>
        <w:t>v kolikor podizvajalec zahteva neposredno plačilo</w:t>
      </w:r>
      <w:r w:rsidRPr="00290725">
        <w:rPr>
          <w:rFonts w:ascii="Arial" w:hAnsi="Arial" w:cs="Arial"/>
          <w:sz w:val="20"/>
          <w:szCs w:val="20"/>
        </w:rPr>
        <w:t xml:space="preserve">/ </w:t>
      </w:r>
    </w:p>
    <w:p w14:paraId="51077467" w14:textId="77777777" w:rsidR="00855D29" w:rsidRPr="00290725" w:rsidRDefault="00855D29" w:rsidP="008A32BE">
      <w:pPr>
        <w:pStyle w:val="Default"/>
        <w:spacing w:before="200"/>
        <w:jc w:val="both"/>
        <w:rPr>
          <w:rFonts w:ascii="Arial" w:hAnsi="Arial" w:cs="Arial"/>
          <w:sz w:val="20"/>
          <w:szCs w:val="20"/>
        </w:rPr>
      </w:pPr>
      <w:r w:rsidRPr="00290725">
        <w:rPr>
          <w:rFonts w:ascii="Arial" w:hAnsi="Arial" w:cs="Arial"/>
          <w:sz w:val="20"/>
          <w:szCs w:val="20"/>
        </w:rPr>
        <w:t>Izvajalec mora naročniku najpozneje v šestdesetih (60) dneh od plačila končnega računa poslati svojo pisno izjavo in pisno izjavo podizvajalca, da je podizvajalec prejel plačilo za izvedene storitve, neposredno povezane s predmetom javnega naročila. /</w:t>
      </w:r>
      <w:r w:rsidRPr="00290725">
        <w:rPr>
          <w:rFonts w:ascii="Arial" w:hAnsi="Arial" w:cs="Arial"/>
          <w:i/>
          <w:iCs/>
          <w:sz w:val="20"/>
          <w:szCs w:val="20"/>
        </w:rPr>
        <w:t>v kolikor neposredno plačilo podizvajalcu ni obvezno</w:t>
      </w:r>
      <w:r w:rsidRPr="00290725">
        <w:rPr>
          <w:rFonts w:ascii="Arial" w:hAnsi="Arial" w:cs="Arial"/>
          <w:sz w:val="20"/>
          <w:szCs w:val="20"/>
        </w:rPr>
        <w:t xml:space="preserve">/ </w:t>
      </w:r>
    </w:p>
    <w:p w14:paraId="51471EF1" w14:textId="77777777" w:rsidR="00855D29" w:rsidRPr="00290725" w:rsidRDefault="00855D29" w:rsidP="008A32BE">
      <w:pPr>
        <w:pStyle w:val="Telobesedila"/>
        <w:spacing w:before="200" w:after="0" w:line="264" w:lineRule="auto"/>
        <w:jc w:val="both"/>
        <w:rPr>
          <w:rFonts w:cs="Arial"/>
          <w:sz w:val="20"/>
          <w:szCs w:val="20"/>
        </w:rPr>
      </w:pPr>
      <w:r w:rsidRPr="00290725">
        <w:rPr>
          <w:rFonts w:cs="Arial"/>
          <w:sz w:val="20"/>
          <w:szCs w:val="20"/>
        </w:rPr>
        <w:t>Če naročnik ugotovi, da storitve izvaja podizvajalec, o katerem ga izvajalec ni obvestil na način, določen v tem členu, lahko odstopi od pogodbe. Naročnik lahko na kraju izvajanja del kadarkoli preveri osebe, ki opravljajo dela po tej pogodbi, te osebe pa so naročniku dolžne dati verodostojne podatke.</w:t>
      </w:r>
    </w:p>
    <w:p w14:paraId="778E7456" w14:textId="77777777" w:rsidR="00CF44DB" w:rsidRPr="00290725" w:rsidRDefault="00CF44DB" w:rsidP="00CC58FF">
      <w:pPr>
        <w:pStyle w:val="Telobesedila"/>
        <w:widowControl w:val="0"/>
        <w:numPr>
          <w:ilvl w:val="0"/>
          <w:numId w:val="10"/>
        </w:numPr>
        <w:spacing w:before="240" w:after="0" w:line="260" w:lineRule="exact"/>
        <w:jc w:val="center"/>
        <w:rPr>
          <w:rFonts w:cs="Arial"/>
          <w:b/>
          <w:sz w:val="20"/>
          <w:szCs w:val="20"/>
        </w:rPr>
      </w:pPr>
      <w:r w:rsidRPr="00290725">
        <w:rPr>
          <w:rFonts w:cs="Arial"/>
          <w:b/>
          <w:sz w:val="20"/>
          <w:szCs w:val="20"/>
        </w:rPr>
        <w:t>člen</w:t>
      </w:r>
    </w:p>
    <w:p w14:paraId="62D9A4F8" w14:textId="2F37107B" w:rsidR="00CF44DB" w:rsidRPr="00290725" w:rsidRDefault="00CF44DB" w:rsidP="008A32BE">
      <w:pPr>
        <w:overflowPunct w:val="0"/>
        <w:autoSpaceDE w:val="0"/>
        <w:autoSpaceDN w:val="0"/>
        <w:adjustRightInd w:val="0"/>
        <w:spacing w:before="200" w:line="260" w:lineRule="atLeast"/>
        <w:jc w:val="both"/>
        <w:textAlignment w:val="baseline"/>
        <w:rPr>
          <w:rFonts w:cs="Arial"/>
          <w:color w:val="000000"/>
          <w:lang w:eastAsia="en-US"/>
        </w:rPr>
      </w:pPr>
      <w:r w:rsidRPr="00290725">
        <w:rPr>
          <w:rFonts w:cs="Arial"/>
          <w:color w:val="000000"/>
          <w:lang w:eastAsia="en-US"/>
        </w:rPr>
        <w:t>Izvajalec ne sme v imenu naročnika brez njegovega soglasja dajati izjav (ustno, pisno ali preko</w:t>
      </w:r>
      <w:r w:rsidR="00687F80" w:rsidRPr="00290725">
        <w:rPr>
          <w:rFonts w:cs="Arial"/>
          <w:color w:val="000000"/>
          <w:lang w:eastAsia="en-US"/>
        </w:rPr>
        <w:t xml:space="preserve"> </w:t>
      </w:r>
      <w:r w:rsidRPr="00290725">
        <w:rPr>
          <w:rFonts w:cs="Arial"/>
          <w:color w:val="000000"/>
          <w:lang w:eastAsia="en-US"/>
        </w:rPr>
        <w:t>elektronske pošte) za javnost, neposredno, preko medijev ali preko predstavnikov medijev. Prav tako</w:t>
      </w:r>
      <w:r w:rsidR="00687F80" w:rsidRPr="00290725">
        <w:rPr>
          <w:rFonts w:cs="Arial"/>
          <w:color w:val="000000"/>
          <w:lang w:eastAsia="en-US"/>
        </w:rPr>
        <w:t xml:space="preserve"> </w:t>
      </w:r>
      <w:r w:rsidRPr="00290725">
        <w:rPr>
          <w:rFonts w:cs="Arial"/>
          <w:color w:val="000000"/>
          <w:lang w:eastAsia="en-US"/>
        </w:rPr>
        <w:t>ne sme dajati kakršn</w:t>
      </w:r>
      <w:r w:rsidR="008A32BE">
        <w:rPr>
          <w:rFonts w:cs="Arial"/>
          <w:color w:val="000000"/>
          <w:lang w:eastAsia="en-US"/>
        </w:rPr>
        <w:t>ih</w:t>
      </w:r>
      <w:r w:rsidRPr="00290725">
        <w:rPr>
          <w:rFonts w:cs="Arial"/>
          <w:color w:val="000000"/>
          <w:lang w:eastAsia="en-US"/>
        </w:rPr>
        <w:t>koli zagotovil in izjav tretjim osebam o izvajanju storitev. Vsa uradna komunikacija mora potekati preko naročnika.</w:t>
      </w:r>
    </w:p>
    <w:p w14:paraId="529AA019" w14:textId="77777777" w:rsidR="00855D29" w:rsidRPr="00290725" w:rsidRDefault="00855D29" w:rsidP="00CC58FF">
      <w:pPr>
        <w:pStyle w:val="Telobesedila"/>
        <w:widowControl w:val="0"/>
        <w:numPr>
          <w:ilvl w:val="0"/>
          <w:numId w:val="10"/>
        </w:numPr>
        <w:spacing w:before="240" w:after="0" w:line="260" w:lineRule="exact"/>
        <w:jc w:val="center"/>
        <w:rPr>
          <w:rFonts w:cs="Arial"/>
          <w:b/>
          <w:sz w:val="20"/>
          <w:szCs w:val="20"/>
        </w:rPr>
      </w:pPr>
      <w:r w:rsidRPr="00290725">
        <w:rPr>
          <w:rFonts w:cs="Arial"/>
          <w:b/>
          <w:sz w:val="20"/>
          <w:szCs w:val="20"/>
        </w:rPr>
        <w:t>člen</w:t>
      </w:r>
    </w:p>
    <w:p w14:paraId="4DAD609C" w14:textId="77777777" w:rsidR="00855D29" w:rsidRPr="00290725" w:rsidRDefault="00855D29" w:rsidP="008A32BE">
      <w:pPr>
        <w:tabs>
          <w:tab w:val="left" w:pos="1"/>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s>
        <w:spacing w:before="200"/>
        <w:jc w:val="both"/>
        <w:rPr>
          <w:rFonts w:cs="Arial"/>
          <w:szCs w:val="20"/>
        </w:rPr>
      </w:pPr>
      <w:r w:rsidRPr="00290725">
        <w:rPr>
          <w:rFonts w:cs="Arial"/>
          <w:szCs w:val="20"/>
        </w:rPr>
        <w:t xml:space="preserve">Ta pogodba je nična, če kdo v imenu ali na račun druge pogodbene stranke, predstavniku ali posredniku organa ali organizacije iz javnega sektorja obljubi, ponudi ali da kakšno nedovoljeno korist za: </w:t>
      </w:r>
    </w:p>
    <w:p w14:paraId="0F60115F" w14:textId="77777777" w:rsidR="00855D29" w:rsidRPr="00290725" w:rsidRDefault="00855D29" w:rsidP="00855D29">
      <w:pPr>
        <w:widowControl w:val="0"/>
        <w:numPr>
          <w:ilvl w:val="0"/>
          <w:numId w:val="6"/>
        </w:numPr>
        <w:tabs>
          <w:tab w:val="clear" w:pos="720"/>
        </w:tabs>
        <w:suppressAutoHyphens/>
        <w:spacing w:line="260" w:lineRule="exact"/>
        <w:ind w:left="284" w:hanging="284"/>
        <w:jc w:val="both"/>
        <w:rPr>
          <w:rFonts w:cs="Arial"/>
          <w:szCs w:val="20"/>
        </w:rPr>
      </w:pPr>
      <w:r w:rsidRPr="00290725">
        <w:rPr>
          <w:rFonts w:cs="Arial"/>
          <w:szCs w:val="20"/>
        </w:rPr>
        <w:t>pridobitev posla,</w:t>
      </w:r>
    </w:p>
    <w:p w14:paraId="73873509" w14:textId="77777777" w:rsidR="00855D29" w:rsidRPr="00290725" w:rsidRDefault="00855D29" w:rsidP="00855D29">
      <w:pPr>
        <w:widowControl w:val="0"/>
        <w:numPr>
          <w:ilvl w:val="0"/>
          <w:numId w:val="7"/>
        </w:numPr>
        <w:tabs>
          <w:tab w:val="clear" w:pos="720"/>
        </w:tabs>
        <w:suppressAutoHyphens/>
        <w:spacing w:line="260" w:lineRule="exact"/>
        <w:ind w:left="284" w:hanging="284"/>
        <w:jc w:val="both"/>
        <w:rPr>
          <w:rFonts w:cs="Arial"/>
          <w:szCs w:val="20"/>
        </w:rPr>
      </w:pPr>
      <w:r w:rsidRPr="00290725">
        <w:rPr>
          <w:rFonts w:cs="Arial"/>
          <w:szCs w:val="20"/>
        </w:rPr>
        <w:t>sklenitev posla pod ugodnejšimi pogoji,</w:t>
      </w:r>
    </w:p>
    <w:p w14:paraId="250A9E12" w14:textId="77777777" w:rsidR="00855D29" w:rsidRPr="00290725" w:rsidRDefault="00855D29" w:rsidP="00855D29">
      <w:pPr>
        <w:widowControl w:val="0"/>
        <w:numPr>
          <w:ilvl w:val="0"/>
          <w:numId w:val="8"/>
        </w:numPr>
        <w:tabs>
          <w:tab w:val="clear" w:pos="720"/>
        </w:tabs>
        <w:suppressAutoHyphens/>
        <w:spacing w:line="260" w:lineRule="exact"/>
        <w:ind w:left="284" w:hanging="284"/>
        <w:jc w:val="both"/>
        <w:rPr>
          <w:rFonts w:cs="Arial"/>
          <w:szCs w:val="20"/>
        </w:rPr>
      </w:pPr>
      <w:r w:rsidRPr="00290725">
        <w:rPr>
          <w:rFonts w:cs="Arial"/>
          <w:szCs w:val="20"/>
        </w:rPr>
        <w:t>opustitev dolžnega nadzora nad izvajanjem pogodbenih obveznosti,</w:t>
      </w:r>
    </w:p>
    <w:p w14:paraId="235EDF80" w14:textId="77777777" w:rsidR="00855D29" w:rsidRPr="00290725" w:rsidRDefault="00855D29" w:rsidP="00855D29">
      <w:pPr>
        <w:widowControl w:val="0"/>
        <w:numPr>
          <w:ilvl w:val="0"/>
          <w:numId w:val="9"/>
        </w:numPr>
        <w:tabs>
          <w:tab w:val="clear" w:pos="720"/>
        </w:tabs>
        <w:suppressAutoHyphens/>
        <w:spacing w:line="260" w:lineRule="exact"/>
        <w:ind w:left="284" w:hanging="284"/>
        <w:jc w:val="both"/>
        <w:rPr>
          <w:rFonts w:cs="Arial"/>
          <w:szCs w:val="20"/>
        </w:rPr>
      </w:pPr>
      <w:r w:rsidRPr="00290725">
        <w:rPr>
          <w:rFonts w:cs="Arial"/>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613B96" w14:textId="77777777" w:rsidR="00855D29" w:rsidRPr="00290725" w:rsidRDefault="00855D29" w:rsidP="00CC58FF">
      <w:pPr>
        <w:pStyle w:val="Telobesedila"/>
        <w:widowControl w:val="0"/>
        <w:numPr>
          <w:ilvl w:val="0"/>
          <w:numId w:val="10"/>
        </w:numPr>
        <w:spacing w:before="240" w:after="0" w:line="260" w:lineRule="exact"/>
        <w:jc w:val="center"/>
        <w:rPr>
          <w:rFonts w:cs="Arial"/>
          <w:b/>
          <w:sz w:val="20"/>
          <w:szCs w:val="20"/>
        </w:rPr>
      </w:pPr>
      <w:r w:rsidRPr="00290725">
        <w:rPr>
          <w:rFonts w:cs="Arial"/>
          <w:b/>
          <w:sz w:val="20"/>
          <w:szCs w:val="20"/>
        </w:rPr>
        <w:t>člen</w:t>
      </w:r>
    </w:p>
    <w:p w14:paraId="42A935E7" w14:textId="77777777" w:rsidR="004F4433" w:rsidRPr="00290725" w:rsidRDefault="004F4433" w:rsidP="008A32BE">
      <w:pPr>
        <w:spacing w:before="200"/>
        <w:jc w:val="both"/>
        <w:rPr>
          <w:rFonts w:eastAsia="Calibri"/>
          <w:szCs w:val="22"/>
          <w:lang w:eastAsia="en-US"/>
        </w:rPr>
      </w:pPr>
      <w:r w:rsidRPr="00290725">
        <w:rPr>
          <w:rFonts w:eastAsia="Calibri"/>
          <w:szCs w:val="22"/>
          <w:lang w:eastAsia="en-US"/>
        </w:rPr>
        <w:t>Ta pogodba je sklenjena pod razveznim pogojem, ki se uresniči v primeru izpolnitve ene od naslednjih okoliščin:</w:t>
      </w:r>
    </w:p>
    <w:p w14:paraId="7085B861" w14:textId="77777777" w:rsidR="004F4433" w:rsidRPr="00290725" w:rsidRDefault="004F4433" w:rsidP="00D164F6">
      <w:pPr>
        <w:numPr>
          <w:ilvl w:val="0"/>
          <w:numId w:val="22"/>
        </w:numPr>
        <w:ind w:left="720" w:hanging="360"/>
        <w:contextualSpacing/>
        <w:jc w:val="both"/>
        <w:rPr>
          <w:rFonts w:eastAsia="Calibri"/>
          <w:szCs w:val="22"/>
          <w:lang w:eastAsia="en-US"/>
        </w:rPr>
      </w:pPr>
      <w:r w:rsidRPr="00290725">
        <w:rPr>
          <w:rFonts w:eastAsia="Calibri"/>
          <w:szCs w:val="22"/>
          <w:lang w:eastAsia="en-US"/>
        </w:rPr>
        <w:t xml:space="preserve">če bo naročnik seznanjen, da je sodišče s pravnomočno odločitvijo ugotovilo kršitev obveznosti delovne, okoljske ali socialne zakonodaje s strani izvajalca ali podizvajalca, ali </w:t>
      </w:r>
    </w:p>
    <w:p w14:paraId="54FF5CCB" w14:textId="77777777" w:rsidR="004F4433" w:rsidRPr="00290725" w:rsidRDefault="004F4433" w:rsidP="00D164F6">
      <w:pPr>
        <w:numPr>
          <w:ilvl w:val="0"/>
          <w:numId w:val="22"/>
        </w:numPr>
        <w:ind w:left="720" w:hanging="360"/>
        <w:contextualSpacing/>
        <w:jc w:val="both"/>
        <w:rPr>
          <w:rFonts w:eastAsia="Calibri"/>
          <w:szCs w:val="22"/>
          <w:lang w:eastAsia="en-US"/>
        </w:rPr>
      </w:pPr>
      <w:r w:rsidRPr="00290725">
        <w:rPr>
          <w:rFonts w:eastAsia="Calibri"/>
          <w:szCs w:val="22"/>
          <w:lang w:eastAsia="en-US"/>
        </w:rPr>
        <w:t>če bo naročnik seznanjen, da je pristojni državni organ pri izvajalcu ali podizvajalcu v času izvajanja pogodbe ugotovil najmanj dve kršitvi v zvezi s:</w:t>
      </w:r>
    </w:p>
    <w:p w14:paraId="6397C5D0" w14:textId="77777777" w:rsidR="004F4433" w:rsidRPr="00290725" w:rsidRDefault="004F4433" w:rsidP="00D164F6">
      <w:pPr>
        <w:numPr>
          <w:ilvl w:val="1"/>
          <w:numId w:val="21"/>
        </w:numPr>
        <w:contextualSpacing/>
        <w:jc w:val="both"/>
        <w:rPr>
          <w:rFonts w:eastAsia="Calibri"/>
          <w:szCs w:val="22"/>
          <w:lang w:eastAsia="en-US"/>
        </w:rPr>
      </w:pPr>
      <w:r w:rsidRPr="00290725">
        <w:rPr>
          <w:rFonts w:eastAsia="Calibri"/>
          <w:szCs w:val="22"/>
          <w:lang w:eastAsia="en-US"/>
        </w:rPr>
        <w:t xml:space="preserve">plačilom za delo, </w:t>
      </w:r>
    </w:p>
    <w:p w14:paraId="508CB63F" w14:textId="77777777" w:rsidR="004F4433" w:rsidRPr="00290725" w:rsidRDefault="004F4433" w:rsidP="00D164F6">
      <w:pPr>
        <w:numPr>
          <w:ilvl w:val="1"/>
          <w:numId w:val="21"/>
        </w:numPr>
        <w:contextualSpacing/>
        <w:jc w:val="both"/>
        <w:rPr>
          <w:rFonts w:eastAsia="Calibri"/>
          <w:szCs w:val="22"/>
          <w:lang w:eastAsia="en-US"/>
        </w:rPr>
      </w:pPr>
      <w:r w:rsidRPr="00290725">
        <w:rPr>
          <w:rFonts w:eastAsia="Calibri"/>
          <w:szCs w:val="22"/>
          <w:lang w:eastAsia="en-US"/>
        </w:rPr>
        <w:t xml:space="preserve">delovnim časom, </w:t>
      </w:r>
    </w:p>
    <w:p w14:paraId="41386820" w14:textId="77777777" w:rsidR="004F4433" w:rsidRPr="00290725" w:rsidRDefault="004F4433" w:rsidP="00D164F6">
      <w:pPr>
        <w:numPr>
          <w:ilvl w:val="1"/>
          <w:numId w:val="21"/>
        </w:numPr>
        <w:contextualSpacing/>
        <w:jc w:val="both"/>
        <w:rPr>
          <w:rFonts w:eastAsia="Calibri"/>
          <w:szCs w:val="22"/>
          <w:lang w:eastAsia="en-US"/>
        </w:rPr>
      </w:pPr>
      <w:r w:rsidRPr="00290725">
        <w:rPr>
          <w:rFonts w:eastAsia="Calibri"/>
          <w:szCs w:val="22"/>
          <w:lang w:eastAsia="en-US"/>
        </w:rPr>
        <w:t xml:space="preserve">počitki, </w:t>
      </w:r>
    </w:p>
    <w:p w14:paraId="2BFF7A47" w14:textId="77777777" w:rsidR="004F4433" w:rsidRPr="00290725" w:rsidRDefault="004F4433" w:rsidP="00D164F6">
      <w:pPr>
        <w:numPr>
          <w:ilvl w:val="1"/>
          <w:numId w:val="21"/>
        </w:numPr>
        <w:contextualSpacing/>
        <w:jc w:val="both"/>
        <w:rPr>
          <w:rFonts w:eastAsia="Calibri"/>
          <w:szCs w:val="22"/>
          <w:lang w:eastAsia="en-US"/>
        </w:rPr>
      </w:pPr>
      <w:r w:rsidRPr="00290725">
        <w:rPr>
          <w:rFonts w:eastAsia="Calibri"/>
          <w:szCs w:val="22"/>
          <w:lang w:eastAsia="en-US"/>
        </w:rPr>
        <w:t xml:space="preserve">opravljanjem dela na podlagi pogodb civilnega prava kljub obstoju elementov delovnega razmerja ali </w:t>
      </w:r>
    </w:p>
    <w:p w14:paraId="0302C9CB" w14:textId="77777777" w:rsidR="004F4433" w:rsidRPr="00290725" w:rsidRDefault="004F4433" w:rsidP="00D164F6">
      <w:pPr>
        <w:numPr>
          <w:ilvl w:val="1"/>
          <w:numId w:val="21"/>
        </w:numPr>
        <w:contextualSpacing/>
        <w:jc w:val="both"/>
        <w:rPr>
          <w:rFonts w:eastAsia="Calibri"/>
          <w:szCs w:val="22"/>
          <w:lang w:eastAsia="en-US"/>
        </w:rPr>
      </w:pPr>
      <w:r w:rsidRPr="00290725">
        <w:rPr>
          <w:rFonts w:eastAsia="Calibri"/>
          <w:szCs w:val="22"/>
          <w:lang w:eastAsia="en-US"/>
        </w:rPr>
        <w:t xml:space="preserve">v zvezi z zaposlovanjem na črno </w:t>
      </w:r>
    </w:p>
    <w:p w14:paraId="1D04159D" w14:textId="77777777" w:rsidR="004F4433" w:rsidRPr="00290725" w:rsidRDefault="004F4433" w:rsidP="004F4433">
      <w:pPr>
        <w:ind w:left="708"/>
        <w:jc w:val="both"/>
        <w:rPr>
          <w:rFonts w:eastAsia="Calibri"/>
          <w:szCs w:val="22"/>
          <w:lang w:eastAsia="en-US"/>
        </w:rPr>
      </w:pPr>
      <w:r w:rsidRPr="00290725">
        <w:rPr>
          <w:rFonts w:eastAsia="Calibri"/>
          <w:szCs w:val="22"/>
          <w:lang w:eastAsia="en-US"/>
        </w:rPr>
        <w:t>in za kateri mu je bila s pravnomočno odločitvijo ali več pravnomočnimi odločitvami izrečena globa za prekršek.</w:t>
      </w:r>
    </w:p>
    <w:p w14:paraId="50B780F3" w14:textId="77777777" w:rsidR="004F4433" w:rsidRPr="00290725" w:rsidRDefault="004F4433" w:rsidP="008A32BE">
      <w:pPr>
        <w:spacing w:before="200"/>
        <w:jc w:val="both"/>
        <w:rPr>
          <w:rFonts w:eastAsia="Calibri"/>
          <w:szCs w:val="22"/>
          <w:lang w:eastAsia="en-US"/>
        </w:rPr>
      </w:pPr>
      <w:r w:rsidRPr="00290725">
        <w:rPr>
          <w:rFonts w:eastAsia="Calibri"/>
          <w:szCs w:val="22"/>
          <w:lang w:eastAsia="en-US"/>
        </w:rPr>
        <w:lastRenderedPageBreak/>
        <w:t xml:space="preserve">V primeru seznanitve naročnika s kršitvijo bo naročnik o tem obvestil izvajalca v desetih (10) dneh. </w:t>
      </w:r>
    </w:p>
    <w:p w14:paraId="28D5BFB7" w14:textId="77777777" w:rsidR="004F4433" w:rsidRPr="00290725" w:rsidRDefault="004F4433" w:rsidP="008A32BE">
      <w:pPr>
        <w:spacing w:before="200"/>
        <w:jc w:val="both"/>
        <w:rPr>
          <w:rFonts w:eastAsia="Calibri"/>
          <w:szCs w:val="22"/>
          <w:lang w:eastAsia="en-US"/>
        </w:rPr>
      </w:pPr>
      <w:r w:rsidRPr="00290725">
        <w:rPr>
          <w:rFonts w:eastAsia="Calibri"/>
          <w:szCs w:val="22"/>
          <w:lang w:eastAsia="en-US"/>
        </w:rPr>
        <w:t>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petnajst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w:t>
      </w:r>
      <w:r w:rsidR="00576783" w:rsidRPr="00290725">
        <w:rPr>
          <w:rFonts w:eastAsia="Calibri"/>
          <w:szCs w:val="22"/>
          <w:lang w:eastAsia="en-US"/>
        </w:rPr>
        <w:t xml:space="preserve"> (6)</w:t>
      </w:r>
      <w:r w:rsidRPr="00290725">
        <w:rPr>
          <w:rFonts w:eastAsia="Calibri"/>
          <w:szCs w:val="22"/>
          <w:lang w:eastAsia="en-US"/>
        </w:rPr>
        <w:t xml:space="preserve"> mesecev. </w:t>
      </w:r>
    </w:p>
    <w:p w14:paraId="4E59C9F9" w14:textId="77777777" w:rsidR="004F4433" w:rsidRPr="00290725" w:rsidRDefault="004F4433" w:rsidP="008A32BE">
      <w:pPr>
        <w:spacing w:before="200"/>
        <w:jc w:val="both"/>
        <w:rPr>
          <w:rFonts w:eastAsia="Calibri"/>
          <w:szCs w:val="22"/>
          <w:lang w:eastAsia="en-US"/>
        </w:rPr>
      </w:pPr>
      <w:r w:rsidRPr="00290725">
        <w:rPr>
          <w:rFonts w:eastAsia="Calibri"/>
          <w:szCs w:val="22"/>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3626091D" w14:textId="77777777" w:rsidR="004F4433" w:rsidRPr="00290725" w:rsidRDefault="004F4433" w:rsidP="008A32BE">
      <w:pPr>
        <w:pStyle w:val="Telobesedila"/>
        <w:spacing w:before="200" w:after="0" w:line="260" w:lineRule="exact"/>
        <w:jc w:val="both"/>
        <w:rPr>
          <w:rFonts w:cs="Arial"/>
          <w:iCs/>
          <w:sz w:val="20"/>
          <w:szCs w:val="20"/>
        </w:rPr>
      </w:pPr>
      <w:r w:rsidRPr="00290725">
        <w:rPr>
          <w:rFonts w:eastAsia="Calibri"/>
          <w:sz w:val="20"/>
          <w:szCs w:val="22"/>
          <w:lang w:eastAsia="en-US"/>
        </w:rPr>
        <w:t>Če naročnik v šestdesetih (60) dneh od seznanitve s kršitvijo ne začne novega postopka javnega naročila, se šteje, da je pogodba razvezana šestdeseti (60.) dan od seznanitve s kršitvijo.</w:t>
      </w:r>
    </w:p>
    <w:p w14:paraId="4DDB08F3" w14:textId="77777777" w:rsidR="00855D29" w:rsidRPr="00290725" w:rsidRDefault="00855D29" w:rsidP="00CC58FF">
      <w:pPr>
        <w:pStyle w:val="Telobesedila"/>
        <w:widowControl w:val="0"/>
        <w:numPr>
          <w:ilvl w:val="0"/>
          <w:numId w:val="10"/>
        </w:numPr>
        <w:spacing w:before="240" w:after="0" w:line="260" w:lineRule="exact"/>
        <w:jc w:val="center"/>
        <w:rPr>
          <w:rFonts w:cs="Arial"/>
          <w:b/>
          <w:sz w:val="20"/>
          <w:szCs w:val="20"/>
        </w:rPr>
      </w:pPr>
      <w:r w:rsidRPr="00290725">
        <w:rPr>
          <w:rFonts w:cs="Arial"/>
          <w:b/>
          <w:sz w:val="20"/>
          <w:szCs w:val="20"/>
        </w:rPr>
        <w:t>člen</w:t>
      </w:r>
    </w:p>
    <w:p w14:paraId="1CE16AB0" w14:textId="77777777" w:rsidR="00855D29" w:rsidRPr="00290725" w:rsidRDefault="00855D29" w:rsidP="008A32BE">
      <w:pPr>
        <w:pStyle w:val="Telobesedila"/>
        <w:spacing w:before="200" w:after="0" w:line="260" w:lineRule="exact"/>
        <w:jc w:val="both"/>
        <w:rPr>
          <w:rFonts w:cs="Arial"/>
          <w:sz w:val="20"/>
          <w:szCs w:val="20"/>
        </w:rPr>
      </w:pPr>
      <w:r w:rsidRPr="00290725">
        <w:rPr>
          <w:rFonts w:cs="Arial"/>
          <w:sz w:val="20"/>
          <w:szCs w:val="20"/>
        </w:rPr>
        <w:t>Sprememba ali dopolnitev te pogodbe se lahko izvrši le v obliki pisnega aneksa, ki ga podpišeta obe pogodbeni stranki.</w:t>
      </w:r>
    </w:p>
    <w:p w14:paraId="78389D4F" w14:textId="77777777" w:rsidR="00855D29" w:rsidRPr="00290725" w:rsidRDefault="00855D29" w:rsidP="008A32BE">
      <w:pPr>
        <w:pStyle w:val="Telobesedila"/>
        <w:spacing w:before="200" w:after="0" w:line="260" w:lineRule="exact"/>
        <w:jc w:val="both"/>
        <w:rPr>
          <w:rFonts w:cs="Arial"/>
          <w:sz w:val="20"/>
          <w:szCs w:val="20"/>
        </w:rPr>
      </w:pPr>
      <w:r w:rsidRPr="00290725">
        <w:rPr>
          <w:rFonts w:cs="Arial"/>
          <w:sz w:val="20"/>
          <w:szCs w:val="20"/>
        </w:rPr>
        <w:t>Ob morebitni spremembi odgovornega predstavnika katere od pogodbenih strank ali transakcijskega računa izvajalca zadostuje obvestilo ene pogodbene stranke drugi.</w:t>
      </w:r>
    </w:p>
    <w:p w14:paraId="73EE4E56" w14:textId="59BE040A" w:rsidR="00855D29" w:rsidRPr="00290725" w:rsidRDefault="00855D29" w:rsidP="00CC58FF">
      <w:pPr>
        <w:pStyle w:val="Telobesedila"/>
        <w:widowControl w:val="0"/>
        <w:numPr>
          <w:ilvl w:val="0"/>
          <w:numId w:val="10"/>
        </w:numPr>
        <w:spacing w:before="240" w:after="0" w:line="260" w:lineRule="exact"/>
        <w:jc w:val="center"/>
        <w:rPr>
          <w:rFonts w:cs="Arial"/>
          <w:b/>
          <w:sz w:val="20"/>
          <w:szCs w:val="20"/>
        </w:rPr>
      </w:pPr>
      <w:r w:rsidRPr="00290725">
        <w:rPr>
          <w:rFonts w:cs="Arial"/>
          <w:b/>
          <w:sz w:val="20"/>
          <w:szCs w:val="20"/>
        </w:rPr>
        <w:t>člen</w:t>
      </w:r>
    </w:p>
    <w:p w14:paraId="73D1719C" w14:textId="77777777" w:rsidR="00855D29" w:rsidRPr="00290725" w:rsidRDefault="00855D29" w:rsidP="008A32BE">
      <w:pPr>
        <w:spacing w:before="200"/>
        <w:jc w:val="both"/>
        <w:rPr>
          <w:rFonts w:cs="Arial"/>
          <w:szCs w:val="20"/>
        </w:rPr>
      </w:pPr>
      <w:r w:rsidRPr="00290725">
        <w:rPr>
          <w:rFonts w:cs="Arial"/>
          <w:szCs w:val="20"/>
        </w:rPr>
        <w:t>Za urejanje medsebojnih obveznosti in pravic, ki niso izrecno dogovorjene s to pogodbo, se uporabljajo določila Obligacijskega zakonika in drugi predpisi, ki urejajo pogodbene odnose.</w:t>
      </w:r>
    </w:p>
    <w:p w14:paraId="386ACB67" w14:textId="77777777" w:rsidR="00855D29" w:rsidRPr="00290725" w:rsidRDefault="00855D29" w:rsidP="008A32BE">
      <w:pPr>
        <w:spacing w:before="200"/>
        <w:jc w:val="both"/>
        <w:rPr>
          <w:rFonts w:cs="Arial"/>
          <w:szCs w:val="20"/>
        </w:rPr>
      </w:pPr>
      <w:r w:rsidRPr="00290725">
        <w:rPr>
          <w:rFonts w:cs="Arial"/>
          <w:szCs w:val="20"/>
        </w:rPr>
        <w:t>Morebitne spore, nastale v zvezi z izvajanjem te pogodbe, bosta stranki reševali sporazumno. Če sporazumna rešitev ni mogoča, je za rešitev spora pristojno sodišče v Ljubljani.</w:t>
      </w:r>
    </w:p>
    <w:p w14:paraId="3D64DABF" w14:textId="77777777" w:rsidR="00855D29" w:rsidRPr="00290725" w:rsidRDefault="00855D29" w:rsidP="00CC58FF">
      <w:pPr>
        <w:pStyle w:val="Telobesedila"/>
        <w:widowControl w:val="0"/>
        <w:numPr>
          <w:ilvl w:val="0"/>
          <w:numId w:val="10"/>
        </w:numPr>
        <w:spacing w:before="240" w:after="0" w:line="260" w:lineRule="exact"/>
        <w:jc w:val="center"/>
        <w:rPr>
          <w:rFonts w:cs="Arial"/>
          <w:b/>
          <w:sz w:val="20"/>
          <w:szCs w:val="20"/>
        </w:rPr>
      </w:pPr>
      <w:r w:rsidRPr="00290725">
        <w:rPr>
          <w:rFonts w:cs="Arial"/>
          <w:b/>
          <w:sz w:val="20"/>
          <w:szCs w:val="20"/>
        </w:rPr>
        <w:t>člen</w:t>
      </w:r>
    </w:p>
    <w:p w14:paraId="71295722" w14:textId="42568892" w:rsidR="00CF44DB" w:rsidRPr="00290725" w:rsidRDefault="008A32BE" w:rsidP="008A32BE">
      <w:pPr>
        <w:numPr>
          <w:ilvl w:val="12"/>
          <w:numId w:val="0"/>
        </w:numPr>
        <w:spacing w:before="200" w:line="260" w:lineRule="atLeast"/>
        <w:jc w:val="both"/>
        <w:rPr>
          <w:rFonts w:cs="Arial"/>
          <w:color w:val="000000"/>
          <w:lang w:eastAsia="en-US"/>
        </w:rPr>
      </w:pPr>
      <w:r>
        <w:rPr>
          <w:rFonts w:cs="Arial"/>
          <w:color w:val="000000"/>
          <w:lang w:eastAsia="en-US"/>
        </w:rPr>
        <w:t>M</w:t>
      </w:r>
      <w:r w:rsidR="00CF44DB" w:rsidRPr="00290725">
        <w:rPr>
          <w:rFonts w:cs="Arial"/>
          <w:color w:val="000000"/>
          <w:lang w:eastAsia="en-US"/>
        </w:rPr>
        <w:t>ed veljavnostjo te pogodbe lahko naročnik ne glede na določbe zakona, ki ureja obligacijska razmerja, odstopi od pogodbe v naslednjih okoliščinah:</w:t>
      </w:r>
    </w:p>
    <w:p w14:paraId="5A00BA72" w14:textId="77777777" w:rsidR="00CF44DB" w:rsidRPr="00290725" w:rsidRDefault="00CF44DB" w:rsidP="00D164F6">
      <w:pPr>
        <w:widowControl w:val="0"/>
        <w:numPr>
          <w:ilvl w:val="1"/>
          <w:numId w:val="23"/>
        </w:numPr>
        <w:spacing w:line="260" w:lineRule="atLeast"/>
        <w:jc w:val="both"/>
        <w:rPr>
          <w:rFonts w:cs="Arial"/>
          <w:color w:val="000000"/>
          <w:lang w:eastAsia="en-US"/>
        </w:rPr>
      </w:pPr>
      <w:r w:rsidRPr="00290725">
        <w:rPr>
          <w:rFonts w:cs="Arial"/>
          <w:color w:val="000000"/>
          <w:lang w:eastAsia="en-US"/>
        </w:rPr>
        <w:t>javno naročilo je bilo bistveno spremenjeno, kar terja nov postopek javnega naročanja;</w:t>
      </w:r>
    </w:p>
    <w:p w14:paraId="68FD946F" w14:textId="77777777" w:rsidR="00CF44DB" w:rsidRPr="00290725" w:rsidRDefault="00CF44DB" w:rsidP="00D164F6">
      <w:pPr>
        <w:widowControl w:val="0"/>
        <w:numPr>
          <w:ilvl w:val="1"/>
          <w:numId w:val="23"/>
        </w:numPr>
        <w:spacing w:line="260" w:lineRule="atLeast"/>
        <w:jc w:val="both"/>
        <w:rPr>
          <w:rFonts w:cs="Arial"/>
          <w:color w:val="000000"/>
          <w:lang w:eastAsia="en-US"/>
        </w:rPr>
      </w:pPr>
      <w:r w:rsidRPr="00290725">
        <w:rPr>
          <w:rFonts w:cs="Arial"/>
          <w:color w:val="000000"/>
          <w:lang w:eastAsia="en-US"/>
        </w:rPr>
        <w:t xml:space="preserve">v času oddaje javnega naročila je bil </w:t>
      </w:r>
      <w:r w:rsidRPr="00290725">
        <w:rPr>
          <w:rFonts w:cs="Arial"/>
          <w:color w:val="000000"/>
          <w:lang w:eastAsia="zh-CN"/>
        </w:rPr>
        <w:t>izvajalec</w:t>
      </w:r>
      <w:r w:rsidRPr="00290725">
        <w:rPr>
          <w:rFonts w:cs="Arial"/>
          <w:color w:val="000000"/>
          <w:lang w:eastAsia="en-US"/>
        </w:rPr>
        <w:t xml:space="preserve"> v enem izmed položajev, zaradi katerega bi ga naročnik moral izključiti iz postopka javnega naročanja, pa s tem dejstvom naročnik ni bil seznanjen v postopku oddaje javnega naročila;</w:t>
      </w:r>
    </w:p>
    <w:p w14:paraId="63344B2D" w14:textId="77777777" w:rsidR="00CF44DB" w:rsidRPr="00290725" w:rsidRDefault="00CF44DB" w:rsidP="00D164F6">
      <w:pPr>
        <w:widowControl w:val="0"/>
        <w:numPr>
          <w:ilvl w:val="1"/>
          <w:numId w:val="23"/>
        </w:numPr>
        <w:spacing w:line="260" w:lineRule="atLeast"/>
        <w:jc w:val="both"/>
        <w:rPr>
          <w:rFonts w:cs="Arial"/>
          <w:color w:val="000000"/>
          <w:lang w:eastAsia="en-US"/>
        </w:rPr>
      </w:pPr>
      <w:r w:rsidRPr="00290725">
        <w:rPr>
          <w:rFonts w:cs="Arial"/>
          <w:color w:val="000000"/>
          <w:lang w:eastAsia="en-US"/>
        </w:rPr>
        <w:t>zaradi hudih kršitev obveznosti iz Pogodbe o Evropski uniji – PEU, Pogodbe o delovanju Evropske unije – PDEU in ZJN-3, ki jih je po postopku v skladu z 258. členom PDEU ugotovilo Sodišče Evropske unije, javno naročilo ne bi smelo biti oddano izvajalcu.</w:t>
      </w:r>
    </w:p>
    <w:p w14:paraId="50FEBDC7" w14:textId="77777777" w:rsidR="00CF44DB" w:rsidRPr="00290725" w:rsidRDefault="00CF44DB" w:rsidP="008A32BE">
      <w:pPr>
        <w:spacing w:before="200" w:line="260" w:lineRule="atLeast"/>
        <w:jc w:val="both"/>
        <w:rPr>
          <w:rFonts w:cs="Arial"/>
          <w:color w:val="000000"/>
          <w:lang w:eastAsia="en-US"/>
        </w:rPr>
      </w:pPr>
      <w:r w:rsidRPr="00290725">
        <w:rPr>
          <w:rFonts w:cs="Arial"/>
          <w:color w:val="000000"/>
          <w:lang w:eastAsia="en-US"/>
        </w:rPr>
        <w:t>Odstop učinkuje naslednji dan od dneva, ko je naročnik odposlal odstop.</w:t>
      </w:r>
    </w:p>
    <w:p w14:paraId="7C69423A" w14:textId="77777777" w:rsidR="00CF44DB" w:rsidRPr="00290725" w:rsidRDefault="00CF44DB" w:rsidP="008A32BE">
      <w:pPr>
        <w:spacing w:before="200" w:line="260" w:lineRule="atLeast"/>
        <w:jc w:val="both"/>
        <w:rPr>
          <w:rFonts w:cs="Arial"/>
          <w:color w:val="000000"/>
          <w:lang w:eastAsia="en-US"/>
        </w:rPr>
      </w:pPr>
      <w:r w:rsidRPr="00290725">
        <w:rPr>
          <w:rFonts w:cs="Arial"/>
          <w:color w:val="000000"/>
          <w:lang w:eastAsia="zh-CN"/>
        </w:rPr>
        <w:lastRenderedPageBreak/>
        <w:t>Izvajalec</w:t>
      </w:r>
      <w:r w:rsidRPr="00290725">
        <w:rPr>
          <w:rFonts w:cs="Arial"/>
          <w:color w:val="000000"/>
          <w:lang w:eastAsia="en-US"/>
        </w:rPr>
        <w:t xml:space="preserve"> ima v primerih iz prvega odstavka tega člena pravico do plačila za dotlej kvalitetno opravljena storitve, naročniku pa je dolžan povrniti vso škodo, ki jo je zaradi tega utrpel, tudi razliko do morebitne višje cene, ki jo bo za predmetne storitve za preostanek pogodbenega obdobja določil nov </w:t>
      </w:r>
      <w:r w:rsidRPr="00290725">
        <w:rPr>
          <w:rFonts w:cs="Arial"/>
          <w:color w:val="000000"/>
          <w:lang w:eastAsia="zh-CN"/>
        </w:rPr>
        <w:t>izvajalec</w:t>
      </w:r>
      <w:r w:rsidRPr="00290725">
        <w:rPr>
          <w:rFonts w:cs="Arial"/>
          <w:color w:val="000000"/>
          <w:lang w:eastAsia="en-US"/>
        </w:rPr>
        <w:t>.</w:t>
      </w:r>
    </w:p>
    <w:p w14:paraId="4ACBC320" w14:textId="77777777" w:rsidR="00CF44DB" w:rsidRPr="00290725" w:rsidRDefault="00CF44DB" w:rsidP="008A32BE">
      <w:pPr>
        <w:spacing w:before="200" w:line="260" w:lineRule="atLeast"/>
        <w:jc w:val="both"/>
        <w:rPr>
          <w:rFonts w:cs="Arial"/>
          <w:color w:val="000000"/>
          <w:lang w:eastAsia="en-US"/>
        </w:rPr>
      </w:pPr>
      <w:r w:rsidRPr="00290725">
        <w:rPr>
          <w:rFonts w:cs="Arial"/>
          <w:color w:val="000000"/>
          <w:lang w:eastAsia="en-US"/>
        </w:rPr>
        <w:t>Naročnik ne odgovarja za škodo, ki je ali bi iz gornjih razlogov utegnila nastati izvajalcu.</w:t>
      </w:r>
    </w:p>
    <w:p w14:paraId="3845CCE2" w14:textId="77777777" w:rsidR="00CF44DB" w:rsidRDefault="00CF44DB" w:rsidP="008A32BE">
      <w:pPr>
        <w:pStyle w:val="Telobesedila"/>
        <w:spacing w:before="200" w:after="0" w:line="260" w:lineRule="exact"/>
        <w:jc w:val="both"/>
        <w:rPr>
          <w:rFonts w:cs="Arial"/>
          <w:color w:val="000000"/>
          <w:sz w:val="20"/>
          <w:lang w:eastAsia="en-US"/>
        </w:rPr>
      </w:pPr>
      <w:r w:rsidRPr="00290725">
        <w:rPr>
          <w:rFonts w:cs="Arial"/>
          <w:color w:val="000000"/>
          <w:sz w:val="20"/>
          <w:lang w:eastAsia="en-US"/>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671123C2" w14:textId="77777777" w:rsidR="001121A1" w:rsidRPr="00290725" w:rsidRDefault="001121A1" w:rsidP="001121A1">
      <w:pPr>
        <w:widowControl w:val="0"/>
        <w:numPr>
          <w:ilvl w:val="0"/>
          <w:numId w:val="10"/>
        </w:numPr>
        <w:suppressAutoHyphens/>
        <w:spacing w:before="240" w:line="260" w:lineRule="exact"/>
        <w:jc w:val="center"/>
        <w:rPr>
          <w:rFonts w:cs="Arial"/>
          <w:b/>
          <w:szCs w:val="20"/>
        </w:rPr>
      </w:pPr>
      <w:r w:rsidRPr="00290725">
        <w:rPr>
          <w:rFonts w:cs="Arial"/>
          <w:b/>
          <w:szCs w:val="20"/>
        </w:rPr>
        <w:t>člen</w:t>
      </w:r>
    </w:p>
    <w:p w14:paraId="0C2AFD3F" w14:textId="7F91AB9E" w:rsidR="0006364F" w:rsidRDefault="0006364F" w:rsidP="008A32BE">
      <w:pPr>
        <w:pStyle w:val="Telobesedila"/>
        <w:spacing w:before="200" w:after="0" w:line="260" w:lineRule="exact"/>
        <w:jc w:val="both"/>
        <w:rPr>
          <w:rFonts w:cs="Arial"/>
          <w:color w:val="000000"/>
          <w:sz w:val="20"/>
          <w:lang w:eastAsia="en-US"/>
        </w:rPr>
      </w:pPr>
      <w:r>
        <w:rPr>
          <w:rFonts w:cs="Arial"/>
          <w:color w:val="000000"/>
          <w:sz w:val="20"/>
          <w:lang w:eastAsia="en-US"/>
        </w:rPr>
        <w:t>Pogodbeni stranki sta soglasni, da se za</w:t>
      </w:r>
      <w:r w:rsidR="004E614E" w:rsidRPr="004E614E">
        <w:rPr>
          <w:sz w:val="20"/>
        </w:rPr>
        <w:t xml:space="preserve"> </w:t>
      </w:r>
      <w:r w:rsidR="004E614E" w:rsidRPr="004E614E">
        <w:rPr>
          <w:rFonts w:cs="Arial"/>
          <w:color w:val="000000"/>
          <w:sz w:val="20"/>
          <w:lang w:eastAsia="en-US"/>
        </w:rPr>
        <w:t xml:space="preserve">presojo vsebine medsebojnih pravic in obveznosti pogodbenih strank </w:t>
      </w:r>
      <w:r>
        <w:rPr>
          <w:rFonts w:cs="Arial"/>
          <w:color w:val="000000"/>
          <w:sz w:val="20"/>
          <w:lang w:eastAsia="en-US"/>
        </w:rPr>
        <w:t xml:space="preserve">po tej pogodbi ne uporabljajo določbe </w:t>
      </w:r>
      <w:r w:rsidRPr="0006364F">
        <w:rPr>
          <w:rFonts w:cs="Arial"/>
          <w:color w:val="000000"/>
          <w:sz w:val="20"/>
          <w:lang w:eastAsia="en-US"/>
        </w:rPr>
        <w:t>Posebn</w:t>
      </w:r>
      <w:r>
        <w:rPr>
          <w:rFonts w:cs="Arial"/>
          <w:color w:val="000000"/>
          <w:sz w:val="20"/>
          <w:lang w:eastAsia="en-US"/>
        </w:rPr>
        <w:t xml:space="preserve">ih </w:t>
      </w:r>
      <w:r w:rsidRPr="0006364F">
        <w:rPr>
          <w:rFonts w:cs="Arial"/>
          <w:color w:val="000000"/>
          <w:sz w:val="20"/>
          <w:lang w:eastAsia="en-US"/>
        </w:rPr>
        <w:t>gradben</w:t>
      </w:r>
      <w:r>
        <w:rPr>
          <w:rFonts w:cs="Arial"/>
          <w:color w:val="000000"/>
          <w:sz w:val="20"/>
          <w:lang w:eastAsia="en-US"/>
        </w:rPr>
        <w:t>ih</w:t>
      </w:r>
      <w:r w:rsidRPr="0006364F">
        <w:rPr>
          <w:rFonts w:cs="Arial"/>
          <w:color w:val="000000"/>
          <w:sz w:val="20"/>
          <w:lang w:eastAsia="en-US"/>
        </w:rPr>
        <w:t xml:space="preserve"> uzanc</w:t>
      </w:r>
      <w:r w:rsidR="001121A1">
        <w:rPr>
          <w:rFonts w:cs="Arial"/>
          <w:color w:val="000000"/>
          <w:sz w:val="20"/>
          <w:lang w:eastAsia="en-US"/>
        </w:rPr>
        <w:t>.</w:t>
      </w:r>
    </w:p>
    <w:p w14:paraId="6F83EF3A" w14:textId="77777777" w:rsidR="004D00BE" w:rsidRPr="00290725" w:rsidRDefault="004D00BE" w:rsidP="001121A1">
      <w:pPr>
        <w:widowControl w:val="0"/>
        <w:numPr>
          <w:ilvl w:val="0"/>
          <w:numId w:val="10"/>
        </w:numPr>
        <w:suppressAutoHyphens/>
        <w:spacing w:before="240" w:line="260" w:lineRule="exact"/>
        <w:jc w:val="center"/>
        <w:rPr>
          <w:rFonts w:cs="Arial"/>
          <w:b/>
          <w:szCs w:val="20"/>
        </w:rPr>
      </w:pPr>
      <w:r w:rsidRPr="00290725">
        <w:rPr>
          <w:rFonts w:cs="Arial"/>
          <w:b/>
          <w:szCs w:val="20"/>
        </w:rPr>
        <w:t>člen</w:t>
      </w:r>
    </w:p>
    <w:p w14:paraId="337D7FC7" w14:textId="77777777" w:rsidR="004D00BE" w:rsidRPr="00290725" w:rsidRDefault="004D00BE" w:rsidP="004D00BE">
      <w:pPr>
        <w:autoSpaceDE w:val="0"/>
        <w:autoSpaceDN w:val="0"/>
        <w:adjustRightInd w:val="0"/>
        <w:spacing w:before="200" w:line="252" w:lineRule="auto"/>
        <w:jc w:val="both"/>
        <w:rPr>
          <w:rFonts w:cs="Arial"/>
          <w:szCs w:val="20"/>
        </w:rPr>
      </w:pPr>
      <w:r w:rsidRPr="00290725">
        <w:rPr>
          <w:rFonts w:cs="Arial"/>
          <w:szCs w:val="20"/>
        </w:rPr>
        <w:t xml:space="preserve">Če katera od pogodbenih strank bistveno krši določbe te pogodbe ali se kršitve ponavljajo, lahko vsaka pogodbena stranka po predhodnem pisnem opozorilu in primernem dodatnem roku za odpravo kršitve, razmerje, vzpostavljeno s to pogodbo, razveže s petnajst (15) dnevnim odpovednim rokom. </w:t>
      </w:r>
    </w:p>
    <w:p w14:paraId="1FFCA04B" w14:textId="3B245A44" w:rsidR="004D00BE" w:rsidRPr="004D00BE" w:rsidRDefault="004D00BE" w:rsidP="004D00BE">
      <w:pPr>
        <w:autoSpaceDE w:val="0"/>
        <w:autoSpaceDN w:val="0"/>
        <w:adjustRightInd w:val="0"/>
        <w:spacing w:before="200" w:line="252" w:lineRule="auto"/>
        <w:jc w:val="both"/>
        <w:rPr>
          <w:rFonts w:cs="Arial"/>
          <w:szCs w:val="20"/>
        </w:rPr>
      </w:pPr>
      <w:r w:rsidRPr="00290725">
        <w:rPr>
          <w:rFonts w:cs="Arial"/>
          <w:szCs w:val="20"/>
        </w:rPr>
        <w:t>V času odpovednega roka sta pogodbeni stranki dolžni v celoti por</w:t>
      </w:r>
      <w:r>
        <w:rPr>
          <w:rFonts w:cs="Arial"/>
          <w:szCs w:val="20"/>
        </w:rPr>
        <w:t xml:space="preserve">avnati vse medsebojne še odprte </w:t>
      </w:r>
      <w:r w:rsidRPr="00290725">
        <w:rPr>
          <w:rFonts w:cs="Arial"/>
          <w:szCs w:val="20"/>
        </w:rPr>
        <w:t>in nesporne obvezno</w:t>
      </w:r>
      <w:r>
        <w:rPr>
          <w:rFonts w:cs="Arial"/>
          <w:szCs w:val="20"/>
        </w:rPr>
        <w:t>sti, ki izhajajo iz te pogodbe.</w:t>
      </w:r>
    </w:p>
    <w:p w14:paraId="5152BD89" w14:textId="77777777" w:rsidR="00CF44DB" w:rsidRPr="00290725" w:rsidRDefault="00CF44DB" w:rsidP="001121A1">
      <w:pPr>
        <w:pStyle w:val="Telobesedila"/>
        <w:widowControl w:val="0"/>
        <w:numPr>
          <w:ilvl w:val="0"/>
          <w:numId w:val="10"/>
        </w:numPr>
        <w:spacing w:before="240" w:after="0" w:line="260" w:lineRule="exact"/>
        <w:jc w:val="center"/>
        <w:rPr>
          <w:rFonts w:cs="Arial"/>
          <w:b/>
          <w:sz w:val="20"/>
          <w:szCs w:val="20"/>
        </w:rPr>
      </w:pPr>
      <w:r w:rsidRPr="00290725">
        <w:rPr>
          <w:rFonts w:cs="Arial"/>
          <w:b/>
          <w:sz w:val="20"/>
          <w:szCs w:val="20"/>
        </w:rPr>
        <w:t>člen</w:t>
      </w:r>
    </w:p>
    <w:p w14:paraId="60DE69AA" w14:textId="77777777" w:rsidR="00780D5C" w:rsidRPr="00290725" w:rsidRDefault="00687F80" w:rsidP="008A32BE">
      <w:pPr>
        <w:pStyle w:val="Telobesedila"/>
        <w:spacing w:before="200" w:after="0" w:line="260" w:lineRule="exact"/>
        <w:jc w:val="both"/>
        <w:rPr>
          <w:rFonts w:cs="Arial"/>
          <w:sz w:val="20"/>
          <w:szCs w:val="20"/>
        </w:rPr>
      </w:pPr>
      <w:r w:rsidRPr="00290725">
        <w:rPr>
          <w:rFonts w:cs="Arial"/>
          <w:sz w:val="20"/>
          <w:szCs w:val="20"/>
        </w:rPr>
        <w:t>Pogodba je sklenjena z dnem podpisa obeh pogodbenih strank, pod odložnim pogojem,</w:t>
      </w:r>
      <w:r w:rsidR="00780D5C" w:rsidRPr="00290725">
        <w:rPr>
          <w:rFonts w:cs="Arial"/>
          <w:sz w:val="20"/>
          <w:szCs w:val="20"/>
        </w:rPr>
        <w:t xml:space="preserve"> da izvajalec </w:t>
      </w:r>
      <w:r w:rsidR="000F60E0" w:rsidRPr="00290725">
        <w:rPr>
          <w:rFonts w:cs="Arial"/>
          <w:sz w:val="20"/>
          <w:szCs w:val="20"/>
        </w:rPr>
        <w:t xml:space="preserve">pravočasno </w:t>
      </w:r>
      <w:r w:rsidR="00780D5C" w:rsidRPr="00290725">
        <w:rPr>
          <w:rFonts w:cs="Arial"/>
          <w:sz w:val="20"/>
          <w:szCs w:val="20"/>
        </w:rPr>
        <w:t xml:space="preserve">izroči naročniku </w:t>
      </w:r>
      <w:r w:rsidR="000F60E0" w:rsidRPr="00290725">
        <w:rPr>
          <w:rFonts w:cs="Arial"/>
          <w:sz w:val="20"/>
          <w:szCs w:val="20"/>
        </w:rPr>
        <w:t>finančno zavarovanje za dobro izvedbo pogodbenih obveznosti</w:t>
      </w:r>
      <w:r w:rsidR="00780D5C" w:rsidRPr="00290725">
        <w:rPr>
          <w:rFonts w:cs="Arial"/>
          <w:sz w:val="20"/>
          <w:szCs w:val="20"/>
        </w:rPr>
        <w:t xml:space="preserve">. </w:t>
      </w:r>
    </w:p>
    <w:p w14:paraId="44A0B38F" w14:textId="77777777" w:rsidR="00855D29" w:rsidRPr="00290725" w:rsidRDefault="000F60E0" w:rsidP="008A32BE">
      <w:pPr>
        <w:pStyle w:val="Telobesedila"/>
        <w:spacing w:before="200" w:after="0" w:line="260" w:lineRule="exact"/>
        <w:jc w:val="both"/>
        <w:rPr>
          <w:rFonts w:cs="Arial"/>
          <w:sz w:val="20"/>
          <w:szCs w:val="20"/>
        </w:rPr>
      </w:pPr>
      <w:r w:rsidRPr="00290725">
        <w:rPr>
          <w:rFonts w:cs="Arial"/>
          <w:sz w:val="20"/>
          <w:szCs w:val="20"/>
        </w:rPr>
        <w:t>Pogodba velja do</w:t>
      </w:r>
      <w:r w:rsidR="00855D29" w:rsidRPr="00290725">
        <w:rPr>
          <w:rFonts w:cs="Arial"/>
          <w:sz w:val="20"/>
          <w:szCs w:val="20"/>
        </w:rPr>
        <w:t xml:space="preserve"> izvedbe  vseh pogodbenih obveznosti obeh strank.</w:t>
      </w:r>
      <w:r w:rsidR="00780D5C" w:rsidRPr="00290725">
        <w:rPr>
          <w:rFonts w:cs="Arial"/>
          <w:sz w:val="20"/>
          <w:szCs w:val="20"/>
        </w:rPr>
        <w:t xml:space="preserve"> </w:t>
      </w:r>
    </w:p>
    <w:p w14:paraId="2270968E" w14:textId="60F9D8C3" w:rsidR="00855D29" w:rsidRPr="00290725" w:rsidRDefault="00855D29" w:rsidP="001121A1">
      <w:pPr>
        <w:pStyle w:val="Telobesedila"/>
        <w:widowControl w:val="0"/>
        <w:numPr>
          <w:ilvl w:val="0"/>
          <w:numId w:val="10"/>
        </w:numPr>
        <w:spacing w:before="240" w:after="0" w:line="260" w:lineRule="exact"/>
        <w:jc w:val="center"/>
        <w:rPr>
          <w:rFonts w:cs="Arial"/>
          <w:b/>
          <w:sz w:val="20"/>
          <w:szCs w:val="20"/>
        </w:rPr>
      </w:pPr>
      <w:r w:rsidRPr="00290725">
        <w:rPr>
          <w:rFonts w:cs="Arial"/>
          <w:b/>
          <w:sz w:val="20"/>
          <w:szCs w:val="20"/>
        </w:rPr>
        <w:t>člen</w:t>
      </w:r>
    </w:p>
    <w:p w14:paraId="168218D4" w14:textId="0545428B" w:rsidR="00855D29" w:rsidRPr="00290725" w:rsidRDefault="00422CE1" w:rsidP="008A32BE">
      <w:pPr>
        <w:pStyle w:val="Telobesedila"/>
        <w:spacing w:before="200" w:after="0" w:line="260" w:lineRule="exact"/>
        <w:jc w:val="both"/>
        <w:rPr>
          <w:rFonts w:cs="Arial"/>
          <w:sz w:val="20"/>
          <w:szCs w:val="20"/>
        </w:rPr>
      </w:pPr>
      <w:r w:rsidRPr="00290725">
        <w:rPr>
          <w:rFonts w:cs="Arial"/>
          <w:sz w:val="20"/>
          <w:szCs w:val="20"/>
        </w:rPr>
        <w:t xml:space="preserve">Pogodba je podpisana elektronsko. / </w:t>
      </w:r>
      <w:r w:rsidR="00855D29" w:rsidRPr="00290725">
        <w:rPr>
          <w:rFonts w:cs="Arial"/>
          <w:sz w:val="20"/>
          <w:szCs w:val="20"/>
        </w:rPr>
        <w:t xml:space="preserve">Pogodba je sestavljena v </w:t>
      </w:r>
      <w:r w:rsidR="00DD5AE6">
        <w:rPr>
          <w:rFonts w:cs="Arial"/>
          <w:sz w:val="20"/>
          <w:szCs w:val="20"/>
        </w:rPr>
        <w:t xml:space="preserve">štirih </w:t>
      </w:r>
      <w:r w:rsidR="00855D29" w:rsidRPr="00290725">
        <w:rPr>
          <w:rFonts w:cs="Arial"/>
          <w:sz w:val="20"/>
          <w:szCs w:val="20"/>
        </w:rPr>
        <w:t>(</w:t>
      </w:r>
      <w:r w:rsidR="00DD5AE6">
        <w:rPr>
          <w:rFonts w:cs="Arial"/>
          <w:sz w:val="20"/>
          <w:szCs w:val="20"/>
        </w:rPr>
        <w:t>4</w:t>
      </w:r>
      <w:r w:rsidR="00855D29" w:rsidRPr="00290725">
        <w:rPr>
          <w:rFonts w:cs="Arial"/>
          <w:sz w:val="20"/>
          <w:szCs w:val="20"/>
        </w:rPr>
        <w:t xml:space="preserve">) enakih izvodih, od katerih prejme naročnik </w:t>
      </w:r>
      <w:r w:rsidR="00DD5AE6">
        <w:rPr>
          <w:rFonts w:cs="Arial"/>
          <w:sz w:val="20"/>
          <w:szCs w:val="20"/>
        </w:rPr>
        <w:t xml:space="preserve">tri </w:t>
      </w:r>
      <w:r w:rsidR="00855D29" w:rsidRPr="00290725">
        <w:rPr>
          <w:rFonts w:cs="Arial"/>
          <w:sz w:val="20"/>
          <w:szCs w:val="20"/>
        </w:rPr>
        <w:t>(</w:t>
      </w:r>
      <w:r w:rsidR="00DD5AE6">
        <w:rPr>
          <w:rFonts w:cs="Arial"/>
          <w:sz w:val="20"/>
          <w:szCs w:val="20"/>
        </w:rPr>
        <w:t>3</w:t>
      </w:r>
      <w:r w:rsidR="00855D29" w:rsidRPr="00290725">
        <w:rPr>
          <w:rFonts w:cs="Arial"/>
          <w:sz w:val="20"/>
          <w:szCs w:val="20"/>
        </w:rPr>
        <w:t xml:space="preserve">) izvode, izvajalec pa </w:t>
      </w:r>
      <w:r w:rsidR="00DD5AE6" w:rsidRPr="00290725">
        <w:rPr>
          <w:rFonts w:cs="Arial"/>
          <w:sz w:val="20"/>
          <w:szCs w:val="20"/>
        </w:rPr>
        <w:t xml:space="preserve">en </w:t>
      </w:r>
      <w:r w:rsidR="00855D29" w:rsidRPr="00290725">
        <w:rPr>
          <w:rFonts w:cs="Arial"/>
          <w:sz w:val="20"/>
          <w:szCs w:val="20"/>
        </w:rPr>
        <w:t>(</w:t>
      </w:r>
      <w:r w:rsidR="00DD5AE6" w:rsidRPr="00290725">
        <w:rPr>
          <w:rFonts w:cs="Arial"/>
          <w:sz w:val="20"/>
          <w:szCs w:val="20"/>
        </w:rPr>
        <w:t>1</w:t>
      </w:r>
      <w:r w:rsidR="00855D29" w:rsidRPr="00290725">
        <w:rPr>
          <w:rFonts w:cs="Arial"/>
          <w:sz w:val="20"/>
          <w:szCs w:val="20"/>
        </w:rPr>
        <w:t>) izvod.</w:t>
      </w:r>
    </w:p>
    <w:p w14:paraId="17FF49D2" w14:textId="77777777" w:rsidR="00855D29" w:rsidRDefault="00855D29" w:rsidP="00855D29">
      <w:pPr>
        <w:pStyle w:val="Telobesedila"/>
        <w:spacing w:after="0" w:line="260" w:lineRule="exact"/>
        <w:jc w:val="both"/>
        <w:rPr>
          <w:rFonts w:cs="Arial"/>
          <w:sz w:val="20"/>
          <w:szCs w:val="20"/>
        </w:rPr>
      </w:pPr>
    </w:p>
    <w:p w14:paraId="5EC0B9EC" w14:textId="77777777" w:rsidR="00965CB1" w:rsidRDefault="00965CB1" w:rsidP="00855D29">
      <w:pPr>
        <w:pStyle w:val="Telobesedila"/>
        <w:spacing w:after="0" w:line="260" w:lineRule="exact"/>
        <w:jc w:val="both"/>
        <w:rPr>
          <w:rFonts w:cs="Arial"/>
          <w:sz w:val="20"/>
          <w:szCs w:val="20"/>
        </w:rPr>
      </w:pPr>
    </w:p>
    <w:sectPr w:rsidR="00965CB1" w:rsidSect="00CA0F5F">
      <w:headerReference w:type="default" r:id="rId23"/>
      <w:headerReference w:type="first" r:id="rId24"/>
      <w:footerReference w:type="first" r:id="rId25"/>
      <w:pgSz w:w="11906" w:h="16838"/>
      <w:pgMar w:top="1671" w:right="1418" w:bottom="1276" w:left="1418" w:header="1304" w:footer="513" w:gutter="0"/>
      <w:paperSrc w:first="7" w:other="7"/>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E1F57" w14:textId="77777777" w:rsidR="00BF6216" w:rsidRDefault="00BF6216">
      <w:r>
        <w:separator/>
      </w:r>
    </w:p>
  </w:endnote>
  <w:endnote w:type="continuationSeparator" w:id="0">
    <w:p w14:paraId="5C9038B5" w14:textId="77777777" w:rsidR="00BF6216" w:rsidRDefault="00BF6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charset w:val="80"/>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font>
  <w:font w:name="Droid Sans Fallback">
    <w:altName w:val="Times New Roman"/>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FuturaT">
    <w:altName w:val="Century Gothic"/>
    <w:panose1 w:val="00000000000000000000"/>
    <w:charset w:val="EE"/>
    <w:family w:val="swiss"/>
    <w:notTrueType/>
    <w:pitch w:val="variable"/>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312DC" w14:textId="77777777" w:rsidR="00DB62D1" w:rsidRPr="00794CE2" w:rsidRDefault="00DB62D1" w:rsidP="00824477">
    <w:pPr>
      <w:pStyle w:val="Noga"/>
      <w:jc w:val="right"/>
      <w:rPr>
        <w:szCs w:val="20"/>
      </w:rPr>
    </w:pPr>
    <w:r w:rsidRPr="00794CE2">
      <w:rPr>
        <w:bCs/>
        <w:szCs w:val="20"/>
      </w:rPr>
      <w:fldChar w:fldCharType="begin"/>
    </w:r>
    <w:r w:rsidRPr="00794CE2">
      <w:rPr>
        <w:bCs/>
        <w:szCs w:val="20"/>
      </w:rPr>
      <w:instrText>PAGE</w:instrText>
    </w:r>
    <w:r w:rsidRPr="00794CE2">
      <w:rPr>
        <w:bCs/>
        <w:szCs w:val="20"/>
      </w:rPr>
      <w:fldChar w:fldCharType="separate"/>
    </w:r>
    <w:r w:rsidR="00817678">
      <w:rPr>
        <w:bCs/>
        <w:noProof/>
        <w:szCs w:val="20"/>
      </w:rPr>
      <w:t>25</w:t>
    </w:r>
    <w:r w:rsidRPr="00794CE2">
      <w:rPr>
        <w:bCs/>
        <w:szCs w:val="20"/>
      </w:rPr>
      <w:fldChar w:fldCharType="end"/>
    </w:r>
    <w:r w:rsidRPr="00794CE2">
      <w:rPr>
        <w:szCs w:val="20"/>
      </w:rPr>
      <w:t xml:space="preserve"> </w:t>
    </w:r>
    <w:r>
      <w:rPr>
        <w:szCs w:val="20"/>
      </w:rPr>
      <w:t>/</w:t>
    </w:r>
    <w:r w:rsidRPr="00794CE2">
      <w:rPr>
        <w:szCs w:val="20"/>
      </w:rPr>
      <w:t xml:space="preserve"> </w:t>
    </w:r>
    <w:r w:rsidRPr="00794CE2">
      <w:rPr>
        <w:bCs/>
        <w:szCs w:val="20"/>
      </w:rPr>
      <w:fldChar w:fldCharType="begin"/>
    </w:r>
    <w:r w:rsidRPr="00794CE2">
      <w:rPr>
        <w:bCs/>
        <w:szCs w:val="20"/>
      </w:rPr>
      <w:instrText>NUMPAGES</w:instrText>
    </w:r>
    <w:r w:rsidRPr="00794CE2">
      <w:rPr>
        <w:bCs/>
        <w:szCs w:val="20"/>
      </w:rPr>
      <w:fldChar w:fldCharType="separate"/>
    </w:r>
    <w:r w:rsidR="00817678">
      <w:rPr>
        <w:bCs/>
        <w:noProof/>
        <w:szCs w:val="20"/>
      </w:rPr>
      <w:t>25</w:t>
    </w:r>
    <w:r w:rsidRPr="00794CE2">
      <w:rPr>
        <w:bCs/>
        <w:szCs w:val="20"/>
      </w:rPr>
      <w:fldChar w:fldCharType="end"/>
    </w:r>
  </w:p>
  <w:p w14:paraId="4B274B5A" w14:textId="77777777" w:rsidR="00DB62D1" w:rsidRPr="00824477" w:rsidRDefault="00DB62D1" w:rsidP="00824477">
    <w:pPr>
      <w:pStyle w:val="Noga"/>
      <w:rPr>
        <w:rFonts w:ascii="Calibri" w:hAnsi="Calibri"/>
        <w:sz w:val="18"/>
        <w:szCs w:val="18"/>
      </w:rPr>
    </w:pPr>
    <w:r>
      <w:rPr>
        <w:noProof/>
        <w:lang w:eastAsia="sl-SI"/>
      </w:rPr>
      <w:drawing>
        <wp:anchor distT="0" distB="0" distL="114300" distR="114300" simplePos="0" relativeHeight="251660288" behindDoc="0" locked="0" layoutInCell="1" allowOverlap="1" wp14:anchorId="4DBEEADC" wp14:editId="3044C693">
          <wp:simplePos x="0" y="0"/>
          <wp:positionH relativeFrom="margin">
            <wp:posOffset>1080135</wp:posOffset>
          </wp:positionH>
          <wp:positionV relativeFrom="paragraph">
            <wp:posOffset>9867900</wp:posOffset>
          </wp:positionV>
          <wp:extent cx="1295400" cy="542290"/>
          <wp:effectExtent l="0" t="0" r="0" b="0"/>
          <wp:wrapNone/>
          <wp:docPr id="204" name="Slika 2" descr="Logotip projekta Zeleni lokacijski okv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tip projekta Zeleni lokacijski okv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54229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5E6F7" w14:textId="77777777" w:rsidR="00DB62D1" w:rsidRPr="00794CE2" w:rsidRDefault="00DB62D1">
    <w:pPr>
      <w:pStyle w:val="Noga"/>
      <w:jc w:val="right"/>
      <w:rPr>
        <w:szCs w:val="20"/>
      </w:rPr>
    </w:pPr>
    <w:r w:rsidRPr="00794CE2">
      <w:rPr>
        <w:bCs/>
        <w:szCs w:val="20"/>
      </w:rPr>
      <w:fldChar w:fldCharType="begin"/>
    </w:r>
    <w:r w:rsidRPr="00794CE2">
      <w:rPr>
        <w:bCs/>
        <w:szCs w:val="20"/>
      </w:rPr>
      <w:instrText>PAGE</w:instrText>
    </w:r>
    <w:r w:rsidRPr="00794CE2">
      <w:rPr>
        <w:bCs/>
        <w:szCs w:val="20"/>
      </w:rPr>
      <w:fldChar w:fldCharType="separate"/>
    </w:r>
    <w:r>
      <w:rPr>
        <w:bCs/>
        <w:noProof/>
        <w:szCs w:val="20"/>
      </w:rPr>
      <w:t>30</w:t>
    </w:r>
    <w:r w:rsidRPr="00794CE2">
      <w:rPr>
        <w:bCs/>
        <w:szCs w:val="20"/>
      </w:rPr>
      <w:fldChar w:fldCharType="end"/>
    </w:r>
    <w:r w:rsidRPr="00794CE2">
      <w:rPr>
        <w:szCs w:val="20"/>
      </w:rPr>
      <w:t xml:space="preserve"> </w:t>
    </w:r>
    <w:r>
      <w:rPr>
        <w:szCs w:val="20"/>
      </w:rPr>
      <w:t>/</w:t>
    </w:r>
    <w:r w:rsidRPr="00794CE2">
      <w:rPr>
        <w:szCs w:val="20"/>
      </w:rPr>
      <w:t xml:space="preserve"> </w:t>
    </w:r>
    <w:r w:rsidRPr="00794CE2">
      <w:rPr>
        <w:bCs/>
        <w:szCs w:val="20"/>
      </w:rPr>
      <w:fldChar w:fldCharType="begin"/>
    </w:r>
    <w:r w:rsidRPr="00794CE2">
      <w:rPr>
        <w:bCs/>
        <w:szCs w:val="20"/>
      </w:rPr>
      <w:instrText>NUMPAGES</w:instrText>
    </w:r>
    <w:r w:rsidRPr="00794CE2">
      <w:rPr>
        <w:bCs/>
        <w:szCs w:val="20"/>
      </w:rPr>
      <w:fldChar w:fldCharType="separate"/>
    </w:r>
    <w:r>
      <w:rPr>
        <w:bCs/>
        <w:noProof/>
        <w:szCs w:val="20"/>
      </w:rPr>
      <w:t>41</w:t>
    </w:r>
    <w:r w:rsidRPr="00794CE2">
      <w:rPr>
        <w:bCs/>
        <w:szCs w:val="20"/>
      </w:rPr>
      <w:fldChar w:fldCharType="end"/>
    </w:r>
  </w:p>
  <w:p w14:paraId="51AA4069" w14:textId="77777777" w:rsidR="00DB62D1" w:rsidRPr="00C82F36" w:rsidRDefault="00DB62D1">
    <w:pPr>
      <w:pStyle w:val="Noga"/>
      <w:rPr>
        <w:rFonts w:ascii="Calibri" w:hAnsi="Calibri"/>
        <w:sz w:val="18"/>
        <w:szCs w:val="18"/>
      </w:rPr>
    </w:pPr>
    <w:r>
      <w:rPr>
        <w:noProof/>
        <w:lang w:eastAsia="sl-SI"/>
      </w:rPr>
      <w:drawing>
        <wp:anchor distT="0" distB="0" distL="114300" distR="114300" simplePos="0" relativeHeight="251659264" behindDoc="0" locked="0" layoutInCell="1" allowOverlap="1" wp14:anchorId="32C7A5DC" wp14:editId="3032C276">
          <wp:simplePos x="0" y="0"/>
          <wp:positionH relativeFrom="margin">
            <wp:posOffset>1080135</wp:posOffset>
          </wp:positionH>
          <wp:positionV relativeFrom="paragraph">
            <wp:posOffset>9867900</wp:posOffset>
          </wp:positionV>
          <wp:extent cx="1295400" cy="542290"/>
          <wp:effectExtent l="0" t="0" r="0" b="0"/>
          <wp:wrapNone/>
          <wp:docPr id="136" name="Slika 2" descr="Logotip projekta Zeleni lokacijski okv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tip projekta Zeleni lokacijski okv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54229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CCA53" w14:textId="77777777" w:rsidR="00BF6216" w:rsidRDefault="00BF6216">
      <w:r>
        <w:separator/>
      </w:r>
    </w:p>
  </w:footnote>
  <w:footnote w:type="continuationSeparator" w:id="0">
    <w:p w14:paraId="4C651BE7" w14:textId="77777777" w:rsidR="00BF6216" w:rsidRDefault="00BF62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9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2029"/>
      <w:gridCol w:w="3143"/>
      <w:gridCol w:w="763"/>
    </w:tblGrid>
    <w:tr w:rsidR="00DB62D1" w14:paraId="647FE71E" w14:textId="77777777" w:rsidTr="00B60925">
      <w:trPr>
        <w:trHeight w:val="1139"/>
      </w:trPr>
      <w:tc>
        <w:tcPr>
          <w:tcW w:w="3686" w:type="dxa"/>
        </w:tcPr>
        <w:p w14:paraId="279FA497" w14:textId="77777777" w:rsidR="00DB62D1" w:rsidRDefault="00DB62D1" w:rsidP="00B60925">
          <w:pPr>
            <w:widowControl w:val="0"/>
            <w:tabs>
              <w:tab w:val="center" w:pos="4320"/>
              <w:tab w:val="right" w:pos="8640"/>
            </w:tabs>
            <w:suppressAutoHyphens/>
            <w:spacing w:line="260" w:lineRule="exact"/>
            <w:rPr>
              <w:rFonts w:cs="Arial"/>
              <w:lang w:eastAsia="zh-CN"/>
            </w:rPr>
          </w:pPr>
          <w:r>
            <w:rPr>
              <w:noProof/>
              <w:lang w:eastAsia="sl-SI"/>
            </w:rPr>
            <w:drawing>
              <wp:anchor distT="0" distB="0" distL="114300" distR="114300" simplePos="0" relativeHeight="251695104" behindDoc="0" locked="0" layoutInCell="1" allowOverlap="1" wp14:anchorId="2FB4BE4A" wp14:editId="43F4F35A">
                <wp:simplePos x="0" y="0"/>
                <wp:positionH relativeFrom="column">
                  <wp:posOffset>-106146</wp:posOffset>
                </wp:positionH>
                <wp:positionV relativeFrom="paragraph">
                  <wp:posOffset>98425</wp:posOffset>
                </wp:positionV>
                <wp:extent cx="2519045" cy="453390"/>
                <wp:effectExtent l="0" t="0" r="0" b="3810"/>
                <wp:wrapNone/>
                <wp:docPr id="14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045" cy="4533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029" w:type="dxa"/>
          <w:vAlign w:val="bottom"/>
        </w:tcPr>
        <w:p w14:paraId="3279F452" w14:textId="77777777" w:rsidR="00DB62D1" w:rsidRDefault="00DB62D1" w:rsidP="00B60925">
          <w:pPr>
            <w:widowControl w:val="0"/>
            <w:tabs>
              <w:tab w:val="center" w:pos="4320"/>
              <w:tab w:val="right" w:pos="8640"/>
            </w:tabs>
            <w:suppressAutoHyphens/>
            <w:spacing w:line="260" w:lineRule="exact"/>
            <w:ind w:left="175"/>
            <w:rPr>
              <w:rFonts w:cs="Arial"/>
              <w:lang w:eastAsia="zh-CN"/>
            </w:rPr>
          </w:pPr>
          <w:r w:rsidRPr="005D665A">
            <w:rPr>
              <w:rFonts w:cs="Arial"/>
              <w:noProof/>
              <w:lang w:eastAsia="sl-SI"/>
            </w:rPr>
            <w:drawing>
              <wp:inline distT="0" distB="0" distL="0" distR="0" wp14:anchorId="27288EB3" wp14:editId="59F73C0C">
                <wp:extent cx="1104900" cy="619125"/>
                <wp:effectExtent l="0" t="0" r="0" b="9525"/>
                <wp:docPr id="149" name="Slika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4900" cy="619125"/>
                        </a:xfrm>
                        <a:prstGeom prst="rect">
                          <a:avLst/>
                        </a:prstGeom>
                        <a:noFill/>
                      </pic:spPr>
                    </pic:pic>
                  </a:graphicData>
                </a:graphic>
              </wp:inline>
            </w:drawing>
          </w:r>
        </w:p>
      </w:tc>
      <w:tc>
        <w:tcPr>
          <w:tcW w:w="3906" w:type="dxa"/>
          <w:gridSpan w:val="2"/>
          <w:vAlign w:val="bottom"/>
        </w:tcPr>
        <w:p w14:paraId="0B9EC1DD" w14:textId="77777777" w:rsidR="00DB62D1" w:rsidRDefault="00DB62D1" w:rsidP="00B60925">
          <w:pPr>
            <w:widowControl w:val="0"/>
            <w:tabs>
              <w:tab w:val="center" w:pos="4320"/>
              <w:tab w:val="right" w:pos="8640"/>
            </w:tabs>
            <w:suppressAutoHyphens/>
            <w:spacing w:line="260" w:lineRule="exact"/>
            <w:rPr>
              <w:rFonts w:cs="Arial"/>
              <w:lang w:eastAsia="zh-CN"/>
            </w:rPr>
          </w:pPr>
          <w:r w:rsidRPr="001B01EA">
            <w:rPr>
              <w:rFonts w:cs="Arial"/>
              <w:noProof/>
              <w:lang w:eastAsia="sl-SI"/>
            </w:rPr>
            <w:drawing>
              <wp:inline distT="0" distB="0" distL="0" distR="0" wp14:anchorId="7CC77C16" wp14:editId="0BF04F22">
                <wp:extent cx="2338070" cy="628650"/>
                <wp:effectExtent l="0" t="0" r="5080" b="0"/>
                <wp:docPr id="150" name="Slika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
                          <a:extLst>
                            <a:ext uri="{28A0092B-C50C-407E-A947-70E740481C1C}">
                              <a14:useLocalDpi xmlns:a14="http://schemas.microsoft.com/office/drawing/2010/main" val="0"/>
                            </a:ext>
                          </a:extLst>
                        </a:blip>
                        <a:srcRect r="20026"/>
                        <a:stretch>
                          <a:fillRect/>
                        </a:stretch>
                      </pic:blipFill>
                      <pic:spPr bwMode="auto">
                        <a:xfrm>
                          <a:off x="0" y="0"/>
                          <a:ext cx="2338070" cy="628650"/>
                        </a:xfrm>
                        <a:prstGeom prst="rect">
                          <a:avLst/>
                        </a:prstGeom>
                        <a:noFill/>
                      </pic:spPr>
                    </pic:pic>
                  </a:graphicData>
                </a:graphic>
              </wp:inline>
            </w:drawing>
          </w:r>
        </w:p>
      </w:tc>
    </w:tr>
    <w:tr w:rsidR="00DB62D1" w14:paraId="33FBCA22" w14:textId="77777777" w:rsidTr="00B609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3" w:type="dxa"/>
      </w:trPr>
      <w:tc>
        <w:tcPr>
          <w:tcW w:w="8858" w:type="dxa"/>
          <w:gridSpan w:val="3"/>
          <w:tcBorders>
            <w:top w:val="nil"/>
            <w:left w:val="nil"/>
            <w:right w:val="nil"/>
          </w:tcBorders>
        </w:tcPr>
        <w:p w14:paraId="19D24DB5" w14:textId="77777777" w:rsidR="00DB62D1" w:rsidRPr="00B60925" w:rsidRDefault="00DB62D1" w:rsidP="00B60925">
          <w:pPr>
            <w:pStyle w:val="Glava"/>
            <w:tabs>
              <w:tab w:val="clear" w:pos="4320"/>
              <w:tab w:val="clear" w:pos="8640"/>
              <w:tab w:val="left" w:pos="5112"/>
            </w:tabs>
            <w:spacing w:before="120" w:line="240" w:lineRule="exact"/>
            <w:jc w:val="right"/>
            <w:rPr>
              <w:rFonts w:cs="Arial"/>
              <w:szCs w:val="20"/>
              <w:lang w:eastAsia="en-US"/>
            </w:rPr>
          </w:pPr>
          <w:r w:rsidRPr="00B60925">
            <w:rPr>
              <w:rFonts w:cs="Arial"/>
              <w:szCs w:val="20"/>
              <w:lang w:eastAsia="en-US"/>
            </w:rPr>
            <w:t>OBR-1</w:t>
          </w:r>
        </w:p>
      </w:tc>
    </w:tr>
  </w:tbl>
  <w:p w14:paraId="5D8648BA" w14:textId="77777777" w:rsidR="00DB62D1" w:rsidRPr="00467C4B" w:rsidRDefault="00DB62D1" w:rsidP="00467C4B">
    <w:pPr>
      <w:pStyle w:val="Glava"/>
      <w:tabs>
        <w:tab w:val="clear" w:pos="4320"/>
        <w:tab w:val="clear" w:pos="8640"/>
        <w:tab w:val="left" w:pos="5112"/>
      </w:tabs>
      <w:spacing w:before="120" w:line="240" w:lineRule="exact"/>
      <w:rPr>
        <w:rFonts w:ascii="Calibri" w:hAnsi="Calibri"/>
        <w:sz w:val="22"/>
        <w:szCs w:val="22"/>
        <w:lang w:eastAsia="en-US"/>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BF6A0" w14:textId="77777777" w:rsidR="00DB62D1" w:rsidRPr="00CA3F01" w:rsidRDefault="00DB62D1" w:rsidP="00CA3F01">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9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2029"/>
      <w:gridCol w:w="3143"/>
      <w:gridCol w:w="763"/>
    </w:tblGrid>
    <w:tr w:rsidR="00DB62D1" w14:paraId="3C52C40E" w14:textId="77777777" w:rsidTr="002E52F9">
      <w:trPr>
        <w:trHeight w:val="1139"/>
      </w:trPr>
      <w:tc>
        <w:tcPr>
          <w:tcW w:w="3686" w:type="dxa"/>
        </w:tcPr>
        <w:p w14:paraId="64F26CAD" w14:textId="77777777" w:rsidR="00DB62D1" w:rsidRDefault="00DB62D1" w:rsidP="00CA3F01">
          <w:pPr>
            <w:widowControl w:val="0"/>
            <w:tabs>
              <w:tab w:val="center" w:pos="4320"/>
              <w:tab w:val="right" w:pos="8640"/>
            </w:tabs>
            <w:suppressAutoHyphens/>
            <w:spacing w:line="260" w:lineRule="exact"/>
            <w:rPr>
              <w:rFonts w:cs="Arial"/>
              <w:lang w:eastAsia="zh-CN"/>
            </w:rPr>
          </w:pPr>
          <w:r>
            <w:rPr>
              <w:noProof/>
              <w:lang w:eastAsia="sl-SI"/>
            </w:rPr>
            <w:drawing>
              <wp:anchor distT="0" distB="0" distL="114300" distR="114300" simplePos="0" relativeHeight="251719680" behindDoc="0" locked="0" layoutInCell="1" allowOverlap="1" wp14:anchorId="4A240FEF" wp14:editId="6484196E">
                <wp:simplePos x="0" y="0"/>
                <wp:positionH relativeFrom="column">
                  <wp:posOffset>-106146</wp:posOffset>
                </wp:positionH>
                <wp:positionV relativeFrom="paragraph">
                  <wp:posOffset>98425</wp:posOffset>
                </wp:positionV>
                <wp:extent cx="2519045" cy="453390"/>
                <wp:effectExtent l="0" t="0" r="0" b="3810"/>
                <wp:wrapNone/>
                <wp:docPr id="18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045" cy="4533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029" w:type="dxa"/>
          <w:vAlign w:val="bottom"/>
        </w:tcPr>
        <w:p w14:paraId="43401532" w14:textId="77777777" w:rsidR="00DB62D1" w:rsidRDefault="00DB62D1" w:rsidP="00CA3F01">
          <w:pPr>
            <w:widowControl w:val="0"/>
            <w:tabs>
              <w:tab w:val="center" w:pos="4320"/>
              <w:tab w:val="right" w:pos="8640"/>
            </w:tabs>
            <w:suppressAutoHyphens/>
            <w:spacing w:line="260" w:lineRule="exact"/>
            <w:ind w:left="175"/>
            <w:rPr>
              <w:rFonts w:cs="Arial"/>
              <w:lang w:eastAsia="zh-CN"/>
            </w:rPr>
          </w:pPr>
          <w:r w:rsidRPr="005D665A">
            <w:rPr>
              <w:rFonts w:cs="Arial"/>
              <w:noProof/>
              <w:lang w:eastAsia="sl-SI"/>
            </w:rPr>
            <w:drawing>
              <wp:inline distT="0" distB="0" distL="0" distR="0" wp14:anchorId="3AD06BC6" wp14:editId="68C36A76">
                <wp:extent cx="1104900" cy="619125"/>
                <wp:effectExtent l="0" t="0" r="0" b="9525"/>
                <wp:docPr id="181" name="Slika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4900" cy="619125"/>
                        </a:xfrm>
                        <a:prstGeom prst="rect">
                          <a:avLst/>
                        </a:prstGeom>
                        <a:noFill/>
                      </pic:spPr>
                    </pic:pic>
                  </a:graphicData>
                </a:graphic>
              </wp:inline>
            </w:drawing>
          </w:r>
        </w:p>
      </w:tc>
      <w:tc>
        <w:tcPr>
          <w:tcW w:w="3906" w:type="dxa"/>
          <w:gridSpan w:val="2"/>
          <w:vAlign w:val="bottom"/>
        </w:tcPr>
        <w:p w14:paraId="0C79EBAB" w14:textId="77777777" w:rsidR="00DB62D1" w:rsidRDefault="00DB62D1" w:rsidP="00CA3F01">
          <w:pPr>
            <w:widowControl w:val="0"/>
            <w:tabs>
              <w:tab w:val="center" w:pos="4320"/>
              <w:tab w:val="right" w:pos="8640"/>
            </w:tabs>
            <w:suppressAutoHyphens/>
            <w:spacing w:line="260" w:lineRule="exact"/>
            <w:rPr>
              <w:rFonts w:cs="Arial"/>
              <w:lang w:eastAsia="zh-CN"/>
            </w:rPr>
          </w:pPr>
          <w:r w:rsidRPr="001B01EA">
            <w:rPr>
              <w:rFonts w:cs="Arial"/>
              <w:noProof/>
              <w:lang w:eastAsia="sl-SI"/>
            </w:rPr>
            <w:drawing>
              <wp:inline distT="0" distB="0" distL="0" distR="0" wp14:anchorId="2BD82169" wp14:editId="1D868C3E">
                <wp:extent cx="2338070" cy="628650"/>
                <wp:effectExtent l="0" t="0" r="5080" b="0"/>
                <wp:docPr id="203" name="Slika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
                          <a:extLst>
                            <a:ext uri="{28A0092B-C50C-407E-A947-70E740481C1C}">
                              <a14:useLocalDpi xmlns:a14="http://schemas.microsoft.com/office/drawing/2010/main" val="0"/>
                            </a:ext>
                          </a:extLst>
                        </a:blip>
                        <a:srcRect r="20026"/>
                        <a:stretch>
                          <a:fillRect/>
                        </a:stretch>
                      </pic:blipFill>
                      <pic:spPr bwMode="auto">
                        <a:xfrm>
                          <a:off x="0" y="0"/>
                          <a:ext cx="2338070" cy="628650"/>
                        </a:xfrm>
                        <a:prstGeom prst="rect">
                          <a:avLst/>
                        </a:prstGeom>
                        <a:noFill/>
                      </pic:spPr>
                    </pic:pic>
                  </a:graphicData>
                </a:graphic>
              </wp:inline>
            </w:drawing>
          </w:r>
        </w:p>
      </w:tc>
    </w:tr>
    <w:tr w:rsidR="00DB62D1" w14:paraId="5BDB1C87" w14:textId="77777777" w:rsidTr="002E52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3" w:type="dxa"/>
      </w:trPr>
      <w:tc>
        <w:tcPr>
          <w:tcW w:w="8858" w:type="dxa"/>
          <w:gridSpan w:val="3"/>
          <w:tcBorders>
            <w:top w:val="nil"/>
            <w:left w:val="nil"/>
            <w:right w:val="nil"/>
          </w:tcBorders>
        </w:tcPr>
        <w:p w14:paraId="4E382B1F" w14:textId="77777777" w:rsidR="00DB62D1" w:rsidRPr="00B60925" w:rsidRDefault="00DB62D1" w:rsidP="003E5A5F">
          <w:pPr>
            <w:pStyle w:val="Glava"/>
            <w:tabs>
              <w:tab w:val="clear" w:pos="4320"/>
              <w:tab w:val="clear" w:pos="8640"/>
              <w:tab w:val="left" w:pos="5112"/>
            </w:tabs>
            <w:spacing w:before="120" w:line="240" w:lineRule="exact"/>
            <w:jc w:val="right"/>
            <w:rPr>
              <w:rFonts w:cs="Arial"/>
              <w:szCs w:val="20"/>
              <w:lang w:eastAsia="en-US"/>
            </w:rPr>
          </w:pPr>
          <w:r w:rsidRPr="000F167C">
            <w:rPr>
              <w:rFonts w:cs="Arial"/>
              <w:bCs/>
              <w:szCs w:val="20"/>
            </w:rPr>
            <w:t xml:space="preserve">Obrazec »Zavarovanje za </w:t>
          </w:r>
          <w:r>
            <w:rPr>
              <w:rFonts w:cs="Arial"/>
              <w:bCs/>
              <w:szCs w:val="20"/>
            </w:rPr>
            <w:t>odpravo napak v garancijskem roku</w:t>
          </w:r>
          <w:r w:rsidRPr="000F167C">
            <w:rPr>
              <w:rFonts w:cs="Arial"/>
              <w:bCs/>
              <w:szCs w:val="20"/>
            </w:rPr>
            <w:t>« po EPGP-758</w:t>
          </w:r>
        </w:p>
      </w:tc>
    </w:tr>
  </w:tbl>
  <w:p w14:paraId="7FE23FD4" w14:textId="77777777" w:rsidR="00DB62D1" w:rsidRPr="00CA3F01" w:rsidRDefault="00DB62D1" w:rsidP="00CA3F01">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48DDA" w14:textId="77777777" w:rsidR="00DB62D1" w:rsidRPr="007C35C7" w:rsidRDefault="00DB62D1" w:rsidP="00CB7F38">
    <w:pPr>
      <w:pStyle w:val="Glava"/>
      <w:jc w:val="both"/>
      <w:rPr>
        <w:b/>
        <w:i/>
        <w:sz w:val="22"/>
      </w:rPr>
    </w:pPr>
    <w:r>
      <w:rPr>
        <w:sz w:val="22"/>
      </w:rPr>
      <w:t xml:space="preserve">                                        </w:t>
    </w:r>
    <w:r w:rsidRPr="007C35C7">
      <w:rPr>
        <w:b/>
        <w:i/>
        <w:sz w:val="22"/>
      </w:rPr>
      <w:tab/>
    </w:r>
  </w:p>
  <w:tbl>
    <w:tblPr>
      <w:tblStyle w:val="Tabelamrea"/>
      <w:tblW w:w="9498" w:type="dxa"/>
      <w:tblLayout w:type="fixed"/>
      <w:tblLook w:val="04A0" w:firstRow="1" w:lastRow="0" w:firstColumn="1" w:lastColumn="0" w:noHBand="0" w:noVBand="1"/>
    </w:tblPr>
    <w:tblGrid>
      <w:gridCol w:w="9498"/>
    </w:tblGrid>
    <w:tr w:rsidR="00DB62D1" w14:paraId="709A6E09" w14:textId="77777777" w:rsidTr="003E5A5F">
      <w:tc>
        <w:tcPr>
          <w:tcW w:w="9498" w:type="dxa"/>
          <w:tcBorders>
            <w:top w:val="nil"/>
            <w:left w:val="nil"/>
            <w:right w:val="nil"/>
          </w:tcBorders>
        </w:tcPr>
        <w:p w14:paraId="7C62AD2C" w14:textId="77777777" w:rsidR="00DB62D1" w:rsidRPr="00B60925" w:rsidRDefault="00DB62D1" w:rsidP="003E5A5F">
          <w:pPr>
            <w:pStyle w:val="Glava"/>
            <w:tabs>
              <w:tab w:val="clear" w:pos="4320"/>
              <w:tab w:val="clear" w:pos="8640"/>
              <w:tab w:val="left" w:pos="5112"/>
            </w:tabs>
            <w:spacing w:before="120" w:line="240" w:lineRule="exact"/>
            <w:jc w:val="right"/>
            <w:rPr>
              <w:rFonts w:cs="Arial"/>
              <w:szCs w:val="20"/>
              <w:lang w:eastAsia="en-US"/>
            </w:rPr>
          </w:pPr>
          <w:r>
            <w:rPr>
              <w:rFonts w:cs="Arial"/>
              <w:szCs w:val="20"/>
              <w:lang w:eastAsia="en-US"/>
            </w:rPr>
            <w:t>Tehnične specifikacije</w:t>
          </w:r>
        </w:p>
      </w:tc>
    </w:tr>
  </w:tbl>
  <w:p w14:paraId="6F7C559D" w14:textId="77777777" w:rsidR="00DB62D1" w:rsidRPr="003E5A5F" w:rsidRDefault="00DB62D1" w:rsidP="003E5A5F">
    <w:pPr>
      <w:pStyle w:val="Glava"/>
    </w:pPr>
    <w:r>
      <w:rPr>
        <w:sz w:val="22"/>
      </w:rPr>
      <w:t xml:space="preserve">  </w:t>
    </w:r>
    <w:r w:rsidRPr="007C35C7">
      <w:rPr>
        <w:b/>
        <w:i/>
        <w:sz w:val="22"/>
      </w:rPr>
      <w:tab/>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9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984"/>
      <w:gridCol w:w="3544"/>
      <w:gridCol w:w="763"/>
    </w:tblGrid>
    <w:tr w:rsidR="00DB62D1" w14:paraId="4A3DE006" w14:textId="77777777" w:rsidTr="002E52F9">
      <w:trPr>
        <w:trHeight w:val="1139"/>
      </w:trPr>
      <w:tc>
        <w:tcPr>
          <w:tcW w:w="3686" w:type="dxa"/>
        </w:tcPr>
        <w:p w14:paraId="55BAF9EC" w14:textId="77777777" w:rsidR="00DB62D1" w:rsidRDefault="00DB62D1" w:rsidP="003E5A5F">
          <w:pPr>
            <w:widowControl w:val="0"/>
            <w:tabs>
              <w:tab w:val="center" w:pos="4320"/>
              <w:tab w:val="right" w:pos="8640"/>
            </w:tabs>
            <w:suppressAutoHyphens/>
            <w:spacing w:line="260" w:lineRule="exact"/>
            <w:rPr>
              <w:rFonts w:cs="Arial"/>
              <w:lang w:eastAsia="zh-CN"/>
            </w:rPr>
          </w:pPr>
          <w:r>
            <w:rPr>
              <w:noProof/>
              <w:lang w:eastAsia="sl-SI"/>
            </w:rPr>
            <w:drawing>
              <wp:anchor distT="0" distB="0" distL="114300" distR="114300" simplePos="0" relativeHeight="251715584" behindDoc="0" locked="0" layoutInCell="1" allowOverlap="1" wp14:anchorId="5982C846" wp14:editId="0949FB3A">
                <wp:simplePos x="0" y="0"/>
                <wp:positionH relativeFrom="column">
                  <wp:posOffset>-106146</wp:posOffset>
                </wp:positionH>
                <wp:positionV relativeFrom="paragraph">
                  <wp:posOffset>98425</wp:posOffset>
                </wp:positionV>
                <wp:extent cx="2519045" cy="453390"/>
                <wp:effectExtent l="0" t="0" r="0" b="3810"/>
                <wp:wrapNone/>
                <wp:docPr id="20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045" cy="4533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984" w:type="dxa"/>
          <w:vAlign w:val="bottom"/>
        </w:tcPr>
        <w:p w14:paraId="0112C202" w14:textId="77777777" w:rsidR="00DB62D1" w:rsidRDefault="00DB62D1" w:rsidP="003E5A5F">
          <w:pPr>
            <w:widowControl w:val="0"/>
            <w:tabs>
              <w:tab w:val="center" w:pos="4320"/>
              <w:tab w:val="right" w:pos="8640"/>
            </w:tabs>
            <w:suppressAutoHyphens/>
            <w:spacing w:line="260" w:lineRule="exact"/>
            <w:ind w:left="175"/>
            <w:rPr>
              <w:rFonts w:cs="Arial"/>
              <w:lang w:eastAsia="zh-CN"/>
            </w:rPr>
          </w:pPr>
          <w:r w:rsidRPr="005D665A">
            <w:rPr>
              <w:rFonts w:cs="Arial"/>
              <w:noProof/>
              <w:lang w:eastAsia="sl-SI"/>
            </w:rPr>
            <w:drawing>
              <wp:inline distT="0" distB="0" distL="0" distR="0" wp14:anchorId="763792B8" wp14:editId="4D0494F4">
                <wp:extent cx="1104900" cy="619125"/>
                <wp:effectExtent l="0" t="0" r="0" b="9525"/>
                <wp:docPr id="209" name="Slika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4900" cy="619125"/>
                        </a:xfrm>
                        <a:prstGeom prst="rect">
                          <a:avLst/>
                        </a:prstGeom>
                        <a:noFill/>
                      </pic:spPr>
                    </pic:pic>
                  </a:graphicData>
                </a:graphic>
              </wp:inline>
            </w:drawing>
          </w:r>
        </w:p>
      </w:tc>
      <w:tc>
        <w:tcPr>
          <w:tcW w:w="4307" w:type="dxa"/>
          <w:gridSpan w:val="2"/>
          <w:vAlign w:val="bottom"/>
        </w:tcPr>
        <w:p w14:paraId="47A97016" w14:textId="77777777" w:rsidR="00DB62D1" w:rsidRDefault="00DB62D1" w:rsidP="003E5A5F">
          <w:pPr>
            <w:widowControl w:val="0"/>
            <w:tabs>
              <w:tab w:val="center" w:pos="4320"/>
              <w:tab w:val="right" w:pos="8640"/>
            </w:tabs>
            <w:suppressAutoHyphens/>
            <w:spacing w:line="260" w:lineRule="exact"/>
            <w:rPr>
              <w:rFonts w:cs="Arial"/>
              <w:lang w:eastAsia="zh-CN"/>
            </w:rPr>
          </w:pPr>
          <w:r w:rsidRPr="001B01EA">
            <w:rPr>
              <w:rFonts w:cs="Arial"/>
              <w:noProof/>
              <w:lang w:eastAsia="sl-SI"/>
            </w:rPr>
            <w:drawing>
              <wp:inline distT="0" distB="0" distL="0" distR="0" wp14:anchorId="43D33513" wp14:editId="18A7EAFA">
                <wp:extent cx="2338070" cy="628650"/>
                <wp:effectExtent l="0" t="0" r="5080" b="0"/>
                <wp:docPr id="210" name="Slika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
                          <a:extLst>
                            <a:ext uri="{28A0092B-C50C-407E-A947-70E740481C1C}">
                              <a14:useLocalDpi xmlns:a14="http://schemas.microsoft.com/office/drawing/2010/main" val="0"/>
                            </a:ext>
                          </a:extLst>
                        </a:blip>
                        <a:srcRect r="20026"/>
                        <a:stretch>
                          <a:fillRect/>
                        </a:stretch>
                      </pic:blipFill>
                      <pic:spPr bwMode="auto">
                        <a:xfrm>
                          <a:off x="0" y="0"/>
                          <a:ext cx="2338070" cy="628650"/>
                        </a:xfrm>
                        <a:prstGeom prst="rect">
                          <a:avLst/>
                        </a:prstGeom>
                        <a:noFill/>
                      </pic:spPr>
                    </pic:pic>
                  </a:graphicData>
                </a:graphic>
              </wp:inline>
            </w:drawing>
          </w:r>
        </w:p>
      </w:tc>
    </w:tr>
    <w:tr w:rsidR="00DB62D1" w14:paraId="114ABF75" w14:textId="77777777" w:rsidTr="002E52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3" w:type="dxa"/>
      </w:trPr>
      <w:tc>
        <w:tcPr>
          <w:tcW w:w="9214" w:type="dxa"/>
          <w:gridSpan w:val="3"/>
          <w:tcBorders>
            <w:top w:val="nil"/>
            <w:left w:val="nil"/>
            <w:right w:val="nil"/>
          </w:tcBorders>
        </w:tcPr>
        <w:p w14:paraId="42C817ED" w14:textId="77777777" w:rsidR="00DB62D1" w:rsidRPr="00B60925" w:rsidRDefault="00DB62D1" w:rsidP="003E5A5F">
          <w:pPr>
            <w:pStyle w:val="Glava"/>
            <w:tabs>
              <w:tab w:val="clear" w:pos="4320"/>
              <w:tab w:val="clear" w:pos="8640"/>
              <w:tab w:val="left" w:pos="5112"/>
            </w:tabs>
            <w:spacing w:before="120" w:line="240" w:lineRule="exact"/>
            <w:jc w:val="right"/>
            <w:rPr>
              <w:rFonts w:cs="Arial"/>
              <w:szCs w:val="20"/>
              <w:lang w:eastAsia="en-US"/>
            </w:rPr>
          </w:pPr>
          <w:r>
            <w:rPr>
              <w:rFonts w:cs="Arial"/>
              <w:szCs w:val="20"/>
              <w:lang w:eastAsia="en-US"/>
            </w:rPr>
            <w:t>Tehnične specifikacije</w:t>
          </w:r>
        </w:p>
      </w:tc>
    </w:tr>
  </w:tbl>
  <w:p w14:paraId="7B9FB59B" w14:textId="77777777" w:rsidR="00DB62D1" w:rsidRPr="00CA3F01" w:rsidRDefault="00DB62D1" w:rsidP="00CA3F01">
    <w:pPr>
      <w:pStyle w:val="Glava"/>
    </w:pPr>
    <w:r>
      <w:rPr>
        <w:sz w:val="22"/>
      </w:rPr>
      <w:t xml:space="preserve">  </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9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2029"/>
      <w:gridCol w:w="3143"/>
      <w:gridCol w:w="763"/>
    </w:tblGrid>
    <w:tr w:rsidR="00DB62D1" w14:paraId="19494E11" w14:textId="77777777" w:rsidTr="009F2B45">
      <w:trPr>
        <w:trHeight w:val="1139"/>
      </w:trPr>
      <w:tc>
        <w:tcPr>
          <w:tcW w:w="3686" w:type="dxa"/>
        </w:tcPr>
        <w:p w14:paraId="0655CEE1" w14:textId="77777777" w:rsidR="00DB62D1" w:rsidRDefault="00DB62D1" w:rsidP="00CA0F5F">
          <w:pPr>
            <w:widowControl w:val="0"/>
            <w:tabs>
              <w:tab w:val="center" w:pos="4320"/>
              <w:tab w:val="right" w:pos="8640"/>
            </w:tabs>
            <w:suppressAutoHyphens/>
            <w:spacing w:line="260" w:lineRule="exact"/>
            <w:rPr>
              <w:rFonts w:cs="Arial"/>
              <w:lang w:eastAsia="zh-CN"/>
            </w:rPr>
          </w:pPr>
          <w:r>
            <w:rPr>
              <w:noProof/>
              <w:lang w:eastAsia="sl-SI"/>
            </w:rPr>
            <w:drawing>
              <wp:anchor distT="0" distB="0" distL="114300" distR="114300" simplePos="0" relativeHeight="251721728" behindDoc="0" locked="0" layoutInCell="1" allowOverlap="1" wp14:anchorId="1C072A64" wp14:editId="59F1F613">
                <wp:simplePos x="0" y="0"/>
                <wp:positionH relativeFrom="column">
                  <wp:posOffset>-106146</wp:posOffset>
                </wp:positionH>
                <wp:positionV relativeFrom="paragraph">
                  <wp:posOffset>98425</wp:posOffset>
                </wp:positionV>
                <wp:extent cx="2519045" cy="453390"/>
                <wp:effectExtent l="0" t="0" r="0" b="381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045" cy="4533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029" w:type="dxa"/>
          <w:vAlign w:val="bottom"/>
        </w:tcPr>
        <w:p w14:paraId="24EE4ACF" w14:textId="77777777" w:rsidR="00DB62D1" w:rsidRDefault="00DB62D1" w:rsidP="00CA0F5F">
          <w:pPr>
            <w:widowControl w:val="0"/>
            <w:tabs>
              <w:tab w:val="center" w:pos="4320"/>
              <w:tab w:val="right" w:pos="8640"/>
            </w:tabs>
            <w:suppressAutoHyphens/>
            <w:spacing w:line="260" w:lineRule="exact"/>
            <w:ind w:left="175"/>
            <w:rPr>
              <w:rFonts w:cs="Arial"/>
              <w:lang w:eastAsia="zh-CN"/>
            </w:rPr>
          </w:pPr>
          <w:r w:rsidRPr="005D665A">
            <w:rPr>
              <w:rFonts w:cs="Arial"/>
              <w:noProof/>
              <w:lang w:eastAsia="sl-SI"/>
            </w:rPr>
            <w:drawing>
              <wp:inline distT="0" distB="0" distL="0" distR="0" wp14:anchorId="327A1623" wp14:editId="10B01163">
                <wp:extent cx="1104900" cy="61912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4900" cy="619125"/>
                        </a:xfrm>
                        <a:prstGeom prst="rect">
                          <a:avLst/>
                        </a:prstGeom>
                        <a:noFill/>
                      </pic:spPr>
                    </pic:pic>
                  </a:graphicData>
                </a:graphic>
              </wp:inline>
            </w:drawing>
          </w:r>
        </w:p>
      </w:tc>
      <w:tc>
        <w:tcPr>
          <w:tcW w:w="3906" w:type="dxa"/>
          <w:gridSpan w:val="2"/>
          <w:vAlign w:val="bottom"/>
        </w:tcPr>
        <w:p w14:paraId="64B89C19" w14:textId="77777777" w:rsidR="00DB62D1" w:rsidRDefault="00DB62D1" w:rsidP="00CA0F5F">
          <w:pPr>
            <w:widowControl w:val="0"/>
            <w:tabs>
              <w:tab w:val="center" w:pos="4320"/>
              <w:tab w:val="right" w:pos="8640"/>
            </w:tabs>
            <w:suppressAutoHyphens/>
            <w:spacing w:line="260" w:lineRule="exact"/>
            <w:rPr>
              <w:rFonts w:cs="Arial"/>
              <w:lang w:eastAsia="zh-CN"/>
            </w:rPr>
          </w:pPr>
          <w:r w:rsidRPr="001B01EA">
            <w:rPr>
              <w:rFonts w:cs="Arial"/>
              <w:noProof/>
              <w:lang w:eastAsia="sl-SI"/>
            </w:rPr>
            <w:drawing>
              <wp:inline distT="0" distB="0" distL="0" distR="0" wp14:anchorId="4D97C02E" wp14:editId="51B48DE9">
                <wp:extent cx="2338070" cy="628650"/>
                <wp:effectExtent l="0" t="0" r="508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
                          <a:extLst>
                            <a:ext uri="{28A0092B-C50C-407E-A947-70E740481C1C}">
                              <a14:useLocalDpi xmlns:a14="http://schemas.microsoft.com/office/drawing/2010/main" val="0"/>
                            </a:ext>
                          </a:extLst>
                        </a:blip>
                        <a:srcRect r="20026"/>
                        <a:stretch>
                          <a:fillRect/>
                        </a:stretch>
                      </pic:blipFill>
                      <pic:spPr bwMode="auto">
                        <a:xfrm>
                          <a:off x="0" y="0"/>
                          <a:ext cx="2338070" cy="628650"/>
                        </a:xfrm>
                        <a:prstGeom prst="rect">
                          <a:avLst/>
                        </a:prstGeom>
                        <a:noFill/>
                      </pic:spPr>
                    </pic:pic>
                  </a:graphicData>
                </a:graphic>
              </wp:inline>
            </w:drawing>
          </w:r>
        </w:p>
      </w:tc>
    </w:tr>
    <w:tr w:rsidR="00DB62D1" w14:paraId="5DE05CD5" w14:textId="77777777" w:rsidTr="009F2B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3" w:type="dxa"/>
      </w:trPr>
      <w:tc>
        <w:tcPr>
          <w:tcW w:w="8858" w:type="dxa"/>
          <w:gridSpan w:val="3"/>
          <w:tcBorders>
            <w:top w:val="nil"/>
            <w:left w:val="nil"/>
            <w:right w:val="nil"/>
          </w:tcBorders>
        </w:tcPr>
        <w:p w14:paraId="2C4493A1" w14:textId="77777777" w:rsidR="00DB62D1" w:rsidRPr="00B60925" w:rsidRDefault="00DB62D1" w:rsidP="00CA0F5F">
          <w:pPr>
            <w:pStyle w:val="Glava"/>
            <w:tabs>
              <w:tab w:val="clear" w:pos="4320"/>
              <w:tab w:val="clear" w:pos="8640"/>
              <w:tab w:val="left" w:pos="5112"/>
            </w:tabs>
            <w:spacing w:before="120" w:line="240" w:lineRule="exact"/>
            <w:jc w:val="right"/>
            <w:rPr>
              <w:rFonts w:cs="Arial"/>
              <w:szCs w:val="20"/>
              <w:lang w:eastAsia="en-US"/>
            </w:rPr>
          </w:pPr>
          <w:r>
            <w:rPr>
              <w:rFonts w:cs="Arial"/>
              <w:szCs w:val="20"/>
              <w:lang w:eastAsia="en-US"/>
            </w:rPr>
            <w:t>Vzorec pogodbe</w:t>
          </w:r>
        </w:p>
      </w:tc>
    </w:tr>
  </w:tbl>
  <w:p w14:paraId="7D3A280D" w14:textId="16B4FE63" w:rsidR="00DB62D1" w:rsidRPr="00CA0F5F" w:rsidRDefault="00DB62D1" w:rsidP="00CA0F5F">
    <w:pPr>
      <w:pStyle w:val="Glava"/>
      <w:jc w:val="both"/>
      <w:rPr>
        <w:b/>
        <w:i/>
      </w:rPr>
    </w:pPr>
    <w:r>
      <w:rPr>
        <w:sz w:val="22"/>
      </w:rPr>
      <w:t xml:space="preserve">                                                                                                                 </w:t>
    </w:r>
    <w:r w:rsidRPr="00CA0F5F">
      <w:t xml:space="preserve"> </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9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2029"/>
      <w:gridCol w:w="3143"/>
      <w:gridCol w:w="763"/>
    </w:tblGrid>
    <w:tr w:rsidR="00DB62D1" w14:paraId="12C834E3" w14:textId="77777777" w:rsidTr="002E52F9">
      <w:trPr>
        <w:trHeight w:val="1139"/>
      </w:trPr>
      <w:tc>
        <w:tcPr>
          <w:tcW w:w="3686" w:type="dxa"/>
        </w:tcPr>
        <w:p w14:paraId="3E772D67" w14:textId="77777777" w:rsidR="00DB62D1" w:rsidRDefault="00DB62D1" w:rsidP="00CA3F01">
          <w:pPr>
            <w:widowControl w:val="0"/>
            <w:tabs>
              <w:tab w:val="center" w:pos="4320"/>
              <w:tab w:val="right" w:pos="8640"/>
            </w:tabs>
            <w:suppressAutoHyphens/>
            <w:spacing w:line="260" w:lineRule="exact"/>
            <w:rPr>
              <w:rFonts w:cs="Arial"/>
              <w:lang w:eastAsia="zh-CN"/>
            </w:rPr>
          </w:pPr>
          <w:r>
            <w:rPr>
              <w:noProof/>
              <w:lang w:eastAsia="sl-SI"/>
            </w:rPr>
            <w:drawing>
              <wp:anchor distT="0" distB="0" distL="114300" distR="114300" simplePos="0" relativeHeight="251707392" behindDoc="0" locked="0" layoutInCell="1" allowOverlap="1" wp14:anchorId="7CEE40D3" wp14:editId="5B39CDD8">
                <wp:simplePos x="0" y="0"/>
                <wp:positionH relativeFrom="column">
                  <wp:posOffset>-106146</wp:posOffset>
                </wp:positionH>
                <wp:positionV relativeFrom="paragraph">
                  <wp:posOffset>98425</wp:posOffset>
                </wp:positionV>
                <wp:extent cx="2519045" cy="453390"/>
                <wp:effectExtent l="0" t="0" r="0" b="3810"/>
                <wp:wrapNone/>
                <wp:docPr id="13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045" cy="4533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029" w:type="dxa"/>
          <w:vAlign w:val="bottom"/>
        </w:tcPr>
        <w:p w14:paraId="7D15ABC5" w14:textId="77777777" w:rsidR="00DB62D1" w:rsidRDefault="00DB62D1" w:rsidP="00CA3F01">
          <w:pPr>
            <w:widowControl w:val="0"/>
            <w:tabs>
              <w:tab w:val="center" w:pos="4320"/>
              <w:tab w:val="right" w:pos="8640"/>
            </w:tabs>
            <w:suppressAutoHyphens/>
            <w:spacing w:line="260" w:lineRule="exact"/>
            <w:ind w:left="175"/>
            <w:rPr>
              <w:rFonts w:cs="Arial"/>
              <w:lang w:eastAsia="zh-CN"/>
            </w:rPr>
          </w:pPr>
          <w:r w:rsidRPr="005D665A">
            <w:rPr>
              <w:rFonts w:cs="Arial"/>
              <w:noProof/>
              <w:lang w:eastAsia="sl-SI"/>
            </w:rPr>
            <w:drawing>
              <wp:inline distT="0" distB="0" distL="0" distR="0" wp14:anchorId="539AC696" wp14:editId="73C150A4">
                <wp:extent cx="1104900" cy="619125"/>
                <wp:effectExtent l="0" t="0" r="0" b="9525"/>
                <wp:docPr id="134" name="Slika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4900" cy="619125"/>
                        </a:xfrm>
                        <a:prstGeom prst="rect">
                          <a:avLst/>
                        </a:prstGeom>
                        <a:noFill/>
                      </pic:spPr>
                    </pic:pic>
                  </a:graphicData>
                </a:graphic>
              </wp:inline>
            </w:drawing>
          </w:r>
        </w:p>
      </w:tc>
      <w:tc>
        <w:tcPr>
          <w:tcW w:w="3906" w:type="dxa"/>
          <w:gridSpan w:val="2"/>
          <w:vAlign w:val="bottom"/>
        </w:tcPr>
        <w:p w14:paraId="436B9F39" w14:textId="77777777" w:rsidR="00DB62D1" w:rsidRDefault="00DB62D1" w:rsidP="00CA3F01">
          <w:pPr>
            <w:widowControl w:val="0"/>
            <w:tabs>
              <w:tab w:val="center" w:pos="4320"/>
              <w:tab w:val="right" w:pos="8640"/>
            </w:tabs>
            <w:suppressAutoHyphens/>
            <w:spacing w:line="260" w:lineRule="exact"/>
            <w:rPr>
              <w:rFonts w:cs="Arial"/>
              <w:lang w:eastAsia="zh-CN"/>
            </w:rPr>
          </w:pPr>
          <w:r w:rsidRPr="001B01EA">
            <w:rPr>
              <w:rFonts w:cs="Arial"/>
              <w:noProof/>
              <w:lang w:eastAsia="sl-SI"/>
            </w:rPr>
            <w:drawing>
              <wp:inline distT="0" distB="0" distL="0" distR="0" wp14:anchorId="5A3F8FD9" wp14:editId="537E63CE">
                <wp:extent cx="2338070" cy="628650"/>
                <wp:effectExtent l="0" t="0" r="5080" b="0"/>
                <wp:docPr id="135" name="Slika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
                          <a:extLst>
                            <a:ext uri="{28A0092B-C50C-407E-A947-70E740481C1C}">
                              <a14:useLocalDpi xmlns:a14="http://schemas.microsoft.com/office/drawing/2010/main" val="0"/>
                            </a:ext>
                          </a:extLst>
                        </a:blip>
                        <a:srcRect r="20026"/>
                        <a:stretch>
                          <a:fillRect/>
                        </a:stretch>
                      </pic:blipFill>
                      <pic:spPr bwMode="auto">
                        <a:xfrm>
                          <a:off x="0" y="0"/>
                          <a:ext cx="2338070" cy="628650"/>
                        </a:xfrm>
                        <a:prstGeom prst="rect">
                          <a:avLst/>
                        </a:prstGeom>
                        <a:noFill/>
                      </pic:spPr>
                    </pic:pic>
                  </a:graphicData>
                </a:graphic>
              </wp:inline>
            </w:drawing>
          </w:r>
        </w:p>
      </w:tc>
    </w:tr>
    <w:tr w:rsidR="00DB62D1" w14:paraId="44979655" w14:textId="77777777" w:rsidTr="002E52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3" w:type="dxa"/>
      </w:trPr>
      <w:tc>
        <w:tcPr>
          <w:tcW w:w="8858" w:type="dxa"/>
          <w:gridSpan w:val="3"/>
          <w:tcBorders>
            <w:top w:val="nil"/>
            <w:left w:val="nil"/>
            <w:right w:val="nil"/>
          </w:tcBorders>
        </w:tcPr>
        <w:p w14:paraId="25A1A083" w14:textId="77777777" w:rsidR="00DB62D1" w:rsidRPr="00B60925" w:rsidRDefault="00DB62D1" w:rsidP="00CA3F01">
          <w:pPr>
            <w:pStyle w:val="Glava"/>
            <w:tabs>
              <w:tab w:val="clear" w:pos="4320"/>
              <w:tab w:val="clear" w:pos="8640"/>
              <w:tab w:val="left" w:pos="5112"/>
            </w:tabs>
            <w:spacing w:before="120" w:line="240" w:lineRule="exact"/>
            <w:jc w:val="right"/>
            <w:rPr>
              <w:rFonts w:cs="Arial"/>
              <w:szCs w:val="20"/>
              <w:lang w:eastAsia="en-US"/>
            </w:rPr>
          </w:pPr>
          <w:r>
            <w:rPr>
              <w:rFonts w:cs="Arial"/>
              <w:szCs w:val="20"/>
              <w:lang w:eastAsia="en-US"/>
            </w:rPr>
            <w:t>Vzorec pogodbe</w:t>
          </w:r>
        </w:p>
      </w:tc>
    </w:tr>
  </w:tbl>
  <w:p w14:paraId="066F256E" w14:textId="77777777" w:rsidR="00DB62D1" w:rsidRPr="00917827" w:rsidRDefault="00DB62D1" w:rsidP="00917827">
    <w:pPr>
      <w:pStyle w:val="Glava"/>
      <w:jc w:val="both"/>
      <w:rPr>
        <w:b/>
        <w:i/>
      </w:rPr>
    </w:pPr>
    <w:r>
      <w:rPr>
        <w:sz w:val="2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9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2029"/>
      <w:gridCol w:w="3143"/>
      <w:gridCol w:w="763"/>
    </w:tblGrid>
    <w:tr w:rsidR="00DB62D1" w14:paraId="7DBBE5AE" w14:textId="77777777" w:rsidTr="002E52F9">
      <w:trPr>
        <w:trHeight w:val="1139"/>
      </w:trPr>
      <w:tc>
        <w:tcPr>
          <w:tcW w:w="3686" w:type="dxa"/>
        </w:tcPr>
        <w:p w14:paraId="4DEE8B13" w14:textId="77777777" w:rsidR="00DB62D1" w:rsidRDefault="00DB62D1" w:rsidP="00B60925">
          <w:pPr>
            <w:widowControl w:val="0"/>
            <w:tabs>
              <w:tab w:val="center" w:pos="4320"/>
              <w:tab w:val="right" w:pos="8640"/>
            </w:tabs>
            <w:suppressAutoHyphens/>
            <w:spacing w:line="260" w:lineRule="exact"/>
            <w:rPr>
              <w:rFonts w:cs="Arial"/>
              <w:lang w:eastAsia="zh-CN"/>
            </w:rPr>
          </w:pPr>
          <w:r>
            <w:rPr>
              <w:noProof/>
              <w:lang w:eastAsia="sl-SI"/>
            </w:rPr>
            <w:drawing>
              <wp:anchor distT="0" distB="0" distL="114300" distR="114300" simplePos="0" relativeHeight="251697152" behindDoc="0" locked="0" layoutInCell="1" allowOverlap="1" wp14:anchorId="1D1877A3" wp14:editId="4EB2691A">
                <wp:simplePos x="0" y="0"/>
                <wp:positionH relativeFrom="column">
                  <wp:posOffset>-106146</wp:posOffset>
                </wp:positionH>
                <wp:positionV relativeFrom="paragraph">
                  <wp:posOffset>98425</wp:posOffset>
                </wp:positionV>
                <wp:extent cx="2519045" cy="453390"/>
                <wp:effectExtent l="0" t="0" r="0" b="3810"/>
                <wp:wrapNone/>
                <wp:docPr id="15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045" cy="4533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029" w:type="dxa"/>
          <w:vAlign w:val="bottom"/>
        </w:tcPr>
        <w:p w14:paraId="535A3988" w14:textId="77777777" w:rsidR="00DB62D1" w:rsidRDefault="00DB62D1" w:rsidP="00B60925">
          <w:pPr>
            <w:widowControl w:val="0"/>
            <w:tabs>
              <w:tab w:val="center" w:pos="4320"/>
              <w:tab w:val="right" w:pos="8640"/>
            </w:tabs>
            <w:suppressAutoHyphens/>
            <w:spacing w:line="260" w:lineRule="exact"/>
            <w:ind w:left="175"/>
            <w:rPr>
              <w:rFonts w:cs="Arial"/>
              <w:lang w:eastAsia="zh-CN"/>
            </w:rPr>
          </w:pPr>
          <w:r w:rsidRPr="005D665A">
            <w:rPr>
              <w:rFonts w:cs="Arial"/>
              <w:noProof/>
              <w:lang w:eastAsia="sl-SI"/>
            </w:rPr>
            <w:drawing>
              <wp:inline distT="0" distB="0" distL="0" distR="0" wp14:anchorId="2D76EFD3" wp14:editId="46DB4246">
                <wp:extent cx="1104900" cy="619125"/>
                <wp:effectExtent l="0" t="0" r="0" b="9525"/>
                <wp:docPr id="154" name="Slika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4900" cy="619125"/>
                        </a:xfrm>
                        <a:prstGeom prst="rect">
                          <a:avLst/>
                        </a:prstGeom>
                        <a:noFill/>
                      </pic:spPr>
                    </pic:pic>
                  </a:graphicData>
                </a:graphic>
              </wp:inline>
            </w:drawing>
          </w:r>
        </w:p>
      </w:tc>
      <w:tc>
        <w:tcPr>
          <w:tcW w:w="3906" w:type="dxa"/>
          <w:gridSpan w:val="2"/>
          <w:vAlign w:val="bottom"/>
        </w:tcPr>
        <w:p w14:paraId="475E0A3F" w14:textId="77777777" w:rsidR="00DB62D1" w:rsidRDefault="00DB62D1" w:rsidP="00B60925">
          <w:pPr>
            <w:widowControl w:val="0"/>
            <w:tabs>
              <w:tab w:val="center" w:pos="4320"/>
              <w:tab w:val="right" w:pos="8640"/>
            </w:tabs>
            <w:suppressAutoHyphens/>
            <w:spacing w:line="260" w:lineRule="exact"/>
            <w:rPr>
              <w:rFonts w:cs="Arial"/>
              <w:lang w:eastAsia="zh-CN"/>
            </w:rPr>
          </w:pPr>
          <w:r w:rsidRPr="001B01EA">
            <w:rPr>
              <w:rFonts w:cs="Arial"/>
              <w:noProof/>
              <w:lang w:eastAsia="sl-SI"/>
            </w:rPr>
            <w:drawing>
              <wp:inline distT="0" distB="0" distL="0" distR="0" wp14:anchorId="648A625A" wp14:editId="2BEBF841">
                <wp:extent cx="2338070" cy="628650"/>
                <wp:effectExtent l="0" t="0" r="5080" b="0"/>
                <wp:docPr id="155" name="Slika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
                          <a:extLst>
                            <a:ext uri="{28A0092B-C50C-407E-A947-70E740481C1C}">
                              <a14:useLocalDpi xmlns:a14="http://schemas.microsoft.com/office/drawing/2010/main" val="0"/>
                            </a:ext>
                          </a:extLst>
                        </a:blip>
                        <a:srcRect r="20026"/>
                        <a:stretch>
                          <a:fillRect/>
                        </a:stretch>
                      </pic:blipFill>
                      <pic:spPr bwMode="auto">
                        <a:xfrm>
                          <a:off x="0" y="0"/>
                          <a:ext cx="2338070" cy="628650"/>
                        </a:xfrm>
                        <a:prstGeom prst="rect">
                          <a:avLst/>
                        </a:prstGeom>
                        <a:noFill/>
                      </pic:spPr>
                    </pic:pic>
                  </a:graphicData>
                </a:graphic>
              </wp:inline>
            </w:drawing>
          </w:r>
        </w:p>
      </w:tc>
    </w:tr>
    <w:tr w:rsidR="00DB62D1" w14:paraId="0F11DB32" w14:textId="77777777" w:rsidTr="002E52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3" w:type="dxa"/>
      </w:trPr>
      <w:tc>
        <w:tcPr>
          <w:tcW w:w="8858" w:type="dxa"/>
          <w:gridSpan w:val="3"/>
          <w:tcBorders>
            <w:top w:val="nil"/>
            <w:left w:val="nil"/>
            <w:right w:val="nil"/>
          </w:tcBorders>
        </w:tcPr>
        <w:p w14:paraId="2C673966" w14:textId="77777777" w:rsidR="00DB62D1" w:rsidRPr="00B60925" w:rsidRDefault="00DB62D1" w:rsidP="00B60925">
          <w:pPr>
            <w:pStyle w:val="Glava"/>
            <w:tabs>
              <w:tab w:val="clear" w:pos="4320"/>
              <w:tab w:val="clear" w:pos="8640"/>
              <w:tab w:val="left" w:pos="5112"/>
            </w:tabs>
            <w:spacing w:before="120" w:line="240" w:lineRule="exact"/>
            <w:jc w:val="right"/>
            <w:rPr>
              <w:rFonts w:cs="Arial"/>
              <w:szCs w:val="20"/>
              <w:lang w:eastAsia="en-US"/>
            </w:rPr>
          </w:pPr>
          <w:r w:rsidRPr="00B60925">
            <w:rPr>
              <w:rFonts w:cs="Arial"/>
              <w:szCs w:val="20"/>
              <w:lang w:eastAsia="en-US"/>
            </w:rPr>
            <w:t>OBR-</w:t>
          </w:r>
          <w:r>
            <w:rPr>
              <w:rFonts w:cs="Arial"/>
              <w:szCs w:val="20"/>
              <w:lang w:eastAsia="en-US"/>
            </w:rPr>
            <w:t>2</w:t>
          </w:r>
        </w:p>
      </w:tc>
    </w:tr>
  </w:tbl>
  <w:p w14:paraId="3B12B82C" w14:textId="77777777" w:rsidR="00DB62D1" w:rsidRPr="00B60925" w:rsidRDefault="00DB62D1" w:rsidP="00B60925">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9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2029"/>
      <w:gridCol w:w="3143"/>
      <w:gridCol w:w="763"/>
    </w:tblGrid>
    <w:tr w:rsidR="00DB62D1" w14:paraId="71853467" w14:textId="77777777" w:rsidTr="002E52F9">
      <w:trPr>
        <w:trHeight w:val="1139"/>
      </w:trPr>
      <w:tc>
        <w:tcPr>
          <w:tcW w:w="3686" w:type="dxa"/>
        </w:tcPr>
        <w:p w14:paraId="510E23FE" w14:textId="77777777" w:rsidR="00DB62D1" w:rsidRDefault="00DB62D1" w:rsidP="00B60925">
          <w:pPr>
            <w:widowControl w:val="0"/>
            <w:tabs>
              <w:tab w:val="center" w:pos="4320"/>
              <w:tab w:val="right" w:pos="8640"/>
            </w:tabs>
            <w:suppressAutoHyphens/>
            <w:spacing w:line="260" w:lineRule="exact"/>
            <w:rPr>
              <w:rFonts w:cs="Arial"/>
              <w:lang w:eastAsia="zh-CN"/>
            </w:rPr>
          </w:pPr>
          <w:r>
            <w:rPr>
              <w:noProof/>
              <w:lang w:eastAsia="sl-SI"/>
            </w:rPr>
            <w:drawing>
              <wp:anchor distT="0" distB="0" distL="114300" distR="114300" simplePos="0" relativeHeight="251699200" behindDoc="0" locked="0" layoutInCell="1" allowOverlap="1" wp14:anchorId="169F9C20" wp14:editId="0435282F">
                <wp:simplePos x="0" y="0"/>
                <wp:positionH relativeFrom="column">
                  <wp:posOffset>-106146</wp:posOffset>
                </wp:positionH>
                <wp:positionV relativeFrom="paragraph">
                  <wp:posOffset>98425</wp:posOffset>
                </wp:positionV>
                <wp:extent cx="2519045" cy="453390"/>
                <wp:effectExtent l="0" t="0" r="0" b="3810"/>
                <wp:wrapNone/>
                <wp:docPr id="15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045" cy="4533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029" w:type="dxa"/>
          <w:vAlign w:val="bottom"/>
        </w:tcPr>
        <w:p w14:paraId="2687B7E4" w14:textId="77777777" w:rsidR="00DB62D1" w:rsidRDefault="00DB62D1" w:rsidP="00B60925">
          <w:pPr>
            <w:widowControl w:val="0"/>
            <w:tabs>
              <w:tab w:val="center" w:pos="4320"/>
              <w:tab w:val="right" w:pos="8640"/>
            </w:tabs>
            <w:suppressAutoHyphens/>
            <w:spacing w:line="260" w:lineRule="exact"/>
            <w:ind w:left="175"/>
            <w:rPr>
              <w:rFonts w:cs="Arial"/>
              <w:lang w:eastAsia="zh-CN"/>
            </w:rPr>
          </w:pPr>
          <w:r w:rsidRPr="005D665A">
            <w:rPr>
              <w:rFonts w:cs="Arial"/>
              <w:noProof/>
              <w:lang w:eastAsia="sl-SI"/>
            </w:rPr>
            <w:drawing>
              <wp:inline distT="0" distB="0" distL="0" distR="0" wp14:anchorId="06533B2A" wp14:editId="4211748D">
                <wp:extent cx="1104900" cy="619125"/>
                <wp:effectExtent l="0" t="0" r="0" b="9525"/>
                <wp:docPr id="157" name="Slika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4900" cy="619125"/>
                        </a:xfrm>
                        <a:prstGeom prst="rect">
                          <a:avLst/>
                        </a:prstGeom>
                        <a:noFill/>
                      </pic:spPr>
                    </pic:pic>
                  </a:graphicData>
                </a:graphic>
              </wp:inline>
            </w:drawing>
          </w:r>
        </w:p>
      </w:tc>
      <w:tc>
        <w:tcPr>
          <w:tcW w:w="3906" w:type="dxa"/>
          <w:gridSpan w:val="2"/>
          <w:vAlign w:val="bottom"/>
        </w:tcPr>
        <w:p w14:paraId="3FA67FE4" w14:textId="77777777" w:rsidR="00DB62D1" w:rsidRDefault="00DB62D1" w:rsidP="00B60925">
          <w:pPr>
            <w:widowControl w:val="0"/>
            <w:tabs>
              <w:tab w:val="center" w:pos="4320"/>
              <w:tab w:val="right" w:pos="8640"/>
            </w:tabs>
            <w:suppressAutoHyphens/>
            <w:spacing w:line="260" w:lineRule="exact"/>
            <w:rPr>
              <w:rFonts w:cs="Arial"/>
              <w:lang w:eastAsia="zh-CN"/>
            </w:rPr>
          </w:pPr>
          <w:r w:rsidRPr="001B01EA">
            <w:rPr>
              <w:rFonts w:cs="Arial"/>
              <w:noProof/>
              <w:lang w:eastAsia="sl-SI"/>
            </w:rPr>
            <w:drawing>
              <wp:inline distT="0" distB="0" distL="0" distR="0" wp14:anchorId="32B12B34" wp14:editId="51D32588">
                <wp:extent cx="2338070" cy="628650"/>
                <wp:effectExtent l="0" t="0" r="5080" b="0"/>
                <wp:docPr id="158" name="Slika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
                          <a:extLst>
                            <a:ext uri="{28A0092B-C50C-407E-A947-70E740481C1C}">
                              <a14:useLocalDpi xmlns:a14="http://schemas.microsoft.com/office/drawing/2010/main" val="0"/>
                            </a:ext>
                          </a:extLst>
                        </a:blip>
                        <a:srcRect r="20026"/>
                        <a:stretch>
                          <a:fillRect/>
                        </a:stretch>
                      </pic:blipFill>
                      <pic:spPr bwMode="auto">
                        <a:xfrm>
                          <a:off x="0" y="0"/>
                          <a:ext cx="2338070" cy="628650"/>
                        </a:xfrm>
                        <a:prstGeom prst="rect">
                          <a:avLst/>
                        </a:prstGeom>
                        <a:noFill/>
                      </pic:spPr>
                    </pic:pic>
                  </a:graphicData>
                </a:graphic>
              </wp:inline>
            </w:drawing>
          </w:r>
        </w:p>
      </w:tc>
    </w:tr>
    <w:tr w:rsidR="00DB62D1" w14:paraId="7001428C" w14:textId="77777777" w:rsidTr="002E52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3" w:type="dxa"/>
      </w:trPr>
      <w:tc>
        <w:tcPr>
          <w:tcW w:w="8858" w:type="dxa"/>
          <w:gridSpan w:val="3"/>
          <w:tcBorders>
            <w:top w:val="nil"/>
            <w:left w:val="nil"/>
            <w:right w:val="nil"/>
          </w:tcBorders>
        </w:tcPr>
        <w:p w14:paraId="1E3846CF" w14:textId="77777777" w:rsidR="00DB62D1" w:rsidRPr="00B60925" w:rsidRDefault="00DB62D1" w:rsidP="00B60925">
          <w:pPr>
            <w:pStyle w:val="Glava"/>
            <w:tabs>
              <w:tab w:val="clear" w:pos="4320"/>
              <w:tab w:val="clear" w:pos="8640"/>
              <w:tab w:val="left" w:pos="5112"/>
            </w:tabs>
            <w:spacing w:before="120" w:line="240" w:lineRule="exact"/>
            <w:jc w:val="right"/>
            <w:rPr>
              <w:rFonts w:cs="Arial"/>
              <w:szCs w:val="20"/>
              <w:lang w:eastAsia="en-US"/>
            </w:rPr>
          </w:pPr>
          <w:r w:rsidRPr="00B60925">
            <w:rPr>
              <w:rFonts w:cs="Arial"/>
              <w:szCs w:val="20"/>
              <w:lang w:eastAsia="en-US"/>
            </w:rPr>
            <w:t>OBR</w:t>
          </w:r>
          <w:r>
            <w:rPr>
              <w:rFonts w:cs="Arial"/>
              <w:szCs w:val="20"/>
              <w:lang w:eastAsia="en-US"/>
            </w:rPr>
            <w:t>-3</w:t>
          </w:r>
        </w:p>
      </w:tc>
    </w:tr>
  </w:tbl>
  <w:p w14:paraId="7B62DC68" w14:textId="77777777" w:rsidR="00DB62D1" w:rsidRPr="00B60925" w:rsidRDefault="00DB62D1" w:rsidP="00B60925">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9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2029"/>
      <w:gridCol w:w="3143"/>
      <w:gridCol w:w="763"/>
    </w:tblGrid>
    <w:tr w:rsidR="00DB62D1" w14:paraId="69F29789" w14:textId="77777777" w:rsidTr="002E52F9">
      <w:trPr>
        <w:trHeight w:val="1139"/>
      </w:trPr>
      <w:tc>
        <w:tcPr>
          <w:tcW w:w="3686" w:type="dxa"/>
        </w:tcPr>
        <w:p w14:paraId="33EB703A" w14:textId="77777777" w:rsidR="00DB62D1" w:rsidRDefault="00DB62D1" w:rsidP="00B60925">
          <w:pPr>
            <w:widowControl w:val="0"/>
            <w:tabs>
              <w:tab w:val="center" w:pos="4320"/>
              <w:tab w:val="right" w:pos="8640"/>
            </w:tabs>
            <w:suppressAutoHyphens/>
            <w:spacing w:line="260" w:lineRule="exact"/>
            <w:rPr>
              <w:rFonts w:cs="Arial"/>
              <w:lang w:eastAsia="zh-CN"/>
            </w:rPr>
          </w:pPr>
          <w:r>
            <w:rPr>
              <w:noProof/>
              <w:lang w:eastAsia="sl-SI"/>
            </w:rPr>
            <w:drawing>
              <wp:anchor distT="0" distB="0" distL="114300" distR="114300" simplePos="0" relativeHeight="251701248" behindDoc="0" locked="0" layoutInCell="1" allowOverlap="1" wp14:anchorId="2C53C2BA" wp14:editId="246217C3">
                <wp:simplePos x="0" y="0"/>
                <wp:positionH relativeFrom="column">
                  <wp:posOffset>-106146</wp:posOffset>
                </wp:positionH>
                <wp:positionV relativeFrom="paragraph">
                  <wp:posOffset>98425</wp:posOffset>
                </wp:positionV>
                <wp:extent cx="2519045" cy="453390"/>
                <wp:effectExtent l="0" t="0" r="0" b="3810"/>
                <wp:wrapNone/>
                <wp:docPr id="15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045" cy="4533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029" w:type="dxa"/>
          <w:vAlign w:val="bottom"/>
        </w:tcPr>
        <w:p w14:paraId="6A3D25DA" w14:textId="77777777" w:rsidR="00DB62D1" w:rsidRDefault="00DB62D1" w:rsidP="00B60925">
          <w:pPr>
            <w:widowControl w:val="0"/>
            <w:tabs>
              <w:tab w:val="center" w:pos="4320"/>
              <w:tab w:val="right" w:pos="8640"/>
            </w:tabs>
            <w:suppressAutoHyphens/>
            <w:spacing w:line="260" w:lineRule="exact"/>
            <w:ind w:left="175"/>
            <w:rPr>
              <w:rFonts w:cs="Arial"/>
              <w:lang w:eastAsia="zh-CN"/>
            </w:rPr>
          </w:pPr>
          <w:r w:rsidRPr="005D665A">
            <w:rPr>
              <w:rFonts w:cs="Arial"/>
              <w:noProof/>
              <w:lang w:eastAsia="sl-SI"/>
            </w:rPr>
            <w:drawing>
              <wp:inline distT="0" distB="0" distL="0" distR="0" wp14:anchorId="62366489" wp14:editId="5BBBCDA9">
                <wp:extent cx="1104900" cy="619125"/>
                <wp:effectExtent l="0" t="0" r="0" b="9525"/>
                <wp:docPr id="160" name="Slika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4900" cy="619125"/>
                        </a:xfrm>
                        <a:prstGeom prst="rect">
                          <a:avLst/>
                        </a:prstGeom>
                        <a:noFill/>
                      </pic:spPr>
                    </pic:pic>
                  </a:graphicData>
                </a:graphic>
              </wp:inline>
            </w:drawing>
          </w:r>
        </w:p>
      </w:tc>
      <w:tc>
        <w:tcPr>
          <w:tcW w:w="3906" w:type="dxa"/>
          <w:gridSpan w:val="2"/>
          <w:vAlign w:val="bottom"/>
        </w:tcPr>
        <w:p w14:paraId="46E212A8" w14:textId="77777777" w:rsidR="00DB62D1" w:rsidRDefault="00DB62D1" w:rsidP="00B60925">
          <w:pPr>
            <w:widowControl w:val="0"/>
            <w:tabs>
              <w:tab w:val="center" w:pos="4320"/>
              <w:tab w:val="right" w:pos="8640"/>
            </w:tabs>
            <w:suppressAutoHyphens/>
            <w:spacing w:line="260" w:lineRule="exact"/>
            <w:rPr>
              <w:rFonts w:cs="Arial"/>
              <w:lang w:eastAsia="zh-CN"/>
            </w:rPr>
          </w:pPr>
          <w:r w:rsidRPr="001B01EA">
            <w:rPr>
              <w:rFonts w:cs="Arial"/>
              <w:noProof/>
              <w:lang w:eastAsia="sl-SI"/>
            </w:rPr>
            <w:drawing>
              <wp:inline distT="0" distB="0" distL="0" distR="0" wp14:anchorId="4ECDA9D4" wp14:editId="42F91743">
                <wp:extent cx="2338070" cy="628650"/>
                <wp:effectExtent l="0" t="0" r="5080" b="0"/>
                <wp:docPr id="161" name="Slika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
                          <a:extLst>
                            <a:ext uri="{28A0092B-C50C-407E-A947-70E740481C1C}">
                              <a14:useLocalDpi xmlns:a14="http://schemas.microsoft.com/office/drawing/2010/main" val="0"/>
                            </a:ext>
                          </a:extLst>
                        </a:blip>
                        <a:srcRect r="20026"/>
                        <a:stretch>
                          <a:fillRect/>
                        </a:stretch>
                      </pic:blipFill>
                      <pic:spPr bwMode="auto">
                        <a:xfrm>
                          <a:off x="0" y="0"/>
                          <a:ext cx="2338070" cy="628650"/>
                        </a:xfrm>
                        <a:prstGeom prst="rect">
                          <a:avLst/>
                        </a:prstGeom>
                        <a:noFill/>
                      </pic:spPr>
                    </pic:pic>
                  </a:graphicData>
                </a:graphic>
              </wp:inline>
            </w:drawing>
          </w:r>
        </w:p>
      </w:tc>
    </w:tr>
    <w:tr w:rsidR="00DB62D1" w14:paraId="6218BF3B" w14:textId="77777777" w:rsidTr="002E52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3" w:type="dxa"/>
      </w:trPr>
      <w:tc>
        <w:tcPr>
          <w:tcW w:w="8858" w:type="dxa"/>
          <w:gridSpan w:val="3"/>
          <w:tcBorders>
            <w:top w:val="nil"/>
            <w:left w:val="nil"/>
            <w:right w:val="nil"/>
          </w:tcBorders>
        </w:tcPr>
        <w:p w14:paraId="1AAC612D" w14:textId="77777777" w:rsidR="00DB62D1" w:rsidRPr="00B60925" w:rsidRDefault="00DB62D1" w:rsidP="00B60925">
          <w:pPr>
            <w:pStyle w:val="Glava"/>
            <w:tabs>
              <w:tab w:val="clear" w:pos="4320"/>
              <w:tab w:val="clear" w:pos="8640"/>
              <w:tab w:val="left" w:pos="5112"/>
            </w:tabs>
            <w:spacing w:before="120" w:line="240" w:lineRule="exact"/>
            <w:jc w:val="right"/>
            <w:rPr>
              <w:rFonts w:cs="Arial"/>
              <w:szCs w:val="20"/>
              <w:lang w:eastAsia="en-US"/>
            </w:rPr>
          </w:pPr>
          <w:r w:rsidRPr="00B60925">
            <w:rPr>
              <w:rFonts w:cs="Arial"/>
              <w:szCs w:val="20"/>
              <w:lang w:eastAsia="en-US"/>
            </w:rPr>
            <w:t>OBR-</w:t>
          </w:r>
          <w:r>
            <w:rPr>
              <w:rFonts w:cs="Arial"/>
              <w:szCs w:val="20"/>
              <w:lang w:eastAsia="en-US"/>
            </w:rPr>
            <w:t>4</w:t>
          </w:r>
        </w:p>
      </w:tc>
    </w:tr>
  </w:tbl>
  <w:p w14:paraId="6A6D2A00" w14:textId="77777777" w:rsidR="00DB62D1" w:rsidRPr="00B60925" w:rsidRDefault="00DB62D1" w:rsidP="00B60925">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F1A20" w14:textId="77777777" w:rsidR="00DB62D1" w:rsidRPr="00B60925" w:rsidRDefault="00DB62D1" w:rsidP="00B60925">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9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2029"/>
      <w:gridCol w:w="3143"/>
      <w:gridCol w:w="763"/>
    </w:tblGrid>
    <w:tr w:rsidR="00DB62D1" w14:paraId="5543DCE8" w14:textId="77777777" w:rsidTr="00DB62D1">
      <w:trPr>
        <w:trHeight w:val="1139"/>
      </w:trPr>
      <w:tc>
        <w:tcPr>
          <w:tcW w:w="3686" w:type="dxa"/>
        </w:tcPr>
        <w:p w14:paraId="7A1AE382" w14:textId="77777777" w:rsidR="00DB62D1" w:rsidRDefault="00DB62D1" w:rsidP="00DB62D1">
          <w:pPr>
            <w:widowControl w:val="0"/>
            <w:tabs>
              <w:tab w:val="center" w:pos="4320"/>
              <w:tab w:val="right" w:pos="8640"/>
            </w:tabs>
            <w:suppressAutoHyphens/>
            <w:spacing w:line="260" w:lineRule="exact"/>
            <w:rPr>
              <w:rFonts w:cs="Arial"/>
              <w:lang w:eastAsia="zh-CN"/>
            </w:rPr>
          </w:pPr>
          <w:r>
            <w:rPr>
              <w:noProof/>
              <w:lang w:eastAsia="sl-SI"/>
            </w:rPr>
            <w:drawing>
              <wp:anchor distT="0" distB="0" distL="114300" distR="114300" simplePos="0" relativeHeight="251723776" behindDoc="0" locked="0" layoutInCell="1" allowOverlap="1" wp14:anchorId="7B60E59D" wp14:editId="4F55BDC8">
                <wp:simplePos x="0" y="0"/>
                <wp:positionH relativeFrom="column">
                  <wp:posOffset>-106146</wp:posOffset>
                </wp:positionH>
                <wp:positionV relativeFrom="paragraph">
                  <wp:posOffset>98425</wp:posOffset>
                </wp:positionV>
                <wp:extent cx="2519045" cy="453390"/>
                <wp:effectExtent l="0" t="0" r="0" b="3810"/>
                <wp:wrapNone/>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045" cy="4533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029" w:type="dxa"/>
          <w:vAlign w:val="bottom"/>
        </w:tcPr>
        <w:p w14:paraId="7496F978" w14:textId="77777777" w:rsidR="00DB62D1" w:rsidRDefault="00DB62D1" w:rsidP="00DB62D1">
          <w:pPr>
            <w:widowControl w:val="0"/>
            <w:tabs>
              <w:tab w:val="center" w:pos="4320"/>
              <w:tab w:val="right" w:pos="8640"/>
            </w:tabs>
            <w:suppressAutoHyphens/>
            <w:spacing w:line="260" w:lineRule="exact"/>
            <w:ind w:left="175"/>
            <w:rPr>
              <w:rFonts w:cs="Arial"/>
              <w:lang w:eastAsia="zh-CN"/>
            </w:rPr>
          </w:pPr>
          <w:r w:rsidRPr="005D665A">
            <w:rPr>
              <w:rFonts w:cs="Arial"/>
              <w:noProof/>
              <w:lang w:eastAsia="sl-SI"/>
            </w:rPr>
            <w:drawing>
              <wp:inline distT="0" distB="0" distL="0" distR="0" wp14:anchorId="275E8457" wp14:editId="7007B98C">
                <wp:extent cx="1104900" cy="619125"/>
                <wp:effectExtent l="0" t="0" r="0"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4900" cy="619125"/>
                        </a:xfrm>
                        <a:prstGeom prst="rect">
                          <a:avLst/>
                        </a:prstGeom>
                        <a:noFill/>
                      </pic:spPr>
                    </pic:pic>
                  </a:graphicData>
                </a:graphic>
              </wp:inline>
            </w:drawing>
          </w:r>
        </w:p>
      </w:tc>
      <w:tc>
        <w:tcPr>
          <w:tcW w:w="3906" w:type="dxa"/>
          <w:gridSpan w:val="2"/>
          <w:vAlign w:val="bottom"/>
        </w:tcPr>
        <w:p w14:paraId="5EED6B8D" w14:textId="77777777" w:rsidR="00DB62D1" w:rsidRDefault="00DB62D1" w:rsidP="00DB62D1">
          <w:pPr>
            <w:widowControl w:val="0"/>
            <w:tabs>
              <w:tab w:val="center" w:pos="4320"/>
              <w:tab w:val="right" w:pos="8640"/>
            </w:tabs>
            <w:suppressAutoHyphens/>
            <w:spacing w:line="260" w:lineRule="exact"/>
            <w:rPr>
              <w:rFonts w:cs="Arial"/>
              <w:lang w:eastAsia="zh-CN"/>
            </w:rPr>
          </w:pPr>
          <w:r w:rsidRPr="001B01EA">
            <w:rPr>
              <w:rFonts w:cs="Arial"/>
              <w:noProof/>
              <w:lang w:eastAsia="sl-SI"/>
            </w:rPr>
            <w:drawing>
              <wp:inline distT="0" distB="0" distL="0" distR="0" wp14:anchorId="736615AF" wp14:editId="2E5AD515">
                <wp:extent cx="2338070" cy="628650"/>
                <wp:effectExtent l="0" t="0" r="508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
                          <a:extLst>
                            <a:ext uri="{28A0092B-C50C-407E-A947-70E740481C1C}">
                              <a14:useLocalDpi xmlns:a14="http://schemas.microsoft.com/office/drawing/2010/main" val="0"/>
                            </a:ext>
                          </a:extLst>
                        </a:blip>
                        <a:srcRect r="20026"/>
                        <a:stretch>
                          <a:fillRect/>
                        </a:stretch>
                      </pic:blipFill>
                      <pic:spPr bwMode="auto">
                        <a:xfrm>
                          <a:off x="0" y="0"/>
                          <a:ext cx="2338070" cy="628650"/>
                        </a:xfrm>
                        <a:prstGeom prst="rect">
                          <a:avLst/>
                        </a:prstGeom>
                        <a:noFill/>
                      </pic:spPr>
                    </pic:pic>
                  </a:graphicData>
                </a:graphic>
              </wp:inline>
            </w:drawing>
          </w:r>
        </w:p>
      </w:tc>
    </w:tr>
    <w:tr w:rsidR="00DB62D1" w14:paraId="407C4B48" w14:textId="77777777" w:rsidTr="00DB6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3" w:type="dxa"/>
      </w:trPr>
      <w:tc>
        <w:tcPr>
          <w:tcW w:w="8858" w:type="dxa"/>
          <w:gridSpan w:val="3"/>
          <w:tcBorders>
            <w:top w:val="nil"/>
            <w:left w:val="nil"/>
            <w:right w:val="nil"/>
          </w:tcBorders>
        </w:tcPr>
        <w:p w14:paraId="277EA492" w14:textId="2F43AE4D" w:rsidR="00DB62D1" w:rsidRPr="00B60925" w:rsidRDefault="00DB62D1" w:rsidP="00DB62D1">
          <w:pPr>
            <w:pStyle w:val="Glava"/>
            <w:tabs>
              <w:tab w:val="clear" w:pos="4320"/>
              <w:tab w:val="clear" w:pos="8640"/>
              <w:tab w:val="left" w:pos="5112"/>
            </w:tabs>
            <w:spacing w:before="120" w:line="240" w:lineRule="exact"/>
            <w:jc w:val="right"/>
            <w:rPr>
              <w:rFonts w:cs="Arial"/>
              <w:szCs w:val="20"/>
              <w:lang w:eastAsia="en-US"/>
            </w:rPr>
          </w:pPr>
          <w:r w:rsidRPr="00B60925">
            <w:rPr>
              <w:rFonts w:cs="Arial"/>
              <w:szCs w:val="20"/>
              <w:lang w:eastAsia="en-US"/>
            </w:rPr>
            <w:t>OBR-</w:t>
          </w:r>
          <w:r>
            <w:rPr>
              <w:rFonts w:cs="Arial"/>
              <w:szCs w:val="20"/>
              <w:lang w:eastAsia="en-US"/>
            </w:rPr>
            <w:t>5</w:t>
          </w:r>
        </w:p>
      </w:tc>
    </w:tr>
  </w:tbl>
  <w:p w14:paraId="3D36CB1D" w14:textId="77777777" w:rsidR="00DB62D1" w:rsidRDefault="00DB62D1">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9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2029"/>
      <w:gridCol w:w="3143"/>
      <w:gridCol w:w="763"/>
    </w:tblGrid>
    <w:tr w:rsidR="00DB62D1" w14:paraId="25872C38" w14:textId="77777777" w:rsidTr="002E52F9">
      <w:trPr>
        <w:trHeight w:val="1139"/>
      </w:trPr>
      <w:tc>
        <w:tcPr>
          <w:tcW w:w="3686" w:type="dxa"/>
        </w:tcPr>
        <w:p w14:paraId="2480DEBA" w14:textId="77777777" w:rsidR="00DB62D1" w:rsidRDefault="00DB62D1" w:rsidP="00B60925">
          <w:pPr>
            <w:widowControl w:val="0"/>
            <w:tabs>
              <w:tab w:val="center" w:pos="4320"/>
              <w:tab w:val="right" w:pos="8640"/>
            </w:tabs>
            <w:suppressAutoHyphens/>
            <w:spacing w:line="260" w:lineRule="exact"/>
            <w:rPr>
              <w:rFonts w:cs="Arial"/>
              <w:lang w:eastAsia="zh-CN"/>
            </w:rPr>
          </w:pPr>
          <w:r>
            <w:rPr>
              <w:noProof/>
              <w:lang w:eastAsia="sl-SI"/>
            </w:rPr>
            <w:drawing>
              <wp:anchor distT="0" distB="0" distL="114300" distR="114300" simplePos="0" relativeHeight="251705344" behindDoc="0" locked="0" layoutInCell="1" allowOverlap="1" wp14:anchorId="68FE38BC" wp14:editId="7BD36480">
                <wp:simplePos x="0" y="0"/>
                <wp:positionH relativeFrom="column">
                  <wp:posOffset>-106146</wp:posOffset>
                </wp:positionH>
                <wp:positionV relativeFrom="paragraph">
                  <wp:posOffset>98425</wp:posOffset>
                </wp:positionV>
                <wp:extent cx="2519045" cy="453390"/>
                <wp:effectExtent l="0" t="0" r="0" b="3810"/>
                <wp:wrapNone/>
                <wp:docPr id="16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045" cy="4533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029" w:type="dxa"/>
          <w:vAlign w:val="bottom"/>
        </w:tcPr>
        <w:p w14:paraId="7EED5690" w14:textId="77777777" w:rsidR="00DB62D1" w:rsidRDefault="00DB62D1" w:rsidP="00B60925">
          <w:pPr>
            <w:widowControl w:val="0"/>
            <w:tabs>
              <w:tab w:val="center" w:pos="4320"/>
              <w:tab w:val="right" w:pos="8640"/>
            </w:tabs>
            <w:suppressAutoHyphens/>
            <w:spacing w:line="260" w:lineRule="exact"/>
            <w:ind w:left="175"/>
            <w:rPr>
              <w:rFonts w:cs="Arial"/>
              <w:lang w:eastAsia="zh-CN"/>
            </w:rPr>
          </w:pPr>
          <w:r w:rsidRPr="005D665A">
            <w:rPr>
              <w:rFonts w:cs="Arial"/>
              <w:noProof/>
              <w:lang w:eastAsia="sl-SI"/>
            </w:rPr>
            <w:drawing>
              <wp:inline distT="0" distB="0" distL="0" distR="0" wp14:anchorId="77C38B64" wp14:editId="23C77623">
                <wp:extent cx="1104900" cy="619125"/>
                <wp:effectExtent l="0" t="0" r="0" b="9525"/>
                <wp:docPr id="163" name="Slika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4900" cy="619125"/>
                        </a:xfrm>
                        <a:prstGeom prst="rect">
                          <a:avLst/>
                        </a:prstGeom>
                        <a:noFill/>
                      </pic:spPr>
                    </pic:pic>
                  </a:graphicData>
                </a:graphic>
              </wp:inline>
            </w:drawing>
          </w:r>
        </w:p>
      </w:tc>
      <w:tc>
        <w:tcPr>
          <w:tcW w:w="3906" w:type="dxa"/>
          <w:gridSpan w:val="2"/>
          <w:vAlign w:val="bottom"/>
        </w:tcPr>
        <w:p w14:paraId="721EE013" w14:textId="77777777" w:rsidR="00DB62D1" w:rsidRDefault="00DB62D1" w:rsidP="00B60925">
          <w:pPr>
            <w:widowControl w:val="0"/>
            <w:tabs>
              <w:tab w:val="center" w:pos="4320"/>
              <w:tab w:val="right" w:pos="8640"/>
            </w:tabs>
            <w:suppressAutoHyphens/>
            <w:spacing w:line="260" w:lineRule="exact"/>
            <w:rPr>
              <w:rFonts w:cs="Arial"/>
              <w:lang w:eastAsia="zh-CN"/>
            </w:rPr>
          </w:pPr>
          <w:r w:rsidRPr="001B01EA">
            <w:rPr>
              <w:rFonts w:cs="Arial"/>
              <w:noProof/>
              <w:lang w:eastAsia="sl-SI"/>
            </w:rPr>
            <w:drawing>
              <wp:inline distT="0" distB="0" distL="0" distR="0" wp14:anchorId="360BEB77" wp14:editId="02550A67">
                <wp:extent cx="2338070" cy="628650"/>
                <wp:effectExtent l="0" t="0" r="5080" b="0"/>
                <wp:docPr id="170" name="Slika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
                          <a:extLst>
                            <a:ext uri="{28A0092B-C50C-407E-A947-70E740481C1C}">
                              <a14:useLocalDpi xmlns:a14="http://schemas.microsoft.com/office/drawing/2010/main" val="0"/>
                            </a:ext>
                          </a:extLst>
                        </a:blip>
                        <a:srcRect r="20026"/>
                        <a:stretch>
                          <a:fillRect/>
                        </a:stretch>
                      </pic:blipFill>
                      <pic:spPr bwMode="auto">
                        <a:xfrm>
                          <a:off x="0" y="0"/>
                          <a:ext cx="2338070" cy="628650"/>
                        </a:xfrm>
                        <a:prstGeom prst="rect">
                          <a:avLst/>
                        </a:prstGeom>
                        <a:noFill/>
                      </pic:spPr>
                    </pic:pic>
                  </a:graphicData>
                </a:graphic>
              </wp:inline>
            </w:drawing>
          </w:r>
        </w:p>
      </w:tc>
    </w:tr>
    <w:tr w:rsidR="00DB62D1" w14:paraId="2D020CC0" w14:textId="77777777" w:rsidTr="002E52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3" w:type="dxa"/>
      </w:trPr>
      <w:tc>
        <w:tcPr>
          <w:tcW w:w="8858" w:type="dxa"/>
          <w:gridSpan w:val="3"/>
          <w:tcBorders>
            <w:top w:val="nil"/>
            <w:left w:val="nil"/>
            <w:right w:val="nil"/>
          </w:tcBorders>
        </w:tcPr>
        <w:p w14:paraId="4DB828CD" w14:textId="77777777" w:rsidR="00DB62D1" w:rsidRPr="00B60925" w:rsidRDefault="00DB62D1" w:rsidP="00B60925">
          <w:pPr>
            <w:pStyle w:val="Glava"/>
            <w:tabs>
              <w:tab w:val="clear" w:pos="4320"/>
              <w:tab w:val="clear" w:pos="8640"/>
              <w:tab w:val="left" w:pos="5112"/>
            </w:tabs>
            <w:spacing w:before="120" w:line="240" w:lineRule="exact"/>
            <w:jc w:val="right"/>
            <w:rPr>
              <w:rFonts w:cs="Arial"/>
              <w:szCs w:val="20"/>
              <w:lang w:eastAsia="en-US"/>
            </w:rPr>
          </w:pPr>
          <w:r w:rsidRPr="00B60925">
            <w:rPr>
              <w:rFonts w:cs="Arial"/>
              <w:szCs w:val="20"/>
              <w:lang w:eastAsia="en-US"/>
            </w:rPr>
            <w:t>OBR-</w:t>
          </w:r>
          <w:r>
            <w:rPr>
              <w:rFonts w:cs="Arial"/>
              <w:szCs w:val="20"/>
              <w:lang w:eastAsia="en-US"/>
            </w:rPr>
            <w:t>6</w:t>
          </w:r>
        </w:p>
      </w:tc>
    </w:tr>
  </w:tbl>
  <w:p w14:paraId="42AFF824" w14:textId="77777777" w:rsidR="00DB62D1" w:rsidRPr="00B60925" w:rsidRDefault="00DB62D1" w:rsidP="00B60925">
    <w:pPr>
      <w:pStyle w:val="Glav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18A75" w14:textId="77777777" w:rsidR="00DB62D1" w:rsidRPr="00CA3F01" w:rsidRDefault="00DB62D1" w:rsidP="00CA3F01">
    <w:pPr>
      <w:pStyle w:val="Glav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9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2029"/>
      <w:gridCol w:w="3143"/>
      <w:gridCol w:w="763"/>
    </w:tblGrid>
    <w:tr w:rsidR="00DB62D1" w14:paraId="16E5E8CC" w14:textId="77777777" w:rsidTr="002E52F9">
      <w:trPr>
        <w:trHeight w:val="1139"/>
      </w:trPr>
      <w:tc>
        <w:tcPr>
          <w:tcW w:w="3686" w:type="dxa"/>
        </w:tcPr>
        <w:p w14:paraId="15B6A2F3" w14:textId="77777777" w:rsidR="00DB62D1" w:rsidRDefault="00DB62D1" w:rsidP="00CA3F01">
          <w:pPr>
            <w:widowControl w:val="0"/>
            <w:tabs>
              <w:tab w:val="center" w:pos="4320"/>
              <w:tab w:val="right" w:pos="8640"/>
            </w:tabs>
            <w:suppressAutoHyphens/>
            <w:spacing w:line="260" w:lineRule="exact"/>
            <w:rPr>
              <w:rFonts w:cs="Arial"/>
              <w:lang w:eastAsia="zh-CN"/>
            </w:rPr>
          </w:pPr>
          <w:r>
            <w:rPr>
              <w:noProof/>
              <w:lang w:eastAsia="sl-SI"/>
            </w:rPr>
            <w:drawing>
              <wp:anchor distT="0" distB="0" distL="114300" distR="114300" simplePos="0" relativeHeight="251717632" behindDoc="0" locked="0" layoutInCell="1" allowOverlap="1" wp14:anchorId="137CC08D" wp14:editId="33F39E5E">
                <wp:simplePos x="0" y="0"/>
                <wp:positionH relativeFrom="column">
                  <wp:posOffset>-106146</wp:posOffset>
                </wp:positionH>
                <wp:positionV relativeFrom="paragraph">
                  <wp:posOffset>98425</wp:posOffset>
                </wp:positionV>
                <wp:extent cx="2519045" cy="453390"/>
                <wp:effectExtent l="0" t="0" r="0" b="3810"/>
                <wp:wrapNone/>
                <wp:docPr id="17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045" cy="4533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029" w:type="dxa"/>
          <w:vAlign w:val="bottom"/>
        </w:tcPr>
        <w:p w14:paraId="1A9607F1" w14:textId="77777777" w:rsidR="00DB62D1" w:rsidRDefault="00DB62D1" w:rsidP="00CA3F01">
          <w:pPr>
            <w:widowControl w:val="0"/>
            <w:tabs>
              <w:tab w:val="center" w:pos="4320"/>
              <w:tab w:val="right" w:pos="8640"/>
            </w:tabs>
            <w:suppressAutoHyphens/>
            <w:spacing w:line="260" w:lineRule="exact"/>
            <w:ind w:left="175"/>
            <w:rPr>
              <w:rFonts w:cs="Arial"/>
              <w:lang w:eastAsia="zh-CN"/>
            </w:rPr>
          </w:pPr>
          <w:r w:rsidRPr="005D665A">
            <w:rPr>
              <w:rFonts w:cs="Arial"/>
              <w:noProof/>
              <w:lang w:eastAsia="sl-SI"/>
            </w:rPr>
            <w:drawing>
              <wp:inline distT="0" distB="0" distL="0" distR="0" wp14:anchorId="240F4F05" wp14:editId="7A57489B">
                <wp:extent cx="1104900" cy="619125"/>
                <wp:effectExtent l="0" t="0" r="0" b="9525"/>
                <wp:docPr id="172" name="Slika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4900" cy="619125"/>
                        </a:xfrm>
                        <a:prstGeom prst="rect">
                          <a:avLst/>
                        </a:prstGeom>
                        <a:noFill/>
                      </pic:spPr>
                    </pic:pic>
                  </a:graphicData>
                </a:graphic>
              </wp:inline>
            </w:drawing>
          </w:r>
        </w:p>
      </w:tc>
      <w:tc>
        <w:tcPr>
          <w:tcW w:w="3906" w:type="dxa"/>
          <w:gridSpan w:val="2"/>
          <w:vAlign w:val="bottom"/>
        </w:tcPr>
        <w:p w14:paraId="08BB5CDB" w14:textId="77777777" w:rsidR="00DB62D1" w:rsidRDefault="00DB62D1" w:rsidP="00CA3F01">
          <w:pPr>
            <w:widowControl w:val="0"/>
            <w:tabs>
              <w:tab w:val="center" w:pos="4320"/>
              <w:tab w:val="right" w:pos="8640"/>
            </w:tabs>
            <w:suppressAutoHyphens/>
            <w:spacing w:line="260" w:lineRule="exact"/>
            <w:rPr>
              <w:rFonts w:cs="Arial"/>
              <w:lang w:eastAsia="zh-CN"/>
            </w:rPr>
          </w:pPr>
          <w:r w:rsidRPr="001B01EA">
            <w:rPr>
              <w:rFonts w:cs="Arial"/>
              <w:noProof/>
              <w:lang w:eastAsia="sl-SI"/>
            </w:rPr>
            <w:drawing>
              <wp:inline distT="0" distB="0" distL="0" distR="0" wp14:anchorId="018961B1" wp14:editId="0E756EB0">
                <wp:extent cx="2338070" cy="628650"/>
                <wp:effectExtent l="0" t="0" r="5080" b="0"/>
                <wp:docPr id="179" name="Slika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
                          <a:extLst>
                            <a:ext uri="{28A0092B-C50C-407E-A947-70E740481C1C}">
                              <a14:useLocalDpi xmlns:a14="http://schemas.microsoft.com/office/drawing/2010/main" val="0"/>
                            </a:ext>
                          </a:extLst>
                        </a:blip>
                        <a:srcRect r="20026"/>
                        <a:stretch>
                          <a:fillRect/>
                        </a:stretch>
                      </pic:blipFill>
                      <pic:spPr bwMode="auto">
                        <a:xfrm>
                          <a:off x="0" y="0"/>
                          <a:ext cx="2338070" cy="628650"/>
                        </a:xfrm>
                        <a:prstGeom prst="rect">
                          <a:avLst/>
                        </a:prstGeom>
                        <a:noFill/>
                      </pic:spPr>
                    </pic:pic>
                  </a:graphicData>
                </a:graphic>
              </wp:inline>
            </w:drawing>
          </w:r>
        </w:p>
      </w:tc>
    </w:tr>
    <w:tr w:rsidR="00DB62D1" w14:paraId="33C7F1F8" w14:textId="77777777" w:rsidTr="002E52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3" w:type="dxa"/>
      </w:trPr>
      <w:tc>
        <w:tcPr>
          <w:tcW w:w="8858" w:type="dxa"/>
          <w:gridSpan w:val="3"/>
          <w:tcBorders>
            <w:top w:val="nil"/>
            <w:left w:val="nil"/>
            <w:right w:val="nil"/>
          </w:tcBorders>
        </w:tcPr>
        <w:p w14:paraId="0D20862C" w14:textId="77777777" w:rsidR="00DB62D1" w:rsidRPr="00B60925" w:rsidRDefault="00DB62D1" w:rsidP="00CA3F01">
          <w:pPr>
            <w:pStyle w:val="Glava"/>
            <w:tabs>
              <w:tab w:val="clear" w:pos="4320"/>
              <w:tab w:val="clear" w:pos="8640"/>
              <w:tab w:val="left" w:pos="5112"/>
            </w:tabs>
            <w:spacing w:before="120" w:line="240" w:lineRule="exact"/>
            <w:jc w:val="right"/>
            <w:rPr>
              <w:rFonts w:cs="Arial"/>
              <w:szCs w:val="20"/>
              <w:lang w:eastAsia="en-US"/>
            </w:rPr>
          </w:pPr>
          <w:r w:rsidRPr="000F167C">
            <w:rPr>
              <w:rFonts w:cs="Arial"/>
              <w:bCs/>
              <w:szCs w:val="20"/>
            </w:rPr>
            <w:t xml:space="preserve">Obrazec »Zavarovanje za </w:t>
          </w:r>
          <w:r>
            <w:rPr>
              <w:rFonts w:cs="Arial"/>
              <w:bCs/>
              <w:szCs w:val="20"/>
            </w:rPr>
            <w:t>dobro izvedbo pogodbenih obveznosti</w:t>
          </w:r>
          <w:r w:rsidRPr="000F167C">
            <w:rPr>
              <w:rFonts w:cs="Arial"/>
              <w:bCs/>
              <w:szCs w:val="20"/>
            </w:rPr>
            <w:t>« po EPGP-758</w:t>
          </w:r>
        </w:p>
      </w:tc>
    </w:tr>
  </w:tbl>
  <w:p w14:paraId="189A8279" w14:textId="77777777" w:rsidR="00DB62D1" w:rsidRPr="00CA3F01" w:rsidRDefault="00DB62D1" w:rsidP="00CA3F0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slov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Calibri" w:hAnsi="Calibri" w:cs="Arial"/>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lang w:val="sl-SI"/>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4" w15:restartNumberingAfterBreak="0">
    <w:nsid w:val="00000005"/>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000006"/>
    <w:multiLevelType w:val="multilevel"/>
    <w:tmpl w:val="7B3E8CEE"/>
    <w:lvl w:ilvl="0">
      <w:start w:val="1"/>
      <w:numFmt w:val="decimal"/>
      <w:lvlText w:val="%1."/>
      <w:lvlJc w:val="left"/>
      <w:pPr>
        <w:tabs>
          <w:tab w:val="num" w:pos="720"/>
        </w:tabs>
        <w:ind w:left="720" w:hanging="360"/>
      </w:pPr>
      <w:rPr>
        <w:b/>
      </w:r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7"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8" w15:restartNumberingAfterBreak="0">
    <w:nsid w:val="00000009"/>
    <w:multiLevelType w:val="multilevel"/>
    <w:tmpl w:val="165A02E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rFonts w:ascii="Arial" w:hAnsi="Arial" w:cs="Arial" w:hint="default"/>
        <w:sz w:val="2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9" w15:restartNumberingAfterBreak="0">
    <w:nsid w:val="01287D58"/>
    <w:multiLevelType w:val="hybridMultilevel"/>
    <w:tmpl w:val="BC90930E"/>
    <w:name w:val="WW8Num8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30A475F"/>
    <w:multiLevelType w:val="hybridMultilevel"/>
    <w:tmpl w:val="779E5C76"/>
    <w:lvl w:ilvl="0" w:tplc="6D3646AE">
      <w:start w:val="1"/>
      <w:numFmt w:val="decimal"/>
      <w:lvlText w:val="9.%1."/>
      <w:lvlJc w:val="left"/>
      <w:pPr>
        <w:ind w:left="1077" w:hanging="360"/>
      </w:pPr>
      <w:rPr>
        <w:rFonts w:hint="default"/>
      </w:rPr>
    </w:lvl>
    <w:lvl w:ilvl="1" w:tplc="AD8EC2F2">
      <w:start w:val="1"/>
      <w:numFmt w:val="upp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51C2C78"/>
    <w:multiLevelType w:val="hybridMultilevel"/>
    <w:tmpl w:val="408CCAB0"/>
    <w:lvl w:ilvl="0" w:tplc="192AE6EA">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E33659F"/>
    <w:multiLevelType w:val="hybridMultilevel"/>
    <w:tmpl w:val="04CEC2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525E50"/>
    <w:multiLevelType w:val="hybridMultilevel"/>
    <w:tmpl w:val="DA78A83E"/>
    <w:lvl w:ilvl="0" w:tplc="434E704A">
      <w:start w:val="1"/>
      <w:numFmt w:val="bullet"/>
      <w:lvlText w:val=""/>
      <w:lvlJc w:val="left"/>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477597F"/>
    <w:multiLevelType w:val="hybridMultilevel"/>
    <w:tmpl w:val="29CCD49E"/>
    <w:lvl w:ilvl="0" w:tplc="8D880D9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D916F7"/>
    <w:multiLevelType w:val="hybridMultilevel"/>
    <w:tmpl w:val="0E146902"/>
    <w:lvl w:ilvl="0" w:tplc="434E704A">
      <w:numFmt w:val="bullet"/>
      <w:pStyle w:val="Odmik0"/>
      <w:lvlText w:val="-"/>
      <w:lvlJc w:val="left"/>
      <w:pPr>
        <w:tabs>
          <w:tab w:val="num" w:pos="357"/>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8F6782"/>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9" w15:restartNumberingAfterBreak="0">
    <w:nsid w:val="19F33B50"/>
    <w:multiLevelType w:val="hybridMultilevel"/>
    <w:tmpl w:val="7A802342"/>
    <w:lvl w:ilvl="0" w:tplc="13BA2A5E">
      <w:start w:val="1"/>
      <w:numFmt w:val="upperLetter"/>
      <w:lvlText w:val="%1.)"/>
      <w:lvlJc w:val="left"/>
      <w:pPr>
        <w:ind w:left="765" w:hanging="360"/>
      </w:pPr>
      <w:rPr>
        <w:rFonts w:hint="default"/>
        <w:b w:val="0"/>
      </w:r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20" w15:restartNumberingAfterBreak="0">
    <w:nsid w:val="1D130618"/>
    <w:multiLevelType w:val="hybridMultilevel"/>
    <w:tmpl w:val="D5B29080"/>
    <w:name w:val="WW8Num82"/>
    <w:lvl w:ilvl="0" w:tplc="434E704A">
      <w:start w:val="1"/>
      <w:numFmt w:val="bullet"/>
      <w:pStyle w:val="StyleHeading1Bold"/>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EC0171"/>
    <w:multiLevelType w:val="hybridMultilevel"/>
    <w:tmpl w:val="C30AD120"/>
    <w:lvl w:ilvl="0" w:tplc="434E704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285F0F8D"/>
    <w:multiLevelType w:val="hybridMultilevel"/>
    <w:tmpl w:val="875A119A"/>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D1199D"/>
    <w:multiLevelType w:val="hybridMultilevel"/>
    <w:tmpl w:val="1A2EC640"/>
    <w:lvl w:ilvl="0" w:tplc="0424000F">
      <w:start w:val="1"/>
      <w:numFmt w:val="decimal"/>
      <w:lvlText w:val="%1."/>
      <w:lvlJc w:val="left"/>
      <w:pPr>
        <w:tabs>
          <w:tab w:val="num" w:pos="720"/>
        </w:tabs>
        <w:ind w:left="720" w:hanging="360"/>
      </w:pPr>
      <w:rPr>
        <w:rFonts w:hint="default"/>
      </w:rPr>
    </w:lvl>
    <w:lvl w:ilvl="1" w:tplc="47E2127E">
      <w:start w:val="2"/>
      <w:numFmt w:val="bullet"/>
      <w:lvlText w:val="-"/>
      <w:lvlJc w:val="left"/>
      <w:pPr>
        <w:tabs>
          <w:tab w:val="num" w:pos="510"/>
        </w:tabs>
        <w:ind w:left="510" w:hanging="510"/>
      </w:pPr>
      <w:rPr>
        <w:rFonts w:ascii="Times New Roman" w:hAnsi="Times New Roman" w:cs="Times New Roman" w:hint="default"/>
        <w:b/>
        <w:i w:val="0"/>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D7E6B10"/>
    <w:multiLevelType w:val="hybridMultilevel"/>
    <w:tmpl w:val="0FFA2EF6"/>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4F2DD2"/>
    <w:multiLevelType w:val="multilevel"/>
    <w:tmpl w:val="9788AEA4"/>
    <w:name w:val="WW8Num20222"/>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6" w15:restartNumberingAfterBreak="0">
    <w:nsid w:val="3B376316"/>
    <w:multiLevelType w:val="multilevel"/>
    <w:tmpl w:val="00000003"/>
    <w:lvl w:ilvl="0">
      <w:start w:val="1"/>
      <w:numFmt w:val="decimal"/>
      <w:lvlText w:val="%1."/>
      <w:lvlJc w:val="left"/>
      <w:pPr>
        <w:tabs>
          <w:tab w:val="num" w:pos="720"/>
        </w:tabs>
        <w:ind w:left="720" w:hanging="360"/>
      </w:pPr>
      <w:rPr>
        <w:rFonts w:ascii="Calibri" w:hAnsi="Calibri" w:cs="Arial"/>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lang w:val="sl-SI"/>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7" w15:restartNumberingAfterBreak="0">
    <w:nsid w:val="42D525F5"/>
    <w:multiLevelType w:val="hybridMultilevel"/>
    <w:tmpl w:val="1286107E"/>
    <w:lvl w:ilvl="0" w:tplc="06180A6C">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8" w15:restartNumberingAfterBreak="0">
    <w:nsid w:val="4A2B13B4"/>
    <w:multiLevelType w:val="multilevel"/>
    <w:tmpl w:val="5276E7CE"/>
    <w:lvl w:ilvl="0">
      <w:start w:val="1"/>
      <w:numFmt w:val="decimal"/>
      <w:lvlText w:val="%1."/>
      <w:lvlJc w:val="left"/>
      <w:pPr>
        <w:ind w:left="2629" w:hanging="360"/>
      </w:pPr>
      <w:rPr>
        <w:rFonts w:hint="default"/>
      </w:rPr>
    </w:lvl>
    <w:lvl w:ilvl="1">
      <w:start w:val="1"/>
      <w:numFmt w:val="decimal"/>
      <w:lvlText w:val="12.%2."/>
      <w:lvlJc w:val="left"/>
      <w:pPr>
        <w:ind w:left="720" w:hanging="360"/>
      </w:pPr>
      <w:rPr>
        <w:rFonts w:hint="default"/>
      </w:rPr>
    </w:lvl>
    <w:lvl w:ilvl="2">
      <w:start w:val="1"/>
      <w:numFmt w:val="decimal"/>
      <w:isLgl/>
      <w:lvlText w:val="%1.%2.%3"/>
      <w:lvlJc w:val="left"/>
      <w:pPr>
        <w:ind w:left="2705" w:hanging="720"/>
      </w:pPr>
      <w:rPr>
        <w:rFonts w:cs="Times New Roman"/>
        <w:b/>
        <w:bCs/>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51590DC2"/>
    <w:multiLevelType w:val="hybridMultilevel"/>
    <w:tmpl w:val="4D7E5690"/>
    <w:lvl w:ilvl="0" w:tplc="47E2127E">
      <w:start w:val="2"/>
      <w:numFmt w:val="bullet"/>
      <w:lvlText w:val="-"/>
      <w:lvlJc w:val="left"/>
      <w:pPr>
        <w:ind w:left="360" w:hanging="360"/>
      </w:pPr>
      <w:rPr>
        <w:rFonts w:ascii="Times New Roman" w:hAnsi="Times New Roman" w:cs="Times New Roman" w:hint="default"/>
        <w:b/>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99D2122"/>
    <w:multiLevelType w:val="hybridMultilevel"/>
    <w:tmpl w:val="93FCD1A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1" w15:restartNumberingAfterBreak="0">
    <w:nsid w:val="5BBE436F"/>
    <w:multiLevelType w:val="hybridMultilevel"/>
    <w:tmpl w:val="51E42778"/>
    <w:lvl w:ilvl="0" w:tplc="192AE6EA">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D2506C"/>
    <w:multiLevelType w:val="hybridMultilevel"/>
    <w:tmpl w:val="214491E6"/>
    <w:lvl w:ilvl="0" w:tplc="7A9C525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406914"/>
    <w:multiLevelType w:val="hybridMultilevel"/>
    <w:tmpl w:val="CBEA777C"/>
    <w:name w:val="WW8Num172"/>
    <w:lvl w:ilvl="0" w:tplc="0424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34" w15:restartNumberingAfterBreak="0">
    <w:nsid w:val="65BE03B3"/>
    <w:multiLevelType w:val="hybridMultilevel"/>
    <w:tmpl w:val="244A9064"/>
    <w:name w:val="WW8Num132"/>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79358B"/>
    <w:multiLevelType w:val="hybridMultilevel"/>
    <w:tmpl w:val="2020E49C"/>
    <w:lvl w:ilvl="0" w:tplc="CF18745A">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6" w15:restartNumberingAfterBreak="0">
    <w:nsid w:val="6C345E75"/>
    <w:multiLevelType w:val="hybridMultilevel"/>
    <w:tmpl w:val="1F1CC8D8"/>
    <w:lvl w:ilvl="0" w:tplc="2C540EE0">
      <w:start w:val="3"/>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7" w15:restartNumberingAfterBreak="0">
    <w:nsid w:val="6CCA4ED2"/>
    <w:multiLevelType w:val="hybridMultilevel"/>
    <w:tmpl w:val="4DB6AD5C"/>
    <w:lvl w:ilvl="0" w:tplc="8D880D9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860CF9"/>
    <w:multiLevelType w:val="hybridMultilevel"/>
    <w:tmpl w:val="058E56FC"/>
    <w:lvl w:ilvl="0" w:tplc="ECBEE46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6B5E13"/>
    <w:multiLevelType w:val="hybridMultilevel"/>
    <w:tmpl w:val="96443128"/>
    <w:lvl w:ilvl="0" w:tplc="8D880D9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46276F"/>
    <w:multiLevelType w:val="hybridMultilevel"/>
    <w:tmpl w:val="F1CA7000"/>
    <w:lvl w:ilvl="0" w:tplc="F3C6A184">
      <w:start w:val="1"/>
      <w:numFmt w:val="bullet"/>
      <w:lvlText w:val=""/>
      <w:lvlJc w:val="left"/>
      <w:pPr>
        <w:tabs>
          <w:tab w:val="num" w:pos="720"/>
        </w:tabs>
        <w:ind w:left="720" w:hanging="360"/>
      </w:pPr>
      <w:rPr>
        <w:rFonts w:ascii="Symbol" w:hAnsi="Symbol" w:hint="default"/>
      </w:rPr>
    </w:lvl>
    <w:lvl w:ilvl="1" w:tplc="1DF6AC96"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57132E"/>
    <w:multiLevelType w:val="hybridMultilevel"/>
    <w:tmpl w:val="E0C6A80E"/>
    <w:name w:val="WW8Num202"/>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EF5955"/>
    <w:multiLevelType w:val="hybridMultilevel"/>
    <w:tmpl w:val="3DF097E8"/>
    <w:name w:val="WW8Num202222"/>
    <w:lvl w:ilvl="0" w:tplc="434E704A">
      <w:start w:val="1"/>
      <w:numFmt w:val="bullet"/>
      <w:lvlText w:val=""/>
      <w:lvlJc w:val="left"/>
      <w:pPr>
        <w:tabs>
          <w:tab w:val="num" w:pos="360"/>
        </w:tabs>
        <w:ind w:left="360" w:hanging="360"/>
      </w:pPr>
      <w:rPr>
        <w:rFonts w:ascii="Symbol" w:hAnsi="Symbol" w:hint="default"/>
        <w:b w:val="0"/>
      </w:rPr>
    </w:lvl>
    <w:lvl w:ilvl="1" w:tplc="04240003">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5"/>
  </w:num>
  <w:num w:numId="4">
    <w:abstractNumId w:val="17"/>
  </w:num>
  <w:num w:numId="5">
    <w:abstractNumId w:val="9"/>
  </w:num>
  <w:num w:numId="6">
    <w:abstractNumId w:val="22"/>
  </w:num>
  <w:num w:numId="7">
    <w:abstractNumId w:val="41"/>
  </w:num>
  <w:num w:numId="8">
    <w:abstractNumId w:val="20"/>
  </w:num>
  <w:num w:numId="9">
    <w:abstractNumId w:val="24"/>
  </w:num>
  <w:num w:numId="10">
    <w:abstractNumId w:val="18"/>
  </w:num>
  <w:num w:numId="11">
    <w:abstractNumId w:val="8"/>
  </w:num>
  <w:num w:numId="12">
    <w:abstractNumId w:val="31"/>
  </w:num>
  <w:num w:numId="13">
    <w:abstractNumId w:val="11"/>
  </w:num>
  <w:num w:numId="14">
    <w:abstractNumId w:val="21"/>
  </w:num>
  <w:num w:numId="15">
    <w:abstractNumId w:val="30"/>
  </w:num>
  <w:num w:numId="16">
    <w:abstractNumId w:val="10"/>
  </w:num>
  <w:num w:numId="17">
    <w:abstractNumId w:val="19"/>
  </w:num>
  <w:num w:numId="18">
    <w:abstractNumId w:val="33"/>
  </w:num>
  <w:num w:numId="19">
    <w:abstractNumId w:val="28"/>
  </w:num>
  <w:num w:numId="20">
    <w:abstractNumId w:val="29"/>
  </w:num>
  <w:num w:numId="21">
    <w:abstractNumId w:val="40"/>
  </w:num>
  <w:num w:numId="22">
    <w:abstractNumId w:val="14"/>
  </w:num>
  <w:num w:numId="23">
    <w:abstractNumId w:val="23"/>
  </w:num>
  <w:num w:numId="24">
    <w:abstractNumId w:val="35"/>
  </w:num>
  <w:num w:numId="25">
    <w:abstractNumId w:val="27"/>
  </w:num>
  <w:num w:numId="26">
    <w:abstractNumId w:val="36"/>
  </w:num>
  <w:num w:numId="27">
    <w:abstractNumId w:val="13"/>
  </w:num>
  <w:num w:numId="28">
    <w:abstractNumId w:val="32"/>
  </w:num>
  <w:num w:numId="29">
    <w:abstractNumId w:val="37"/>
  </w:num>
  <w:num w:numId="30">
    <w:abstractNumId w:val="39"/>
  </w:num>
  <w:num w:numId="31">
    <w:abstractNumId w:val="38"/>
  </w:num>
  <w:num w:numId="32">
    <w:abstractNumId w:val="16"/>
  </w:num>
  <w:num w:numId="33">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rA0NjQ2NjUwNzG2MDNS0lEKTi0uzszPAykwqwUA34bDJCwAAAA="/>
  </w:docVars>
  <w:rsids>
    <w:rsidRoot w:val="00E21D89"/>
    <w:rsid w:val="000002F1"/>
    <w:rsid w:val="00000522"/>
    <w:rsid w:val="000005D9"/>
    <w:rsid w:val="00000FED"/>
    <w:rsid w:val="00001AC3"/>
    <w:rsid w:val="00002C5B"/>
    <w:rsid w:val="00003298"/>
    <w:rsid w:val="0000347B"/>
    <w:rsid w:val="000038B1"/>
    <w:rsid w:val="00003C38"/>
    <w:rsid w:val="00004388"/>
    <w:rsid w:val="000048F8"/>
    <w:rsid w:val="000049B6"/>
    <w:rsid w:val="00006241"/>
    <w:rsid w:val="00007BD1"/>
    <w:rsid w:val="00007E3D"/>
    <w:rsid w:val="00010274"/>
    <w:rsid w:val="00010F4B"/>
    <w:rsid w:val="0001210D"/>
    <w:rsid w:val="00013D69"/>
    <w:rsid w:val="00014E82"/>
    <w:rsid w:val="00015A60"/>
    <w:rsid w:val="00015A6B"/>
    <w:rsid w:val="00015BBE"/>
    <w:rsid w:val="00015E34"/>
    <w:rsid w:val="00015FD7"/>
    <w:rsid w:val="000166F4"/>
    <w:rsid w:val="000167E9"/>
    <w:rsid w:val="00016EDA"/>
    <w:rsid w:val="00017929"/>
    <w:rsid w:val="00017D24"/>
    <w:rsid w:val="00017DD7"/>
    <w:rsid w:val="00017ED4"/>
    <w:rsid w:val="00020A8A"/>
    <w:rsid w:val="00022D3B"/>
    <w:rsid w:val="000233AD"/>
    <w:rsid w:val="0002405B"/>
    <w:rsid w:val="00024758"/>
    <w:rsid w:val="00024F36"/>
    <w:rsid w:val="00025030"/>
    <w:rsid w:val="000262F4"/>
    <w:rsid w:val="00026588"/>
    <w:rsid w:val="000269F8"/>
    <w:rsid w:val="00027688"/>
    <w:rsid w:val="00027705"/>
    <w:rsid w:val="00030B3B"/>
    <w:rsid w:val="0003157D"/>
    <w:rsid w:val="00032867"/>
    <w:rsid w:val="00033405"/>
    <w:rsid w:val="00033595"/>
    <w:rsid w:val="00033CF2"/>
    <w:rsid w:val="00035023"/>
    <w:rsid w:val="00035146"/>
    <w:rsid w:val="00035546"/>
    <w:rsid w:val="00035A9D"/>
    <w:rsid w:val="00035DEB"/>
    <w:rsid w:val="0004064D"/>
    <w:rsid w:val="00040A50"/>
    <w:rsid w:val="00041C7D"/>
    <w:rsid w:val="000420C2"/>
    <w:rsid w:val="00042223"/>
    <w:rsid w:val="0004406B"/>
    <w:rsid w:val="00044476"/>
    <w:rsid w:val="000446F2"/>
    <w:rsid w:val="00044D1A"/>
    <w:rsid w:val="000468D6"/>
    <w:rsid w:val="00047846"/>
    <w:rsid w:val="00047BE9"/>
    <w:rsid w:val="0005042E"/>
    <w:rsid w:val="0005050E"/>
    <w:rsid w:val="00050B9D"/>
    <w:rsid w:val="000511AC"/>
    <w:rsid w:val="00051A9A"/>
    <w:rsid w:val="0005267B"/>
    <w:rsid w:val="000545C0"/>
    <w:rsid w:val="00054C72"/>
    <w:rsid w:val="00055418"/>
    <w:rsid w:val="0005570C"/>
    <w:rsid w:val="0005787C"/>
    <w:rsid w:val="00057CC6"/>
    <w:rsid w:val="00060636"/>
    <w:rsid w:val="00060D0E"/>
    <w:rsid w:val="0006130F"/>
    <w:rsid w:val="000631D9"/>
    <w:rsid w:val="0006364F"/>
    <w:rsid w:val="00063FD4"/>
    <w:rsid w:val="00065E82"/>
    <w:rsid w:val="000661AD"/>
    <w:rsid w:val="000701B1"/>
    <w:rsid w:val="00070FA9"/>
    <w:rsid w:val="0007120E"/>
    <w:rsid w:val="000715DF"/>
    <w:rsid w:val="00071907"/>
    <w:rsid w:val="00071D46"/>
    <w:rsid w:val="00071E0B"/>
    <w:rsid w:val="00071ECB"/>
    <w:rsid w:val="00073339"/>
    <w:rsid w:val="00073F54"/>
    <w:rsid w:val="000745A2"/>
    <w:rsid w:val="00074C79"/>
    <w:rsid w:val="000754EF"/>
    <w:rsid w:val="000755A3"/>
    <w:rsid w:val="00076573"/>
    <w:rsid w:val="000768D5"/>
    <w:rsid w:val="00077721"/>
    <w:rsid w:val="00077D79"/>
    <w:rsid w:val="00080159"/>
    <w:rsid w:val="00080488"/>
    <w:rsid w:val="00080CB4"/>
    <w:rsid w:val="000810D9"/>
    <w:rsid w:val="000822CE"/>
    <w:rsid w:val="00082689"/>
    <w:rsid w:val="00084B0E"/>
    <w:rsid w:val="00085DEA"/>
    <w:rsid w:val="000860A5"/>
    <w:rsid w:val="00090417"/>
    <w:rsid w:val="0009051E"/>
    <w:rsid w:val="000909AA"/>
    <w:rsid w:val="00090A9A"/>
    <w:rsid w:val="00090E05"/>
    <w:rsid w:val="00090E8D"/>
    <w:rsid w:val="00091A65"/>
    <w:rsid w:val="00091F5E"/>
    <w:rsid w:val="00092824"/>
    <w:rsid w:val="00092F72"/>
    <w:rsid w:val="00093427"/>
    <w:rsid w:val="00094AE8"/>
    <w:rsid w:val="00095542"/>
    <w:rsid w:val="000955AC"/>
    <w:rsid w:val="00095867"/>
    <w:rsid w:val="0009631C"/>
    <w:rsid w:val="000A06A2"/>
    <w:rsid w:val="000A16C5"/>
    <w:rsid w:val="000A30A9"/>
    <w:rsid w:val="000A39CC"/>
    <w:rsid w:val="000A3DB5"/>
    <w:rsid w:val="000A4BA1"/>
    <w:rsid w:val="000A52EE"/>
    <w:rsid w:val="000A59D5"/>
    <w:rsid w:val="000A682D"/>
    <w:rsid w:val="000A6BF9"/>
    <w:rsid w:val="000A71AA"/>
    <w:rsid w:val="000A747A"/>
    <w:rsid w:val="000A7522"/>
    <w:rsid w:val="000B0746"/>
    <w:rsid w:val="000B17DA"/>
    <w:rsid w:val="000B1BC7"/>
    <w:rsid w:val="000B1DD7"/>
    <w:rsid w:val="000B2946"/>
    <w:rsid w:val="000B303F"/>
    <w:rsid w:val="000B30B2"/>
    <w:rsid w:val="000B41C2"/>
    <w:rsid w:val="000B4CD0"/>
    <w:rsid w:val="000B5722"/>
    <w:rsid w:val="000C0028"/>
    <w:rsid w:val="000C0C98"/>
    <w:rsid w:val="000C1160"/>
    <w:rsid w:val="000C192C"/>
    <w:rsid w:val="000C27A4"/>
    <w:rsid w:val="000C2892"/>
    <w:rsid w:val="000C4567"/>
    <w:rsid w:val="000C46CD"/>
    <w:rsid w:val="000C522A"/>
    <w:rsid w:val="000C52AD"/>
    <w:rsid w:val="000C58FE"/>
    <w:rsid w:val="000C5A25"/>
    <w:rsid w:val="000C5CD3"/>
    <w:rsid w:val="000C7157"/>
    <w:rsid w:val="000C72DA"/>
    <w:rsid w:val="000D03FE"/>
    <w:rsid w:val="000D14DA"/>
    <w:rsid w:val="000D1D2C"/>
    <w:rsid w:val="000D1D3E"/>
    <w:rsid w:val="000D2F0C"/>
    <w:rsid w:val="000D347C"/>
    <w:rsid w:val="000D6752"/>
    <w:rsid w:val="000D6A68"/>
    <w:rsid w:val="000D7FA9"/>
    <w:rsid w:val="000E04CC"/>
    <w:rsid w:val="000E1014"/>
    <w:rsid w:val="000E113D"/>
    <w:rsid w:val="000E16A7"/>
    <w:rsid w:val="000E2B75"/>
    <w:rsid w:val="000E2F51"/>
    <w:rsid w:val="000E309D"/>
    <w:rsid w:val="000E4151"/>
    <w:rsid w:val="000E4BCD"/>
    <w:rsid w:val="000E5539"/>
    <w:rsid w:val="000E5927"/>
    <w:rsid w:val="000E6482"/>
    <w:rsid w:val="000E6486"/>
    <w:rsid w:val="000E6F56"/>
    <w:rsid w:val="000F01FE"/>
    <w:rsid w:val="000F036A"/>
    <w:rsid w:val="000F0E11"/>
    <w:rsid w:val="000F0EE3"/>
    <w:rsid w:val="000F167C"/>
    <w:rsid w:val="000F1DF7"/>
    <w:rsid w:val="000F1F04"/>
    <w:rsid w:val="000F2594"/>
    <w:rsid w:val="000F2B42"/>
    <w:rsid w:val="000F2C14"/>
    <w:rsid w:val="000F300C"/>
    <w:rsid w:val="000F3351"/>
    <w:rsid w:val="000F33C1"/>
    <w:rsid w:val="000F3922"/>
    <w:rsid w:val="000F3DB2"/>
    <w:rsid w:val="000F4149"/>
    <w:rsid w:val="000F4775"/>
    <w:rsid w:val="000F4848"/>
    <w:rsid w:val="000F5699"/>
    <w:rsid w:val="000F6080"/>
    <w:rsid w:val="000F60E0"/>
    <w:rsid w:val="000F62AF"/>
    <w:rsid w:val="000F7051"/>
    <w:rsid w:val="000F73CC"/>
    <w:rsid w:val="000F7755"/>
    <w:rsid w:val="00100839"/>
    <w:rsid w:val="00101701"/>
    <w:rsid w:val="00101C72"/>
    <w:rsid w:val="00102DF5"/>
    <w:rsid w:val="00103FA0"/>
    <w:rsid w:val="00104067"/>
    <w:rsid w:val="001061FF"/>
    <w:rsid w:val="0010757B"/>
    <w:rsid w:val="00107A7D"/>
    <w:rsid w:val="00110429"/>
    <w:rsid w:val="00112099"/>
    <w:rsid w:val="001121A1"/>
    <w:rsid w:val="001133BA"/>
    <w:rsid w:val="00113882"/>
    <w:rsid w:val="00113A1A"/>
    <w:rsid w:val="00115C24"/>
    <w:rsid w:val="00117313"/>
    <w:rsid w:val="00117614"/>
    <w:rsid w:val="00120907"/>
    <w:rsid w:val="00120A93"/>
    <w:rsid w:val="00120D03"/>
    <w:rsid w:val="00120FC4"/>
    <w:rsid w:val="00122E53"/>
    <w:rsid w:val="001231FD"/>
    <w:rsid w:val="00123ECB"/>
    <w:rsid w:val="00124403"/>
    <w:rsid w:val="001251D8"/>
    <w:rsid w:val="001257E7"/>
    <w:rsid w:val="00125D88"/>
    <w:rsid w:val="00127302"/>
    <w:rsid w:val="00127A98"/>
    <w:rsid w:val="00127C03"/>
    <w:rsid w:val="00127C0E"/>
    <w:rsid w:val="001306A6"/>
    <w:rsid w:val="00130D63"/>
    <w:rsid w:val="00132986"/>
    <w:rsid w:val="00132A56"/>
    <w:rsid w:val="00132DAA"/>
    <w:rsid w:val="001331CD"/>
    <w:rsid w:val="00133264"/>
    <w:rsid w:val="00133549"/>
    <w:rsid w:val="00134B49"/>
    <w:rsid w:val="00136250"/>
    <w:rsid w:val="00136651"/>
    <w:rsid w:val="00136922"/>
    <w:rsid w:val="00140590"/>
    <w:rsid w:val="001420AF"/>
    <w:rsid w:val="001428B0"/>
    <w:rsid w:val="00142E95"/>
    <w:rsid w:val="0014308B"/>
    <w:rsid w:val="00143B25"/>
    <w:rsid w:val="0014467A"/>
    <w:rsid w:val="00144AF9"/>
    <w:rsid w:val="00145111"/>
    <w:rsid w:val="00145189"/>
    <w:rsid w:val="00145A75"/>
    <w:rsid w:val="001463DF"/>
    <w:rsid w:val="00147532"/>
    <w:rsid w:val="00150506"/>
    <w:rsid w:val="00151CA1"/>
    <w:rsid w:val="00151E23"/>
    <w:rsid w:val="00152878"/>
    <w:rsid w:val="00152A84"/>
    <w:rsid w:val="00154309"/>
    <w:rsid w:val="00155710"/>
    <w:rsid w:val="00156A6E"/>
    <w:rsid w:val="001570E2"/>
    <w:rsid w:val="00160245"/>
    <w:rsid w:val="001605A4"/>
    <w:rsid w:val="00160908"/>
    <w:rsid w:val="00160B56"/>
    <w:rsid w:val="00160F9D"/>
    <w:rsid w:val="0016205D"/>
    <w:rsid w:val="00162E54"/>
    <w:rsid w:val="00163A03"/>
    <w:rsid w:val="001646DF"/>
    <w:rsid w:val="00164A43"/>
    <w:rsid w:val="00164C25"/>
    <w:rsid w:val="00165680"/>
    <w:rsid w:val="00165AA0"/>
    <w:rsid w:val="00165AF4"/>
    <w:rsid w:val="00165D41"/>
    <w:rsid w:val="00165F25"/>
    <w:rsid w:val="001670C6"/>
    <w:rsid w:val="001675CB"/>
    <w:rsid w:val="00172890"/>
    <w:rsid w:val="001738F6"/>
    <w:rsid w:val="00174BA5"/>
    <w:rsid w:val="00175BBF"/>
    <w:rsid w:val="001775F6"/>
    <w:rsid w:val="001778F3"/>
    <w:rsid w:val="00181010"/>
    <w:rsid w:val="001822D2"/>
    <w:rsid w:val="00182997"/>
    <w:rsid w:val="0018355C"/>
    <w:rsid w:val="001839FA"/>
    <w:rsid w:val="001841DD"/>
    <w:rsid w:val="00184C3D"/>
    <w:rsid w:val="00184C5E"/>
    <w:rsid w:val="00184F9A"/>
    <w:rsid w:val="00185213"/>
    <w:rsid w:val="00185E3A"/>
    <w:rsid w:val="00185FCB"/>
    <w:rsid w:val="001863F8"/>
    <w:rsid w:val="00186B1F"/>
    <w:rsid w:val="001901D6"/>
    <w:rsid w:val="0019022C"/>
    <w:rsid w:val="00190DBD"/>
    <w:rsid w:val="00192C68"/>
    <w:rsid w:val="00193333"/>
    <w:rsid w:val="0019390E"/>
    <w:rsid w:val="00194200"/>
    <w:rsid w:val="00194A75"/>
    <w:rsid w:val="001957C6"/>
    <w:rsid w:val="00195F7D"/>
    <w:rsid w:val="0019603B"/>
    <w:rsid w:val="001960E6"/>
    <w:rsid w:val="00196481"/>
    <w:rsid w:val="001966D3"/>
    <w:rsid w:val="0019686D"/>
    <w:rsid w:val="00196EA5"/>
    <w:rsid w:val="001973CF"/>
    <w:rsid w:val="00197963"/>
    <w:rsid w:val="00197B32"/>
    <w:rsid w:val="00197FF6"/>
    <w:rsid w:val="001A0185"/>
    <w:rsid w:val="001A2C32"/>
    <w:rsid w:val="001A3ADC"/>
    <w:rsid w:val="001A4CB0"/>
    <w:rsid w:val="001A536E"/>
    <w:rsid w:val="001A54C9"/>
    <w:rsid w:val="001A6C4A"/>
    <w:rsid w:val="001A78C2"/>
    <w:rsid w:val="001A7CFD"/>
    <w:rsid w:val="001B0123"/>
    <w:rsid w:val="001B01EA"/>
    <w:rsid w:val="001B0FFC"/>
    <w:rsid w:val="001B1270"/>
    <w:rsid w:val="001B20AD"/>
    <w:rsid w:val="001B2AC3"/>
    <w:rsid w:val="001B2CA5"/>
    <w:rsid w:val="001B2D74"/>
    <w:rsid w:val="001B35FA"/>
    <w:rsid w:val="001B45A7"/>
    <w:rsid w:val="001B51CE"/>
    <w:rsid w:val="001B57F3"/>
    <w:rsid w:val="001B5B69"/>
    <w:rsid w:val="001B5C59"/>
    <w:rsid w:val="001B6725"/>
    <w:rsid w:val="001B6B92"/>
    <w:rsid w:val="001B6C79"/>
    <w:rsid w:val="001B6DD0"/>
    <w:rsid w:val="001B783D"/>
    <w:rsid w:val="001B7F41"/>
    <w:rsid w:val="001C05F9"/>
    <w:rsid w:val="001C1186"/>
    <w:rsid w:val="001C2750"/>
    <w:rsid w:val="001C5617"/>
    <w:rsid w:val="001C5713"/>
    <w:rsid w:val="001C58DF"/>
    <w:rsid w:val="001C609C"/>
    <w:rsid w:val="001C7648"/>
    <w:rsid w:val="001C7A80"/>
    <w:rsid w:val="001D1517"/>
    <w:rsid w:val="001D2740"/>
    <w:rsid w:val="001D276D"/>
    <w:rsid w:val="001D27CC"/>
    <w:rsid w:val="001D2E8F"/>
    <w:rsid w:val="001D35A3"/>
    <w:rsid w:val="001D35D0"/>
    <w:rsid w:val="001D3C5F"/>
    <w:rsid w:val="001D428C"/>
    <w:rsid w:val="001D4FC7"/>
    <w:rsid w:val="001D660B"/>
    <w:rsid w:val="001D6EDC"/>
    <w:rsid w:val="001D71AD"/>
    <w:rsid w:val="001D781F"/>
    <w:rsid w:val="001D7B28"/>
    <w:rsid w:val="001D7C39"/>
    <w:rsid w:val="001E08C1"/>
    <w:rsid w:val="001E0C6A"/>
    <w:rsid w:val="001E10D3"/>
    <w:rsid w:val="001E136D"/>
    <w:rsid w:val="001E1C34"/>
    <w:rsid w:val="001E1F5A"/>
    <w:rsid w:val="001E24ED"/>
    <w:rsid w:val="001E2FE7"/>
    <w:rsid w:val="001E3925"/>
    <w:rsid w:val="001E4C55"/>
    <w:rsid w:val="001E4CD3"/>
    <w:rsid w:val="001E55E1"/>
    <w:rsid w:val="001E601B"/>
    <w:rsid w:val="001E6264"/>
    <w:rsid w:val="001E6612"/>
    <w:rsid w:val="001E6B00"/>
    <w:rsid w:val="001E78D6"/>
    <w:rsid w:val="001F012C"/>
    <w:rsid w:val="001F1534"/>
    <w:rsid w:val="001F1ACD"/>
    <w:rsid w:val="001F253E"/>
    <w:rsid w:val="001F3A6B"/>
    <w:rsid w:val="001F6177"/>
    <w:rsid w:val="001F77D3"/>
    <w:rsid w:val="00200347"/>
    <w:rsid w:val="00200460"/>
    <w:rsid w:val="002018EA"/>
    <w:rsid w:val="00201B5D"/>
    <w:rsid w:val="002029D1"/>
    <w:rsid w:val="00202D44"/>
    <w:rsid w:val="0020598D"/>
    <w:rsid w:val="0020600D"/>
    <w:rsid w:val="00206449"/>
    <w:rsid w:val="00206473"/>
    <w:rsid w:val="0021023E"/>
    <w:rsid w:val="002108B4"/>
    <w:rsid w:val="0021160C"/>
    <w:rsid w:val="00212049"/>
    <w:rsid w:val="00212932"/>
    <w:rsid w:val="00213528"/>
    <w:rsid w:val="00214025"/>
    <w:rsid w:val="00215CA3"/>
    <w:rsid w:val="002167F1"/>
    <w:rsid w:val="00216DED"/>
    <w:rsid w:val="00216F7C"/>
    <w:rsid w:val="00217576"/>
    <w:rsid w:val="002178B4"/>
    <w:rsid w:val="00221336"/>
    <w:rsid w:val="00221D40"/>
    <w:rsid w:val="002220F1"/>
    <w:rsid w:val="00222102"/>
    <w:rsid w:val="00223107"/>
    <w:rsid w:val="00223439"/>
    <w:rsid w:val="00223B62"/>
    <w:rsid w:val="00223C4C"/>
    <w:rsid w:val="002241F3"/>
    <w:rsid w:val="0022476D"/>
    <w:rsid w:val="00224CC7"/>
    <w:rsid w:val="0022562C"/>
    <w:rsid w:val="0022594F"/>
    <w:rsid w:val="00227520"/>
    <w:rsid w:val="002279F8"/>
    <w:rsid w:val="002310F5"/>
    <w:rsid w:val="002313DA"/>
    <w:rsid w:val="00231636"/>
    <w:rsid w:val="00232BD3"/>
    <w:rsid w:val="002332C4"/>
    <w:rsid w:val="00234A3F"/>
    <w:rsid w:val="00234EE9"/>
    <w:rsid w:val="0023538D"/>
    <w:rsid w:val="00236173"/>
    <w:rsid w:val="00237178"/>
    <w:rsid w:val="00237EC2"/>
    <w:rsid w:val="0024050E"/>
    <w:rsid w:val="00240695"/>
    <w:rsid w:val="00240EB3"/>
    <w:rsid w:val="002425E8"/>
    <w:rsid w:val="002438FE"/>
    <w:rsid w:val="00244539"/>
    <w:rsid w:val="0024461D"/>
    <w:rsid w:val="00244C43"/>
    <w:rsid w:val="00244DA8"/>
    <w:rsid w:val="00244F3A"/>
    <w:rsid w:val="00245E47"/>
    <w:rsid w:val="002462DF"/>
    <w:rsid w:val="00246C78"/>
    <w:rsid w:val="002508E7"/>
    <w:rsid w:val="00250B86"/>
    <w:rsid w:val="0025115E"/>
    <w:rsid w:val="00251C89"/>
    <w:rsid w:val="00251DD1"/>
    <w:rsid w:val="002532A9"/>
    <w:rsid w:val="00253301"/>
    <w:rsid w:val="002534FE"/>
    <w:rsid w:val="002537AB"/>
    <w:rsid w:val="00254057"/>
    <w:rsid w:val="002557A8"/>
    <w:rsid w:val="00255BBB"/>
    <w:rsid w:val="00255E37"/>
    <w:rsid w:val="00256063"/>
    <w:rsid w:val="0026121C"/>
    <w:rsid w:val="00264F2B"/>
    <w:rsid w:val="00265269"/>
    <w:rsid w:val="002672AD"/>
    <w:rsid w:val="002677FD"/>
    <w:rsid w:val="00267BD3"/>
    <w:rsid w:val="0027121B"/>
    <w:rsid w:val="0027125D"/>
    <w:rsid w:val="00271CD6"/>
    <w:rsid w:val="002726D7"/>
    <w:rsid w:val="00273C62"/>
    <w:rsid w:val="002746B4"/>
    <w:rsid w:val="00275369"/>
    <w:rsid w:val="002753EE"/>
    <w:rsid w:val="00275FF7"/>
    <w:rsid w:val="00277EB2"/>
    <w:rsid w:val="00280209"/>
    <w:rsid w:val="0028248A"/>
    <w:rsid w:val="00282E67"/>
    <w:rsid w:val="00282EBC"/>
    <w:rsid w:val="0028303B"/>
    <w:rsid w:val="002836B9"/>
    <w:rsid w:val="00283BDD"/>
    <w:rsid w:val="00284450"/>
    <w:rsid w:val="00284A3A"/>
    <w:rsid w:val="002853EA"/>
    <w:rsid w:val="00285FDC"/>
    <w:rsid w:val="0028603E"/>
    <w:rsid w:val="002867E5"/>
    <w:rsid w:val="00286B58"/>
    <w:rsid w:val="00286E16"/>
    <w:rsid w:val="002878AD"/>
    <w:rsid w:val="00290725"/>
    <w:rsid w:val="0029116B"/>
    <w:rsid w:val="0029427B"/>
    <w:rsid w:val="002949CE"/>
    <w:rsid w:val="00294E64"/>
    <w:rsid w:val="002950A2"/>
    <w:rsid w:val="0029515B"/>
    <w:rsid w:val="002969F7"/>
    <w:rsid w:val="00296F93"/>
    <w:rsid w:val="002974A4"/>
    <w:rsid w:val="002A0E0B"/>
    <w:rsid w:val="002A2D50"/>
    <w:rsid w:val="002A3203"/>
    <w:rsid w:val="002A46C2"/>
    <w:rsid w:val="002A4B86"/>
    <w:rsid w:val="002A4E5E"/>
    <w:rsid w:val="002A5C72"/>
    <w:rsid w:val="002A7E0D"/>
    <w:rsid w:val="002A7F42"/>
    <w:rsid w:val="002B037E"/>
    <w:rsid w:val="002B087E"/>
    <w:rsid w:val="002B20F8"/>
    <w:rsid w:val="002B26B0"/>
    <w:rsid w:val="002B3159"/>
    <w:rsid w:val="002B32A2"/>
    <w:rsid w:val="002B3862"/>
    <w:rsid w:val="002B44C8"/>
    <w:rsid w:val="002B5D5F"/>
    <w:rsid w:val="002C01FD"/>
    <w:rsid w:val="002C0EBC"/>
    <w:rsid w:val="002C13EE"/>
    <w:rsid w:val="002C1F0D"/>
    <w:rsid w:val="002C23E1"/>
    <w:rsid w:val="002C36C2"/>
    <w:rsid w:val="002C47C8"/>
    <w:rsid w:val="002C4C49"/>
    <w:rsid w:val="002C4EC3"/>
    <w:rsid w:val="002C765A"/>
    <w:rsid w:val="002C7C86"/>
    <w:rsid w:val="002D0AC8"/>
    <w:rsid w:val="002D0C73"/>
    <w:rsid w:val="002D1B67"/>
    <w:rsid w:val="002D1BD5"/>
    <w:rsid w:val="002D20C3"/>
    <w:rsid w:val="002D35F7"/>
    <w:rsid w:val="002D42BA"/>
    <w:rsid w:val="002D4DCC"/>
    <w:rsid w:val="002D59EB"/>
    <w:rsid w:val="002D5E9E"/>
    <w:rsid w:val="002D6906"/>
    <w:rsid w:val="002D6F15"/>
    <w:rsid w:val="002E0CE0"/>
    <w:rsid w:val="002E145C"/>
    <w:rsid w:val="002E20F0"/>
    <w:rsid w:val="002E31C9"/>
    <w:rsid w:val="002E36A9"/>
    <w:rsid w:val="002E38A7"/>
    <w:rsid w:val="002E40C3"/>
    <w:rsid w:val="002E52F9"/>
    <w:rsid w:val="002E65A9"/>
    <w:rsid w:val="002E6B13"/>
    <w:rsid w:val="002E73AC"/>
    <w:rsid w:val="002E763F"/>
    <w:rsid w:val="002E7F53"/>
    <w:rsid w:val="002F01B8"/>
    <w:rsid w:val="002F03A5"/>
    <w:rsid w:val="002F0504"/>
    <w:rsid w:val="002F079A"/>
    <w:rsid w:val="002F0BE7"/>
    <w:rsid w:val="002F1A8A"/>
    <w:rsid w:val="002F2322"/>
    <w:rsid w:val="002F25C2"/>
    <w:rsid w:val="002F2A74"/>
    <w:rsid w:val="002F3102"/>
    <w:rsid w:val="002F3ECE"/>
    <w:rsid w:val="002F3F54"/>
    <w:rsid w:val="002F41BB"/>
    <w:rsid w:val="002F4BEC"/>
    <w:rsid w:val="002F57D4"/>
    <w:rsid w:val="002F6038"/>
    <w:rsid w:val="003001A9"/>
    <w:rsid w:val="00300898"/>
    <w:rsid w:val="0030103F"/>
    <w:rsid w:val="003015B7"/>
    <w:rsid w:val="00301A16"/>
    <w:rsid w:val="00302B98"/>
    <w:rsid w:val="00303FCA"/>
    <w:rsid w:val="003040B7"/>
    <w:rsid w:val="00304A2E"/>
    <w:rsid w:val="00305225"/>
    <w:rsid w:val="00306234"/>
    <w:rsid w:val="00306DFD"/>
    <w:rsid w:val="00307020"/>
    <w:rsid w:val="00307997"/>
    <w:rsid w:val="00307F58"/>
    <w:rsid w:val="003100BB"/>
    <w:rsid w:val="00311CC5"/>
    <w:rsid w:val="00312BCD"/>
    <w:rsid w:val="003134A3"/>
    <w:rsid w:val="00313FA2"/>
    <w:rsid w:val="00314B47"/>
    <w:rsid w:val="003155DD"/>
    <w:rsid w:val="0031581B"/>
    <w:rsid w:val="00315CDB"/>
    <w:rsid w:val="0031661B"/>
    <w:rsid w:val="00316FC2"/>
    <w:rsid w:val="00317711"/>
    <w:rsid w:val="00320EA3"/>
    <w:rsid w:val="00320FF1"/>
    <w:rsid w:val="0032120E"/>
    <w:rsid w:val="003215CD"/>
    <w:rsid w:val="00321BA8"/>
    <w:rsid w:val="00321DFD"/>
    <w:rsid w:val="00321E7F"/>
    <w:rsid w:val="00322ECA"/>
    <w:rsid w:val="00323792"/>
    <w:rsid w:val="0032429B"/>
    <w:rsid w:val="003249C6"/>
    <w:rsid w:val="00325084"/>
    <w:rsid w:val="0032552B"/>
    <w:rsid w:val="0032584F"/>
    <w:rsid w:val="0032622B"/>
    <w:rsid w:val="003262FF"/>
    <w:rsid w:val="00330508"/>
    <w:rsid w:val="00331A34"/>
    <w:rsid w:val="0033278E"/>
    <w:rsid w:val="003337B6"/>
    <w:rsid w:val="003339BA"/>
    <w:rsid w:val="00333EA0"/>
    <w:rsid w:val="003341AD"/>
    <w:rsid w:val="003346E1"/>
    <w:rsid w:val="00334890"/>
    <w:rsid w:val="003353C1"/>
    <w:rsid w:val="003356F2"/>
    <w:rsid w:val="003357A3"/>
    <w:rsid w:val="00335C20"/>
    <w:rsid w:val="0033653A"/>
    <w:rsid w:val="003376AE"/>
    <w:rsid w:val="00341A7A"/>
    <w:rsid w:val="003420B8"/>
    <w:rsid w:val="0034254D"/>
    <w:rsid w:val="00342A9A"/>
    <w:rsid w:val="00343997"/>
    <w:rsid w:val="00344959"/>
    <w:rsid w:val="00345A24"/>
    <w:rsid w:val="00345C90"/>
    <w:rsid w:val="0034697E"/>
    <w:rsid w:val="00346B28"/>
    <w:rsid w:val="00347928"/>
    <w:rsid w:val="00347DE9"/>
    <w:rsid w:val="00347F58"/>
    <w:rsid w:val="00350582"/>
    <w:rsid w:val="00351E96"/>
    <w:rsid w:val="00352B8F"/>
    <w:rsid w:val="00352DE8"/>
    <w:rsid w:val="0035366A"/>
    <w:rsid w:val="00353723"/>
    <w:rsid w:val="003546F5"/>
    <w:rsid w:val="00355CA9"/>
    <w:rsid w:val="00356789"/>
    <w:rsid w:val="00357C6F"/>
    <w:rsid w:val="00357EAD"/>
    <w:rsid w:val="00360442"/>
    <w:rsid w:val="003606A9"/>
    <w:rsid w:val="00361B64"/>
    <w:rsid w:val="00361CEE"/>
    <w:rsid w:val="00361FEC"/>
    <w:rsid w:val="00362343"/>
    <w:rsid w:val="003626A9"/>
    <w:rsid w:val="00362D2F"/>
    <w:rsid w:val="0036410B"/>
    <w:rsid w:val="00364C90"/>
    <w:rsid w:val="00364DD8"/>
    <w:rsid w:val="00365782"/>
    <w:rsid w:val="00365E2A"/>
    <w:rsid w:val="00366DB7"/>
    <w:rsid w:val="0036717E"/>
    <w:rsid w:val="0036725D"/>
    <w:rsid w:val="00370762"/>
    <w:rsid w:val="00370CBE"/>
    <w:rsid w:val="00370F08"/>
    <w:rsid w:val="0037168E"/>
    <w:rsid w:val="003718BD"/>
    <w:rsid w:val="00371ACE"/>
    <w:rsid w:val="003721F0"/>
    <w:rsid w:val="00372905"/>
    <w:rsid w:val="00372AEF"/>
    <w:rsid w:val="00373E52"/>
    <w:rsid w:val="00374325"/>
    <w:rsid w:val="00374506"/>
    <w:rsid w:val="00374A19"/>
    <w:rsid w:val="00375CDC"/>
    <w:rsid w:val="0037655F"/>
    <w:rsid w:val="00380652"/>
    <w:rsid w:val="003809A3"/>
    <w:rsid w:val="00381979"/>
    <w:rsid w:val="00381C4A"/>
    <w:rsid w:val="003821D7"/>
    <w:rsid w:val="0038237C"/>
    <w:rsid w:val="00382685"/>
    <w:rsid w:val="00382980"/>
    <w:rsid w:val="0038418E"/>
    <w:rsid w:val="00384903"/>
    <w:rsid w:val="00386E72"/>
    <w:rsid w:val="003870EE"/>
    <w:rsid w:val="00390575"/>
    <w:rsid w:val="003906B1"/>
    <w:rsid w:val="00390B09"/>
    <w:rsid w:val="00390D13"/>
    <w:rsid w:val="00390DB2"/>
    <w:rsid w:val="0039110A"/>
    <w:rsid w:val="0039150E"/>
    <w:rsid w:val="0039173C"/>
    <w:rsid w:val="00391FD0"/>
    <w:rsid w:val="00392109"/>
    <w:rsid w:val="0039223D"/>
    <w:rsid w:val="003934D4"/>
    <w:rsid w:val="0039390C"/>
    <w:rsid w:val="00393C3A"/>
    <w:rsid w:val="00393E03"/>
    <w:rsid w:val="00393E81"/>
    <w:rsid w:val="00395735"/>
    <w:rsid w:val="00395F15"/>
    <w:rsid w:val="00396830"/>
    <w:rsid w:val="00397BB8"/>
    <w:rsid w:val="00397ED5"/>
    <w:rsid w:val="003A2B56"/>
    <w:rsid w:val="003A2BC1"/>
    <w:rsid w:val="003A2F04"/>
    <w:rsid w:val="003A32FE"/>
    <w:rsid w:val="003A3A53"/>
    <w:rsid w:val="003A5755"/>
    <w:rsid w:val="003A788C"/>
    <w:rsid w:val="003A7D42"/>
    <w:rsid w:val="003B075D"/>
    <w:rsid w:val="003B1196"/>
    <w:rsid w:val="003B2825"/>
    <w:rsid w:val="003B3C02"/>
    <w:rsid w:val="003B3E22"/>
    <w:rsid w:val="003B4B13"/>
    <w:rsid w:val="003B5CED"/>
    <w:rsid w:val="003B5F9C"/>
    <w:rsid w:val="003B67DD"/>
    <w:rsid w:val="003B6D92"/>
    <w:rsid w:val="003B6F36"/>
    <w:rsid w:val="003C03BA"/>
    <w:rsid w:val="003C14D1"/>
    <w:rsid w:val="003C1660"/>
    <w:rsid w:val="003C1D23"/>
    <w:rsid w:val="003C1FAC"/>
    <w:rsid w:val="003C283D"/>
    <w:rsid w:val="003C29C8"/>
    <w:rsid w:val="003C2C20"/>
    <w:rsid w:val="003C3A06"/>
    <w:rsid w:val="003C4132"/>
    <w:rsid w:val="003C439C"/>
    <w:rsid w:val="003C491E"/>
    <w:rsid w:val="003C4ADD"/>
    <w:rsid w:val="003C4FD5"/>
    <w:rsid w:val="003C5095"/>
    <w:rsid w:val="003C57C0"/>
    <w:rsid w:val="003C58FB"/>
    <w:rsid w:val="003C626F"/>
    <w:rsid w:val="003C67E9"/>
    <w:rsid w:val="003C7D1B"/>
    <w:rsid w:val="003D0410"/>
    <w:rsid w:val="003D1BE4"/>
    <w:rsid w:val="003D254F"/>
    <w:rsid w:val="003D4124"/>
    <w:rsid w:val="003D44F1"/>
    <w:rsid w:val="003D48BF"/>
    <w:rsid w:val="003D54AA"/>
    <w:rsid w:val="003D5E76"/>
    <w:rsid w:val="003D6F9A"/>
    <w:rsid w:val="003D7934"/>
    <w:rsid w:val="003D7F11"/>
    <w:rsid w:val="003E012B"/>
    <w:rsid w:val="003E044C"/>
    <w:rsid w:val="003E2929"/>
    <w:rsid w:val="003E359D"/>
    <w:rsid w:val="003E3D99"/>
    <w:rsid w:val="003E5332"/>
    <w:rsid w:val="003E5A5F"/>
    <w:rsid w:val="003E60AE"/>
    <w:rsid w:val="003E7779"/>
    <w:rsid w:val="003E79D1"/>
    <w:rsid w:val="003E7A43"/>
    <w:rsid w:val="003F0662"/>
    <w:rsid w:val="003F0791"/>
    <w:rsid w:val="003F0F5A"/>
    <w:rsid w:val="003F1C04"/>
    <w:rsid w:val="003F25AB"/>
    <w:rsid w:val="003F2A0D"/>
    <w:rsid w:val="003F3152"/>
    <w:rsid w:val="003F3164"/>
    <w:rsid w:val="003F6385"/>
    <w:rsid w:val="003F67BD"/>
    <w:rsid w:val="004000F5"/>
    <w:rsid w:val="00401275"/>
    <w:rsid w:val="004018E2"/>
    <w:rsid w:val="004018E8"/>
    <w:rsid w:val="004018F1"/>
    <w:rsid w:val="00401944"/>
    <w:rsid w:val="00401EFC"/>
    <w:rsid w:val="00401F5F"/>
    <w:rsid w:val="00402130"/>
    <w:rsid w:val="004023DA"/>
    <w:rsid w:val="0040367E"/>
    <w:rsid w:val="004040E3"/>
    <w:rsid w:val="00404772"/>
    <w:rsid w:val="00404B2D"/>
    <w:rsid w:val="00405298"/>
    <w:rsid w:val="0040593D"/>
    <w:rsid w:val="00406072"/>
    <w:rsid w:val="00406B92"/>
    <w:rsid w:val="0040723F"/>
    <w:rsid w:val="0041053B"/>
    <w:rsid w:val="004106B6"/>
    <w:rsid w:val="00410C8D"/>
    <w:rsid w:val="00411022"/>
    <w:rsid w:val="0041104B"/>
    <w:rsid w:val="00411347"/>
    <w:rsid w:val="0041239D"/>
    <w:rsid w:val="004131C5"/>
    <w:rsid w:val="004137BB"/>
    <w:rsid w:val="00413C22"/>
    <w:rsid w:val="00414C69"/>
    <w:rsid w:val="00414FDD"/>
    <w:rsid w:val="00415D52"/>
    <w:rsid w:val="004202C0"/>
    <w:rsid w:val="0042143D"/>
    <w:rsid w:val="00422468"/>
    <w:rsid w:val="00422CE1"/>
    <w:rsid w:val="00422DA1"/>
    <w:rsid w:val="00423FD3"/>
    <w:rsid w:val="00424A48"/>
    <w:rsid w:val="0042520F"/>
    <w:rsid w:val="00425271"/>
    <w:rsid w:val="00426395"/>
    <w:rsid w:val="004302EA"/>
    <w:rsid w:val="0043057E"/>
    <w:rsid w:val="00431105"/>
    <w:rsid w:val="00431DF2"/>
    <w:rsid w:val="00432737"/>
    <w:rsid w:val="00432C85"/>
    <w:rsid w:val="00434C03"/>
    <w:rsid w:val="00434F51"/>
    <w:rsid w:val="004353B1"/>
    <w:rsid w:val="00435583"/>
    <w:rsid w:val="00436B49"/>
    <w:rsid w:val="00437883"/>
    <w:rsid w:val="00437EDA"/>
    <w:rsid w:val="00440992"/>
    <w:rsid w:val="004421C8"/>
    <w:rsid w:val="00443407"/>
    <w:rsid w:val="004435B2"/>
    <w:rsid w:val="004447D8"/>
    <w:rsid w:val="00444D1D"/>
    <w:rsid w:val="00445006"/>
    <w:rsid w:val="004476F4"/>
    <w:rsid w:val="00447712"/>
    <w:rsid w:val="004478BA"/>
    <w:rsid w:val="00450502"/>
    <w:rsid w:val="004506E8"/>
    <w:rsid w:val="00450DAC"/>
    <w:rsid w:val="00450E19"/>
    <w:rsid w:val="0045164D"/>
    <w:rsid w:val="0045207D"/>
    <w:rsid w:val="00452518"/>
    <w:rsid w:val="0045258F"/>
    <w:rsid w:val="00452845"/>
    <w:rsid w:val="004529D7"/>
    <w:rsid w:val="00452D21"/>
    <w:rsid w:val="004541E5"/>
    <w:rsid w:val="00454285"/>
    <w:rsid w:val="00455DCE"/>
    <w:rsid w:val="004561ED"/>
    <w:rsid w:val="004563FF"/>
    <w:rsid w:val="004573E5"/>
    <w:rsid w:val="0045764A"/>
    <w:rsid w:val="00464148"/>
    <w:rsid w:val="00464450"/>
    <w:rsid w:val="0046535D"/>
    <w:rsid w:val="0046677F"/>
    <w:rsid w:val="00466AAD"/>
    <w:rsid w:val="00466ED4"/>
    <w:rsid w:val="00467173"/>
    <w:rsid w:val="00467BB7"/>
    <w:rsid w:val="00467C4B"/>
    <w:rsid w:val="00470044"/>
    <w:rsid w:val="00470431"/>
    <w:rsid w:val="0047054A"/>
    <w:rsid w:val="004712D9"/>
    <w:rsid w:val="004720D4"/>
    <w:rsid w:val="00472A25"/>
    <w:rsid w:val="00472F0D"/>
    <w:rsid w:val="0047350A"/>
    <w:rsid w:val="00474072"/>
    <w:rsid w:val="00474D4E"/>
    <w:rsid w:val="00474D60"/>
    <w:rsid w:val="00474F1A"/>
    <w:rsid w:val="00474FC0"/>
    <w:rsid w:val="0047587E"/>
    <w:rsid w:val="00476082"/>
    <w:rsid w:val="00476342"/>
    <w:rsid w:val="00476B05"/>
    <w:rsid w:val="00477069"/>
    <w:rsid w:val="004774AB"/>
    <w:rsid w:val="00477960"/>
    <w:rsid w:val="00480068"/>
    <w:rsid w:val="00480BEC"/>
    <w:rsid w:val="0048102E"/>
    <w:rsid w:val="00482450"/>
    <w:rsid w:val="00485466"/>
    <w:rsid w:val="004856F1"/>
    <w:rsid w:val="00485E1D"/>
    <w:rsid w:val="00486926"/>
    <w:rsid w:val="0048720D"/>
    <w:rsid w:val="004873BB"/>
    <w:rsid w:val="0049012D"/>
    <w:rsid w:val="00490B53"/>
    <w:rsid w:val="00491F21"/>
    <w:rsid w:val="004928B6"/>
    <w:rsid w:val="00493D72"/>
    <w:rsid w:val="00494734"/>
    <w:rsid w:val="004954B6"/>
    <w:rsid w:val="00495866"/>
    <w:rsid w:val="00497040"/>
    <w:rsid w:val="004A086D"/>
    <w:rsid w:val="004A17C1"/>
    <w:rsid w:val="004A1BBC"/>
    <w:rsid w:val="004A2221"/>
    <w:rsid w:val="004A2684"/>
    <w:rsid w:val="004A3B4F"/>
    <w:rsid w:val="004A42D9"/>
    <w:rsid w:val="004A4465"/>
    <w:rsid w:val="004A5A93"/>
    <w:rsid w:val="004A601C"/>
    <w:rsid w:val="004A62EE"/>
    <w:rsid w:val="004A62F4"/>
    <w:rsid w:val="004B0DF9"/>
    <w:rsid w:val="004B10E2"/>
    <w:rsid w:val="004B1AC7"/>
    <w:rsid w:val="004B1F0F"/>
    <w:rsid w:val="004B35DE"/>
    <w:rsid w:val="004B3F0A"/>
    <w:rsid w:val="004B4205"/>
    <w:rsid w:val="004B4460"/>
    <w:rsid w:val="004B53C2"/>
    <w:rsid w:val="004B5BA5"/>
    <w:rsid w:val="004B6631"/>
    <w:rsid w:val="004B77A1"/>
    <w:rsid w:val="004C035C"/>
    <w:rsid w:val="004C0563"/>
    <w:rsid w:val="004C06B5"/>
    <w:rsid w:val="004C299D"/>
    <w:rsid w:val="004C3023"/>
    <w:rsid w:val="004C3706"/>
    <w:rsid w:val="004C4865"/>
    <w:rsid w:val="004C4A62"/>
    <w:rsid w:val="004C5085"/>
    <w:rsid w:val="004C50F9"/>
    <w:rsid w:val="004C6D62"/>
    <w:rsid w:val="004C6DC1"/>
    <w:rsid w:val="004D00BE"/>
    <w:rsid w:val="004D0756"/>
    <w:rsid w:val="004D0DDB"/>
    <w:rsid w:val="004D12B9"/>
    <w:rsid w:val="004D1311"/>
    <w:rsid w:val="004D189A"/>
    <w:rsid w:val="004D27DD"/>
    <w:rsid w:val="004D32FE"/>
    <w:rsid w:val="004D3395"/>
    <w:rsid w:val="004D3610"/>
    <w:rsid w:val="004D3AE9"/>
    <w:rsid w:val="004D405D"/>
    <w:rsid w:val="004D41A8"/>
    <w:rsid w:val="004D4712"/>
    <w:rsid w:val="004D4849"/>
    <w:rsid w:val="004D496D"/>
    <w:rsid w:val="004D5908"/>
    <w:rsid w:val="004D5B96"/>
    <w:rsid w:val="004D60C6"/>
    <w:rsid w:val="004D7F16"/>
    <w:rsid w:val="004E00CF"/>
    <w:rsid w:val="004E0E51"/>
    <w:rsid w:val="004E1939"/>
    <w:rsid w:val="004E25CB"/>
    <w:rsid w:val="004E2722"/>
    <w:rsid w:val="004E28C5"/>
    <w:rsid w:val="004E31A7"/>
    <w:rsid w:val="004E372F"/>
    <w:rsid w:val="004E3898"/>
    <w:rsid w:val="004E3A01"/>
    <w:rsid w:val="004E423A"/>
    <w:rsid w:val="004E4F5D"/>
    <w:rsid w:val="004E5353"/>
    <w:rsid w:val="004E614E"/>
    <w:rsid w:val="004E69D5"/>
    <w:rsid w:val="004F1AEB"/>
    <w:rsid w:val="004F1C66"/>
    <w:rsid w:val="004F24A7"/>
    <w:rsid w:val="004F29D7"/>
    <w:rsid w:val="004F4050"/>
    <w:rsid w:val="004F43C7"/>
    <w:rsid w:val="004F4433"/>
    <w:rsid w:val="004F4820"/>
    <w:rsid w:val="004F4879"/>
    <w:rsid w:val="004F501F"/>
    <w:rsid w:val="004F594B"/>
    <w:rsid w:val="004F5B5F"/>
    <w:rsid w:val="004F66E4"/>
    <w:rsid w:val="004F67C2"/>
    <w:rsid w:val="004F7C44"/>
    <w:rsid w:val="0050122A"/>
    <w:rsid w:val="005014DD"/>
    <w:rsid w:val="00501AE4"/>
    <w:rsid w:val="0050205F"/>
    <w:rsid w:val="00503231"/>
    <w:rsid w:val="0050393B"/>
    <w:rsid w:val="005044E7"/>
    <w:rsid w:val="005055C2"/>
    <w:rsid w:val="0050585F"/>
    <w:rsid w:val="0050596C"/>
    <w:rsid w:val="00506080"/>
    <w:rsid w:val="00506BF5"/>
    <w:rsid w:val="00506C8F"/>
    <w:rsid w:val="00507BFA"/>
    <w:rsid w:val="00507C88"/>
    <w:rsid w:val="00507F68"/>
    <w:rsid w:val="00507FEC"/>
    <w:rsid w:val="0051030F"/>
    <w:rsid w:val="00510AFD"/>
    <w:rsid w:val="005112EF"/>
    <w:rsid w:val="00511378"/>
    <w:rsid w:val="005129D7"/>
    <w:rsid w:val="00513E8F"/>
    <w:rsid w:val="005142C7"/>
    <w:rsid w:val="00515718"/>
    <w:rsid w:val="005200F2"/>
    <w:rsid w:val="00522513"/>
    <w:rsid w:val="00522DA3"/>
    <w:rsid w:val="00522DC5"/>
    <w:rsid w:val="00523CBE"/>
    <w:rsid w:val="00524126"/>
    <w:rsid w:val="00525DA3"/>
    <w:rsid w:val="00526413"/>
    <w:rsid w:val="00526812"/>
    <w:rsid w:val="0052783A"/>
    <w:rsid w:val="00527D65"/>
    <w:rsid w:val="00530458"/>
    <w:rsid w:val="00530CA4"/>
    <w:rsid w:val="00531436"/>
    <w:rsid w:val="005314E2"/>
    <w:rsid w:val="0053183A"/>
    <w:rsid w:val="00531B9A"/>
    <w:rsid w:val="00531E37"/>
    <w:rsid w:val="00531EDD"/>
    <w:rsid w:val="0053370C"/>
    <w:rsid w:val="005338B5"/>
    <w:rsid w:val="005338C7"/>
    <w:rsid w:val="005338F6"/>
    <w:rsid w:val="00533D9B"/>
    <w:rsid w:val="00534617"/>
    <w:rsid w:val="00535134"/>
    <w:rsid w:val="005354A6"/>
    <w:rsid w:val="005359BB"/>
    <w:rsid w:val="00536876"/>
    <w:rsid w:val="00537750"/>
    <w:rsid w:val="005402C9"/>
    <w:rsid w:val="00540E89"/>
    <w:rsid w:val="00541412"/>
    <w:rsid w:val="005428D7"/>
    <w:rsid w:val="00542E4D"/>
    <w:rsid w:val="00543B84"/>
    <w:rsid w:val="00544F63"/>
    <w:rsid w:val="00545E07"/>
    <w:rsid w:val="005462F5"/>
    <w:rsid w:val="005473E1"/>
    <w:rsid w:val="0055040A"/>
    <w:rsid w:val="00550FE3"/>
    <w:rsid w:val="00551142"/>
    <w:rsid w:val="005518C2"/>
    <w:rsid w:val="00552AC1"/>
    <w:rsid w:val="00554311"/>
    <w:rsid w:val="00554405"/>
    <w:rsid w:val="005549E2"/>
    <w:rsid w:val="00554C44"/>
    <w:rsid w:val="0055528F"/>
    <w:rsid w:val="00555D02"/>
    <w:rsid w:val="00555DF2"/>
    <w:rsid w:val="00556DBB"/>
    <w:rsid w:val="0055766F"/>
    <w:rsid w:val="005602E8"/>
    <w:rsid w:val="00560786"/>
    <w:rsid w:val="00561370"/>
    <w:rsid w:val="005620DA"/>
    <w:rsid w:val="0056299C"/>
    <w:rsid w:val="00564E04"/>
    <w:rsid w:val="0056559F"/>
    <w:rsid w:val="00565F01"/>
    <w:rsid w:val="00565FC0"/>
    <w:rsid w:val="005668C6"/>
    <w:rsid w:val="0057039E"/>
    <w:rsid w:val="00570A34"/>
    <w:rsid w:val="00571197"/>
    <w:rsid w:val="00573EBA"/>
    <w:rsid w:val="00575EC8"/>
    <w:rsid w:val="00575F55"/>
    <w:rsid w:val="00576238"/>
    <w:rsid w:val="0057650A"/>
    <w:rsid w:val="00576749"/>
    <w:rsid w:val="00576783"/>
    <w:rsid w:val="00576DBF"/>
    <w:rsid w:val="005771CC"/>
    <w:rsid w:val="005778F3"/>
    <w:rsid w:val="005820E2"/>
    <w:rsid w:val="00582B75"/>
    <w:rsid w:val="00584697"/>
    <w:rsid w:val="00585EBB"/>
    <w:rsid w:val="005864F4"/>
    <w:rsid w:val="00586E28"/>
    <w:rsid w:val="00586F3D"/>
    <w:rsid w:val="00587190"/>
    <w:rsid w:val="00587728"/>
    <w:rsid w:val="00587983"/>
    <w:rsid w:val="00587DFC"/>
    <w:rsid w:val="00590E53"/>
    <w:rsid w:val="00592774"/>
    <w:rsid w:val="00593AA4"/>
    <w:rsid w:val="005942E9"/>
    <w:rsid w:val="00594E3C"/>
    <w:rsid w:val="0059512C"/>
    <w:rsid w:val="00595EFB"/>
    <w:rsid w:val="00597D8B"/>
    <w:rsid w:val="005A0B0F"/>
    <w:rsid w:val="005A1F12"/>
    <w:rsid w:val="005A2257"/>
    <w:rsid w:val="005A229D"/>
    <w:rsid w:val="005A289D"/>
    <w:rsid w:val="005A36B8"/>
    <w:rsid w:val="005A53A8"/>
    <w:rsid w:val="005A56A0"/>
    <w:rsid w:val="005A7849"/>
    <w:rsid w:val="005A7DFE"/>
    <w:rsid w:val="005B0553"/>
    <w:rsid w:val="005B110F"/>
    <w:rsid w:val="005B2B66"/>
    <w:rsid w:val="005B364D"/>
    <w:rsid w:val="005B414B"/>
    <w:rsid w:val="005B440C"/>
    <w:rsid w:val="005B4931"/>
    <w:rsid w:val="005B5025"/>
    <w:rsid w:val="005B54C9"/>
    <w:rsid w:val="005B6752"/>
    <w:rsid w:val="005C1E2D"/>
    <w:rsid w:val="005C246A"/>
    <w:rsid w:val="005C26EA"/>
    <w:rsid w:val="005C3257"/>
    <w:rsid w:val="005C5D5D"/>
    <w:rsid w:val="005C68EA"/>
    <w:rsid w:val="005C6FE6"/>
    <w:rsid w:val="005C7E66"/>
    <w:rsid w:val="005D115F"/>
    <w:rsid w:val="005D1436"/>
    <w:rsid w:val="005D1905"/>
    <w:rsid w:val="005D1AD7"/>
    <w:rsid w:val="005D1D79"/>
    <w:rsid w:val="005D268D"/>
    <w:rsid w:val="005D27AA"/>
    <w:rsid w:val="005D2B9A"/>
    <w:rsid w:val="005D3104"/>
    <w:rsid w:val="005D3601"/>
    <w:rsid w:val="005D4E16"/>
    <w:rsid w:val="005D5881"/>
    <w:rsid w:val="005D665A"/>
    <w:rsid w:val="005D675C"/>
    <w:rsid w:val="005D772A"/>
    <w:rsid w:val="005D7EF9"/>
    <w:rsid w:val="005E17D4"/>
    <w:rsid w:val="005E1AE7"/>
    <w:rsid w:val="005E20A3"/>
    <w:rsid w:val="005E20FD"/>
    <w:rsid w:val="005E2BCE"/>
    <w:rsid w:val="005E2D2E"/>
    <w:rsid w:val="005E3A2A"/>
    <w:rsid w:val="005E3DB0"/>
    <w:rsid w:val="005E425C"/>
    <w:rsid w:val="005E6999"/>
    <w:rsid w:val="005F0B08"/>
    <w:rsid w:val="005F0C53"/>
    <w:rsid w:val="005F1080"/>
    <w:rsid w:val="005F187C"/>
    <w:rsid w:val="005F1A01"/>
    <w:rsid w:val="005F1C95"/>
    <w:rsid w:val="005F2D11"/>
    <w:rsid w:val="005F3004"/>
    <w:rsid w:val="005F321D"/>
    <w:rsid w:val="005F375A"/>
    <w:rsid w:val="005F3C73"/>
    <w:rsid w:val="005F56C7"/>
    <w:rsid w:val="005F58C9"/>
    <w:rsid w:val="005F6B1E"/>
    <w:rsid w:val="005F7B73"/>
    <w:rsid w:val="0060128B"/>
    <w:rsid w:val="00601AE5"/>
    <w:rsid w:val="006029DE"/>
    <w:rsid w:val="00603360"/>
    <w:rsid w:val="006053CB"/>
    <w:rsid w:val="0060642B"/>
    <w:rsid w:val="00606437"/>
    <w:rsid w:val="006102F1"/>
    <w:rsid w:val="00610B64"/>
    <w:rsid w:val="0061193D"/>
    <w:rsid w:val="0061195B"/>
    <w:rsid w:val="00611D4A"/>
    <w:rsid w:val="00611E3C"/>
    <w:rsid w:val="00611F01"/>
    <w:rsid w:val="00611F77"/>
    <w:rsid w:val="00612835"/>
    <w:rsid w:val="006130B3"/>
    <w:rsid w:val="00613292"/>
    <w:rsid w:val="00613626"/>
    <w:rsid w:val="00613743"/>
    <w:rsid w:val="0061378E"/>
    <w:rsid w:val="00613BF7"/>
    <w:rsid w:val="00613F2E"/>
    <w:rsid w:val="00614C05"/>
    <w:rsid w:val="00616A23"/>
    <w:rsid w:val="00616B89"/>
    <w:rsid w:val="00616FF4"/>
    <w:rsid w:val="006178E8"/>
    <w:rsid w:val="006201DD"/>
    <w:rsid w:val="00620487"/>
    <w:rsid w:val="006213C6"/>
    <w:rsid w:val="0062227C"/>
    <w:rsid w:val="00623D6C"/>
    <w:rsid w:val="00623E35"/>
    <w:rsid w:val="00624A7A"/>
    <w:rsid w:val="00625903"/>
    <w:rsid w:val="00625F04"/>
    <w:rsid w:val="006273E1"/>
    <w:rsid w:val="00630CB3"/>
    <w:rsid w:val="00631FA4"/>
    <w:rsid w:val="0063280A"/>
    <w:rsid w:val="0063395B"/>
    <w:rsid w:val="00634D3D"/>
    <w:rsid w:val="00635514"/>
    <w:rsid w:val="00635EE5"/>
    <w:rsid w:val="00636254"/>
    <w:rsid w:val="00636863"/>
    <w:rsid w:val="006379A7"/>
    <w:rsid w:val="00637BA4"/>
    <w:rsid w:val="00640971"/>
    <w:rsid w:val="00641506"/>
    <w:rsid w:val="00641D79"/>
    <w:rsid w:val="00641DFF"/>
    <w:rsid w:val="006420C6"/>
    <w:rsid w:val="00642933"/>
    <w:rsid w:val="00643027"/>
    <w:rsid w:val="006431BD"/>
    <w:rsid w:val="0064467D"/>
    <w:rsid w:val="00644CD3"/>
    <w:rsid w:val="00644E99"/>
    <w:rsid w:val="00645953"/>
    <w:rsid w:val="00645F51"/>
    <w:rsid w:val="00646034"/>
    <w:rsid w:val="00646A80"/>
    <w:rsid w:val="006477AD"/>
    <w:rsid w:val="00647D93"/>
    <w:rsid w:val="0065012A"/>
    <w:rsid w:val="006502F6"/>
    <w:rsid w:val="0065097B"/>
    <w:rsid w:val="00650982"/>
    <w:rsid w:val="006518A7"/>
    <w:rsid w:val="006521FF"/>
    <w:rsid w:val="00652E39"/>
    <w:rsid w:val="00652F35"/>
    <w:rsid w:val="00653383"/>
    <w:rsid w:val="006539AB"/>
    <w:rsid w:val="00653E18"/>
    <w:rsid w:val="0065410B"/>
    <w:rsid w:val="00654772"/>
    <w:rsid w:val="006549C9"/>
    <w:rsid w:val="00655048"/>
    <w:rsid w:val="006552A3"/>
    <w:rsid w:val="00660551"/>
    <w:rsid w:val="00661163"/>
    <w:rsid w:val="006619A6"/>
    <w:rsid w:val="006622DA"/>
    <w:rsid w:val="00663B9A"/>
    <w:rsid w:val="00664541"/>
    <w:rsid w:val="00664FEE"/>
    <w:rsid w:val="00664FFE"/>
    <w:rsid w:val="006666F2"/>
    <w:rsid w:val="006674A8"/>
    <w:rsid w:val="00670A69"/>
    <w:rsid w:val="00673678"/>
    <w:rsid w:val="0067518D"/>
    <w:rsid w:val="006759C1"/>
    <w:rsid w:val="00677805"/>
    <w:rsid w:val="00677BB4"/>
    <w:rsid w:val="00677C82"/>
    <w:rsid w:val="00680CBD"/>
    <w:rsid w:val="00680FBC"/>
    <w:rsid w:val="00681D01"/>
    <w:rsid w:val="00682C32"/>
    <w:rsid w:val="0068404C"/>
    <w:rsid w:val="006848EF"/>
    <w:rsid w:val="00684E2F"/>
    <w:rsid w:val="00685374"/>
    <w:rsid w:val="00685F45"/>
    <w:rsid w:val="00686DBB"/>
    <w:rsid w:val="0068702A"/>
    <w:rsid w:val="006877B8"/>
    <w:rsid w:val="00687D35"/>
    <w:rsid w:val="00687F80"/>
    <w:rsid w:val="0069027F"/>
    <w:rsid w:val="00690AD4"/>
    <w:rsid w:val="00691674"/>
    <w:rsid w:val="00692208"/>
    <w:rsid w:val="00692FBA"/>
    <w:rsid w:val="00693234"/>
    <w:rsid w:val="0069396E"/>
    <w:rsid w:val="00694556"/>
    <w:rsid w:val="0069466B"/>
    <w:rsid w:val="006947A6"/>
    <w:rsid w:val="00694CF5"/>
    <w:rsid w:val="00695998"/>
    <w:rsid w:val="0069648B"/>
    <w:rsid w:val="00696FE5"/>
    <w:rsid w:val="006A086F"/>
    <w:rsid w:val="006A0E0F"/>
    <w:rsid w:val="006A13DB"/>
    <w:rsid w:val="006A1E20"/>
    <w:rsid w:val="006A29CC"/>
    <w:rsid w:val="006A2F16"/>
    <w:rsid w:val="006A2F96"/>
    <w:rsid w:val="006A569B"/>
    <w:rsid w:val="006A6B28"/>
    <w:rsid w:val="006B0ED1"/>
    <w:rsid w:val="006B15EE"/>
    <w:rsid w:val="006B288A"/>
    <w:rsid w:val="006B2BF8"/>
    <w:rsid w:val="006B2DB7"/>
    <w:rsid w:val="006B2FDF"/>
    <w:rsid w:val="006B3F45"/>
    <w:rsid w:val="006B52DB"/>
    <w:rsid w:val="006B630C"/>
    <w:rsid w:val="006C0143"/>
    <w:rsid w:val="006C0BDC"/>
    <w:rsid w:val="006C0CA0"/>
    <w:rsid w:val="006C0E31"/>
    <w:rsid w:val="006C12F4"/>
    <w:rsid w:val="006C212C"/>
    <w:rsid w:val="006C22FF"/>
    <w:rsid w:val="006C24BC"/>
    <w:rsid w:val="006C4F94"/>
    <w:rsid w:val="006C5310"/>
    <w:rsid w:val="006C5472"/>
    <w:rsid w:val="006C65E8"/>
    <w:rsid w:val="006C6AB7"/>
    <w:rsid w:val="006C72D0"/>
    <w:rsid w:val="006C7CD2"/>
    <w:rsid w:val="006D0077"/>
    <w:rsid w:val="006D103B"/>
    <w:rsid w:val="006D25CA"/>
    <w:rsid w:val="006D2B41"/>
    <w:rsid w:val="006D2DBE"/>
    <w:rsid w:val="006D33C3"/>
    <w:rsid w:val="006D3C15"/>
    <w:rsid w:val="006D56EB"/>
    <w:rsid w:val="006D58D3"/>
    <w:rsid w:val="006D59B0"/>
    <w:rsid w:val="006D62AE"/>
    <w:rsid w:val="006D6B7B"/>
    <w:rsid w:val="006D764D"/>
    <w:rsid w:val="006E0BBC"/>
    <w:rsid w:val="006E106E"/>
    <w:rsid w:val="006E130A"/>
    <w:rsid w:val="006E2D48"/>
    <w:rsid w:val="006E35DA"/>
    <w:rsid w:val="006E3DBF"/>
    <w:rsid w:val="006E4A9C"/>
    <w:rsid w:val="006E60D1"/>
    <w:rsid w:val="006E6282"/>
    <w:rsid w:val="006E73BC"/>
    <w:rsid w:val="006E76F6"/>
    <w:rsid w:val="006F0595"/>
    <w:rsid w:val="006F144D"/>
    <w:rsid w:val="006F14A0"/>
    <w:rsid w:val="006F173D"/>
    <w:rsid w:val="006F3AC1"/>
    <w:rsid w:val="006F3F8E"/>
    <w:rsid w:val="006F3FA2"/>
    <w:rsid w:val="006F48B1"/>
    <w:rsid w:val="006F4F68"/>
    <w:rsid w:val="006F55B5"/>
    <w:rsid w:val="006F5B2C"/>
    <w:rsid w:val="006F5EB4"/>
    <w:rsid w:val="006F5F86"/>
    <w:rsid w:val="006F6589"/>
    <w:rsid w:val="006F6B50"/>
    <w:rsid w:val="006F6BDD"/>
    <w:rsid w:val="006F72B3"/>
    <w:rsid w:val="006F76CB"/>
    <w:rsid w:val="006F7C06"/>
    <w:rsid w:val="006F7F45"/>
    <w:rsid w:val="0070103B"/>
    <w:rsid w:val="007025E3"/>
    <w:rsid w:val="007039F6"/>
    <w:rsid w:val="007047C6"/>
    <w:rsid w:val="00704CD9"/>
    <w:rsid w:val="00705B84"/>
    <w:rsid w:val="00705FF6"/>
    <w:rsid w:val="0070677E"/>
    <w:rsid w:val="0070735C"/>
    <w:rsid w:val="00711596"/>
    <w:rsid w:val="00712723"/>
    <w:rsid w:val="007127F1"/>
    <w:rsid w:val="00713937"/>
    <w:rsid w:val="00713B2B"/>
    <w:rsid w:val="00713FC3"/>
    <w:rsid w:val="0071474B"/>
    <w:rsid w:val="00715CEA"/>
    <w:rsid w:val="00716982"/>
    <w:rsid w:val="00717D6C"/>
    <w:rsid w:val="00720C68"/>
    <w:rsid w:val="00720CFE"/>
    <w:rsid w:val="007210F7"/>
    <w:rsid w:val="00721FFE"/>
    <w:rsid w:val="0072271F"/>
    <w:rsid w:val="00722E89"/>
    <w:rsid w:val="00724E54"/>
    <w:rsid w:val="007250C1"/>
    <w:rsid w:val="00725F25"/>
    <w:rsid w:val="0073049C"/>
    <w:rsid w:val="00730A61"/>
    <w:rsid w:val="00731108"/>
    <w:rsid w:val="00731201"/>
    <w:rsid w:val="0073272C"/>
    <w:rsid w:val="00734601"/>
    <w:rsid w:val="00736624"/>
    <w:rsid w:val="00736C57"/>
    <w:rsid w:val="007375FD"/>
    <w:rsid w:val="00737BC1"/>
    <w:rsid w:val="00740276"/>
    <w:rsid w:val="007403A6"/>
    <w:rsid w:val="00740555"/>
    <w:rsid w:val="00740B3C"/>
    <w:rsid w:val="00741088"/>
    <w:rsid w:val="0074117E"/>
    <w:rsid w:val="00742AC3"/>
    <w:rsid w:val="007431FD"/>
    <w:rsid w:val="0074342D"/>
    <w:rsid w:val="00746028"/>
    <w:rsid w:val="0074691C"/>
    <w:rsid w:val="00746F00"/>
    <w:rsid w:val="007471B9"/>
    <w:rsid w:val="0074761D"/>
    <w:rsid w:val="0075016A"/>
    <w:rsid w:val="00750BB1"/>
    <w:rsid w:val="00751AC0"/>
    <w:rsid w:val="00752472"/>
    <w:rsid w:val="00753219"/>
    <w:rsid w:val="0075375B"/>
    <w:rsid w:val="0075500C"/>
    <w:rsid w:val="00755010"/>
    <w:rsid w:val="007550B9"/>
    <w:rsid w:val="00755AF7"/>
    <w:rsid w:val="00755ED0"/>
    <w:rsid w:val="0075615C"/>
    <w:rsid w:val="00757C95"/>
    <w:rsid w:val="00757CEC"/>
    <w:rsid w:val="007601D2"/>
    <w:rsid w:val="00761863"/>
    <w:rsid w:val="00761D98"/>
    <w:rsid w:val="0076219E"/>
    <w:rsid w:val="00763187"/>
    <w:rsid w:val="00763C0E"/>
    <w:rsid w:val="00763EC6"/>
    <w:rsid w:val="00764B74"/>
    <w:rsid w:val="0076587F"/>
    <w:rsid w:val="00765F7D"/>
    <w:rsid w:val="0076778D"/>
    <w:rsid w:val="00767874"/>
    <w:rsid w:val="00767B40"/>
    <w:rsid w:val="00767EEA"/>
    <w:rsid w:val="007709A7"/>
    <w:rsid w:val="0077209B"/>
    <w:rsid w:val="00772EA7"/>
    <w:rsid w:val="007732D1"/>
    <w:rsid w:val="007739DC"/>
    <w:rsid w:val="00773DDA"/>
    <w:rsid w:val="007745BE"/>
    <w:rsid w:val="0077548C"/>
    <w:rsid w:val="007774ED"/>
    <w:rsid w:val="00777559"/>
    <w:rsid w:val="00780B94"/>
    <w:rsid w:val="00780D5C"/>
    <w:rsid w:val="00780EE4"/>
    <w:rsid w:val="00780F6F"/>
    <w:rsid w:val="00781580"/>
    <w:rsid w:val="00781876"/>
    <w:rsid w:val="0078199B"/>
    <w:rsid w:val="00781EA8"/>
    <w:rsid w:val="00781F46"/>
    <w:rsid w:val="007824DE"/>
    <w:rsid w:val="00782525"/>
    <w:rsid w:val="0078399D"/>
    <w:rsid w:val="0078475E"/>
    <w:rsid w:val="007877AD"/>
    <w:rsid w:val="00787B2D"/>
    <w:rsid w:val="007931AA"/>
    <w:rsid w:val="0079436F"/>
    <w:rsid w:val="007945AE"/>
    <w:rsid w:val="00794811"/>
    <w:rsid w:val="00794CE2"/>
    <w:rsid w:val="00794D6F"/>
    <w:rsid w:val="00796566"/>
    <w:rsid w:val="00796C28"/>
    <w:rsid w:val="007A00A4"/>
    <w:rsid w:val="007A0645"/>
    <w:rsid w:val="007A0789"/>
    <w:rsid w:val="007A10B3"/>
    <w:rsid w:val="007A2C04"/>
    <w:rsid w:val="007A2F02"/>
    <w:rsid w:val="007A3370"/>
    <w:rsid w:val="007A3A6A"/>
    <w:rsid w:val="007A3F5D"/>
    <w:rsid w:val="007A453A"/>
    <w:rsid w:val="007A4CAB"/>
    <w:rsid w:val="007A4E20"/>
    <w:rsid w:val="007A59E8"/>
    <w:rsid w:val="007A5B4A"/>
    <w:rsid w:val="007A5C21"/>
    <w:rsid w:val="007A6B69"/>
    <w:rsid w:val="007A6B90"/>
    <w:rsid w:val="007A6BB4"/>
    <w:rsid w:val="007A71FE"/>
    <w:rsid w:val="007A73FA"/>
    <w:rsid w:val="007B06D2"/>
    <w:rsid w:val="007B10D7"/>
    <w:rsid w:val="007B111D"/>
    <w:rsid w:val="007B25ED"/>
    <w:rsid w:val="007B2AE1"/>
    <w:rsid w:val="007B2C01"/>
    <w:rsid w:val="007B4082"/>
    <w:rsid w:val="007B5253"/>
    <w:rsid w:val="007B579B"/>
    <w:rsid w:val="007B65C5"/>
    <w:rsid w:val="007B73D4"/>
    <w:rsid w:val="007B7BF3"/>
    <w:rsid w:val="007C01FE"/>
    <w:rsid w:val="007C0202"/>
    <w:rsid w:val="007C0D1D"/>
    <w:rsid w:val="007C2505"/>
    <w:rsid w:val="007C2E09"/>
    <w:rsid w:val="007C2E90"/>
    <w:rsid w:val="007C3367"/>
    <w:rsid w:val="007C4A73"/>
    <w:rsid w:val="007C4BA7"/>
    <w:rsid w:val="007C54A5"/>
    <w:rsid w:val="007C597E"/>
    <w:rsid w:val="007C5B71"/>
    <w:rsid w:val="007C6352"/>
    <w:rsid w:val="007C66F4"/>
    <w:rsid w:val="007C6DC4"/>
    <w:rsid w:val="007D0C7D"/>
    <w:rsid w:val="007D0D85"/>
    <w:rsid w:val="007D13AD"/>
    <w:rsid w:val="007D3921"/>
    <w:rsid w:val="007D3926"/>
    <w:rsid w:val="007D400A"/>
    <w:rsid w:val="007D4FD7"/>
    <w:rsid w:val="007D59E6"/>
    <w:rsid w:val="007D6257"/>
    <w:rsid w:val="007D63E9"/>
    <w:rsid w:val="007D6679"/>
    <w:rsid w:val="007D6A0A"/>
    <w:rsid w:val="007D73BB"/>
    <w:rsid w:val="007D786B"/>
    <w:rsid w:val="007D7953"/>
    <w:rsid w:val="007E0429"/>
    <w:rsid w:val="007E0784"/>
    <w:rsid w:val="007E0901"/>
    <w:rsid w:val="007E0EFE"/>
    <w:rsid w:val="007E1F55"/>
    <w:rsid w:val="007E25E5"/>
    <w:rsid w:val="007E2627"/>
    <w:rsid w:val="007E2BE0"/>
    <w:rsid w:val="007E2C22"/>
    <w:rsid w:val="007E2DA1"/>
    <w:rsid w:val="007E352B"/>
    <w:rsid w:val="007E3598"/>
    <w:rsid w:val="007E3803"/>
    <w:rsid w:val="007E4355"/>
    <w:rsid w:val="007E43FD"/>
    <w:rsid w:val="007E4BEE"/>
    <w:rsid w:val="007E520C"/>
    <w:rsid w:val="007E54A6"/>
    <w:rsid w:val="007E67A1"/>
    <w:rsid w:val="007E7ABB"/>
    <w:rsid w:val="007E7C47"/>
    <w:rsid w:val="007F030D"/>
    <w:rsid w:val="007F118C"/>
    <w:rsid w:val="007F165D"/>
    <w:rsid w:val="007F1AF3"/>
    <w:rsid w:val="007F1BE5"/>
    <w:rsid w:val="007F1CCA"/>
    <w:rsid w:val="007F2236"/>
    <w:rsid w:val="007F269C"/>
    <w:rsid w:val="007F26A3"/>
    <w:rsid w:val="007F2806"/>
    <w:rsid w:val="007F2919"/>
    <w:rsid w:val="007F297B"/>
    <w:rsid w:val="007F2D4E"/>
    <w:rsid w:val="007F30A2"/>
    <w:rsid w:val="007F36DB"/>
    <w:rsid w:val="007F3E58"/>
    <w:rsid w:val="007F4578"/>
    <w:rsid w:val="007F4B97"/>
    <w:rsid w:val="007F4E5E"/>
    <w:rsid w:val="007F50A5"/>
    <w:rsid w:val="007F5F22"/>
    <w:rsid w:val="007F6489"/>
    <w:rsid w:val="007F726A"/>
    <w:rsid w:val="007F75B6"/>
    <w:rsid w:val="00800C4F"/>
    <w:rsid w:val="00801217"/>
    <w:rsid w:val="0080170F"/>
    <w:rsid w:val="0080322C"/>
    <w:rsid w:val="00803FA8"/>
    <w:rsid w:val="008041D4"/>
    <w:rsid w:val="0080424C"/>
    <w:rsid w:val="008052C6"/>
    <w:rsid w:val="008054C8"/>
    <w:rsid w:val="008056BF"/>
    <w:rsid w:val="00807609"/>
    <w:rsid w:val="008078FF"/>
    <w:rsid w:val="00807F9F"/>
    <w:rsid w:val="00810E88"/>
    <w:rsid w:val="00810F26"/>
    <w:rsid w:val="008116BC"/>
    <w:rsid w:val="00812860"/>
    <w:rsid w:val="00812BB1"/>
    <w:rsid w:val="00813172"/>
    <w:rsid w:val="0081359C"/>
    <w:rsid w:val="008137FB"/>
    <w:rsid w:val="00813A9E"/>
    <w:rsid w:val="0081431E"/>
    <w:rsid w:val="0081630F"/>
    <w:rsid w:val="00817678"/>
    <w:rsid w:val="008214C4"/>
    <w:rsid w:val="00821D73"/>
    <w:rsid w:val="008226EF"/>
    <w:rsid w:val="0082271B"/>
    <w:rsid w:val="0082284B"/>
    <w:rsid w:val="00823B7C"/>
    <w:rsid w:val="00824477"/>
    <w:rsid w:val="00824AC9"/>
    <w:rsid w:val="0082572D"/>
    <w:rsid w:val="00825882"/>
    <w:rsid w:val="00826180"/>
    <w:rsid w:val="00826378"/>
    <w:rsid w:val="008268AB"/>
    <w:rsid w:val="00826C74"/>
    <w:rsid w:val="00826FB9"/>
    <w:rsid w:val="0082750B"/>
    <w:rsid w:val="008302A6"/>
    <w:rsid w:val="0083099D"/>
    <w:rsid w:val="00830AED"/>
    <w:rsid w:val="00831206"/>
    <w:rsid w:val="008312DB"/>
    <w:rsid w:val="00831E57"/>
    <w:rsid w:val="008336E0"/>
    <w:rsid w:val="00833C04"/>
    <w:rsid w:val="00834F94"/>
    <w:rsid w:val="00835232"/>
    <w:rsid w:val="008354D5"/>
    <w:rsid w:val="00835737"/>
    <w:rsid w:val="00835C10"/>
    <w:rsid w:val="00836F59"/>
    <w:rsid w:val="008373A5"/>
    <w:rsid w:val="008406E5"/>
    <w:rsid w:val="00840730"/>
    <w:rsid w:val="00840C1A"/>
    <w:rsid w:val="008411FF"/>
    <w:rsid w:val="00841873"/>
    <w:rsid w:val="008425F2"/>
    <w:rsid w:val="00842846"/>
    <w:rsid w:val="008435F3"/>
    <w:rsid w:val="00843D7C"/>
    <w:rsid w:val="0084536F"/>
    <w:rsid w:val="00845A07"/>
    <w:rsid w:val="00846016"/>
    <w:rsid w:val="008463EC"/>
    <w:rsid w:val="0084674F"/>
    <w:rsid w:val="008467CE"/>
    <w:rsid w:val="00846B9F"/>
    <w:rsid w:val="00847803"/>
    <w:rsid w:val="008478E3"/>
    <w:rsid w:val="00847C1F"/>
    <w:rsid w:val="0085057C"/>
    <w:rsid w:val="00850CC8"/>
    <w:rsid w:val="00850EC5"/>
    <w:rsid w:val="0085113F"/>
    <w:rsid w:val="00851288"/>
    <w:rsid w:val="00852A67"/>
    <w:rsid w:val="00852CC1"/>
    <w:rsid w:val="00852DE7"/>
    <w:rsid w:val="0085306C"/>
    <w:rsid w:val="00853412"/>
    <w:rsid w:val="00853CDB"/>
    <w:rsid w:val="00855D29"/>
    <w:rsid w:val="00856E62"/>
    <w:rsid w:val="00856EB3"/>
    <w:rsid w:val="00857E8A"/>
    <w:rsid w:val="008602FC"/>
    <w:rsid w:val="0086098B"/>
    <w:rsid w:val="00861F37"/>
    <w:rsid w:val="00862976"/>
    <w:rsid w:val="00862AA7"/>
    <w:rsid w:val="00862D36"/>
    <w:rsid w:val="00863BE1"/>
    <w:rsid w:val="00863C61"/>
    <w:rsid w:val="0086436D"/>
    <w:rsid w:val="0086493F"/>
    <w:rsid w:val="00864D2A"/>
    <w:rsid w:val="0086764F"/>
    <w:rsid w:val="0087033C"/>
    <w:rsid w:val="008704BD"/>
    <w:rsid w:val="008707A0"/>
    <w:rsid w:val="00871627"/>
    <w:rsid w:val="00872D93"/>
    <w:rsid w:val="008736B5"/>
    <w:rsid w:val="00874D10"/>
    <w:rsid w:val="00874E16"/>
    <w:rsid w:val="0087542B"/>
    <w:rsid w:val="00875E88"/>
    <w:rsid w:val="0087645F"/>
    <w:rsid w:val="0087649E"/>
    <w:rsid w:val="00877752"/>
    <w:rsid w:val="00877E0D"/>
    <w:rsid w:val="00880554"/>
    <w:rsid w:val="008805C4"/>
    <w:rsid w:val="008807B6"/>
    <w:rsid w:val="00881452"/>
    <w:rsid w:val="008821DB"/>
    <w:rsid w:val="00882246"/>
    <w:rsid w:val="00882396"/>
    <w:rsid w:val="008825CA"/>
    <w:rsid w:val="008828FD"/>
    <w:rsid w:val="008829D3"/>
    <w:rsid w:val="008830D0"/>
    <w:rsid w:val="0088455C"/>
    <w:rsid w:val="00884938"/>
    <w:rsid w:val="0088527A"/>
    <w:rsid w:val="00885641"/>
    <w:rsid w:val="00885A3A"/>
    <w:rsid w:val="00885E8E"/>
    <w:rsid w:val="00886BC3"/>
    <w:rsid w:val="00887111"/>
    <w:rsid w:val="008877A0"/>
    <w:rsid w:val="00891429"/>
    <w:rsid w:val="00891BA9"/>
    <w:rsid w:val="00892007"/>
    <w:rsid w:val="00892AFF"/>
    <w:rsid w:val="00892CB3"/>
    <w:rsid w:val="00892FE8"/>
    <w:rsid w:val="008956EA"/>
    <w:rsid w:val="00896049"/>
    <w:rsid w:val="008972DE"/>
    <w:rsid w:val="008979D7"/>
    <w:rsid w:val="008A199D"/>
    <w:rsid w:val="008A21B2"/>
    <w:rsid w:val="008A2AE3"/>
    <w:rsid w:val="008A3298"/>
    <w:rsid w:val="008A32BE"/>
    <w:rsid w:val="008A4025"/>
    <w:rsid w:val="008A41A1"/>
    <w:rsid w:val="008A4223"/>
    <w:rsid w:val="008A51A8"/>
    <w:rsid w:val="008A6D70"/>
    <w:rsid w:val="008A6E25"/>
    <w:rsid w:val="008B0244"/>
    <w:rsid w:val="008B08EB"/>
    <w:rsid w:val="008B15D1"/>
    <w:rsid w:val="008B1CD1"/>
    <w:rsid w:val="008B2700"/>
    <w:rsid w:val="008B4428"/>
    <w:rsid w:val="008B4495"/>
    <w:rsid w:val="008B4B31"/>
    <w:rsid w:val="008B5EAD"/>
    <w:rsid w:val="008B7536"/>
    <w:rsid w:val="008C0515"/>
    <w:rsid w:val="008C0DF0"/>
    <w:rsid w:val="008C123A"/>
    <w:rsid w:val="008C1935"/>
    <w:rsid w:val="008C25AA"/>
    <w:rsid w:val="008C26AD"/>
    <w:rsid w:val="008C2DDA"/>
    <w:rsid w:val="008C310D"/>
    <w:rsid w:val="008C3126"/>
    <w:rsid w:val="008C3282"/>
    <w:rsid w:val="008C3302"/>
    <w:rsid w:val="008C3542"/>
    <w:rsid w:val="008C3682"/>
    <w:rsid w:val="008C4240"/>
    <w:rsid w:val="008C45DA"/>
    <w:rsid w:val="008C4B0B"/>
    <w:rsid w:val="008C4E02"/>
    <w:rsid w:val="008C53EF"/>
    <w:rsid w:val="008C54F9"/>
    <w:rsid w:val="008C5A3B"/>
    <w:rsid w:val="008C615F"/>
    <w:rsid w:val="008C6A16"/>
    <w:rsid w:val="008C6E91"/>
    <w:rsid w:val="008D020A"/>
    <w:rsid w:val="008D0D85"/>
    <w:rsid w:val="008D1673"/>
    <w:rsid w:val="008D1C5F"/>
    <w:rsid w:val="008D1D77"/>
    <w:rsid w:val="008D23B2"/>
    <w:rsid w:val="008D292E"/>
    <w:rsid w:val="008D335E"/>
    <w:rsid w:val="008D3707"/>
    <w:rsid w:val="008D4034"/>
    <w:rsid w:val="008D4E43"/>
    <w:rsid w:val="008D4F48"/>
    <w:rsid w:val="008D57CD"/>
    <w:rsid w:val="008D5B45"/>
    <w:rsid w:val="008D5BC7"/>
    <w:rsid w:val="008D6BE6"/>
    <w:rsid w:val="008D6C5D"/>
    <w:rsid w:val="008E01A6"/>
    <w:rsid w:val="008E15B7"/>
    <w:rsid w:val="008E2B0B"/>
    <w:rsid w:val="008E3501"/>
    <w:rsid w:val="008E3FB0"/>
    <w:rsid w:val="008E446A"/>
    <w:rsid w:val="008E4ACC"/>
    <w:rsid w:val="008E4DDA"/>
    <w:rsid w:val="008E4FBE"/>
    <w:rsid w:val="008E53EF"/>
    <w:rsid w:val="008E5BF7"/>
    <w:rsid w:val="008E5F70"/>
    <w:rsid w:val="008E6511"/>
    <w:rsid w:val="008E72A7"/>
    <w:rsid w:val="008E7687"/>
    <w:rsid w:val="008F081C"/>
    <w:rsid w:val="008F1D67"/>
    <w:rsid w:val="008F28E9"/>
    <w:rsid w:val="008F4074"/>
    <w:rsid w:val="008F46C7"/>
    <w:rsid w:val="008F4AF3"/>
    <w:rsid w:val="008F4C6D"/>
    <w:rsid w:val="008F55FA"/>
    <w:rsid w:val="008F58F9"/>
    <w:rsid w:val="008F5CBD"/>
    <w:rsid w:val="008F7541"/>
    <w:rsid w:val="008F7DD3"/>
    <w:rsid w:val="00900CC7"/>
    <w:rsid w:val="00900D8C"/>
    <w:rsid w:val="00900F9D"/>
    <w:rsid w:val="0090118D"/>
    <w:rsid w:val="009014CF"/>
    <w:rsid w:val="0090219E"/>
    <w:rsid w:val="00902694"/>
    <w:rsid w:val="009028B0"/>
    <w:rsid w:val="009033F9"/>
    <w:rsid w:val="0090380D"/>
    <w:rsid w:val="009040E1"/>
    <w:rsid w:val="00906235"/>
    <w:rsid w:val="0090678F"/>
    <w:rsid w:val="0090742E"/>
    <w:rsid w:val="009104C7"/>
    <w:rsid w:val="009105B6"/>
    <w:rsid w:val="009107EF"/>
    <w:rsid w:val="00910EDC"/>
    <w:rsid w:val="00912E19"/>
    <w:rsid w:val="009142F1"/>
    <w:rsid w:val="00916242"/>
    <w:rsid w:val="00917827"/>
    <w:rsid w:val="00921406"/>
    <w:rsid w:val="00921D91"/>
    <w:rsid w:val="009225E6"/>
    <w:rsid w:val="00922B93"/>
    <w:rsid w:val="00923895"/>
    <w:rsid w:val="00923A68"/>
    <w:rsid w:val="00924054"/>
    <w:rsid w:val="009252F0"/>
    <w:rsid w:val="00925456"/>
    <w:rsid w:val="00925DEA"/>
    <w:rsid w:val="009272D6"/>
    <w:rsid w:val="0092775A"/>
    <w:rsid w:val="00927BB7"/>
    <w:rsid w:val="00927BCD"/>
    <w:rsid w:val="0093198F"/>
    <w:rsid w:val="00932725"/>
    <w:rsid w:val="00932944"/>
    <w:rsid w:val="009335C4"/>
    <w:rsid w:val="009342E5"/>
    <w:rsid w:val="009343E9"/>
    <w:rsid w:val="009352FD"/>
    <w:rsid w:val="0093623E"/>
    <w:rsid w:val="00936BAC"/>
    <w:rsid w:val="00940C5B"/>
    <w:rsid w:val="009414EE"/>
    <w:rsid w:val="009415BE"/>
    <w:rsid w:val="009416B9"/>
    <w:rsid w:val="00942CF9"/>
    <w:rsid w:val="00943DA0"/>
    <w:rsid w:val="00945B66"/>
    <w:rsid w:val="0094633A"/>
    <w:rsid w:val="009474EA"/>
    <w:rsid w:val="009478EF"/>
    <w:rsid w:val="009479B3"/>
    <w:rsid w:val="0095010E"/>
    <w:rsid w:val="00950AF8"/>
    <w:rsid w:val="00951218"/>
    <w:rsid w:val="00952013"/>
    <w:rsid w:val="009528A6"/>
    <w:rsid w:val="00952F3D"/>
    <w:rsid w:val="00953051"/>
    <w:rsid w:val="00953240"/>
    <w:rsid w:val="00953AE8"/>
    <w:rsid w:val="009541AD"/>
    <w:rsid w:val="009558A1"/>
    <w:rsid w:val="00956B69"/>
    <w:rsid w:val="00956C34"/>
    <w:rsid w:val="00956F02"/>
    <w:rsid w:val="009573AB"/>
    <w:rsid w:val="00957685"/>
    <w:rsid w:val="00957F7D"/>
    <w:rsid w:val="00960727"/>
    <w:rsid w:val="0096080D"/>
    <w:rsid w:val="00960D95"/>
    <w:rsid w:val="00961930"/>
    <w:rsid w:val="00962391"/>
    <w:rsid w:val="0096240D"/>
    <w:rsid w:val="00962FA7"/>
    <w:rsid w:val="009634FC"/>
    <w:rsid w:val="00963B07"/>
    <w:rsid w:val="00963E58"/>
    <w:rsid w:val="0096414A"/>
    <w:rsid w:val="00964212"/>
    <w:rsid w:val="00964BD2"/>
    <w:rsid w:val="00965570"/>
    <w:rsid w:val="00965C7B"/>
    <w:rsid w:val="00965CB1"/>
    <w:rsid w:val="009667B2"/>
    <w:rsid w:val="0096756B"/>
    <w:rsid w:val="009701A5"/>
    <w:rsid w:val="00971D0A"/>
    <w:rsid w:val="0097307E"/>
    <w:rsid w:val="00973F9E"/>
    <w:rsid w:val="0097440A"/>
    <w:rsid w:val="00975551"/>
    <w:rsid w:val="0097596A"/>
    <w:rsid w:val="0097634A"/>
    <w:rsid w:val="009765E9"/>
    <w:rsid w:val="009771C0"/>
    <w:rsid w:val="00980208"/>
    <w:rsid w:val="0098102D"/>
    <w:rsid w:val="009833CF"/>
    <w:rsid w:val="0098352E"/>
    <w:rsid w:val="009837C9"/>
    <w:rsid w:val="00984A56"/>
    <w:rsid w:val="00984DCC"/>
    <w:rsid w:val="00985881"/>
    <w:rsid w:val="009858F8"/>
    <w:rsid w:val="00985B72"/>
    <w:rsid w:val="00985EB9"/>
    <w:rsid w:val="0098629D"/>
    <w:rsid w:val="0098685E"/>
    <w:rsid w:val="0098773F"/>
    <w:rsid w:val="00987B6A"/>
    <w:rsid w:val="00987C51"/>
    <w:rsid w:val="00990331"/>
    <w:rsid w:val="0099184A"/>
    <w:rsid w:val="00991AA9"/>
    <w:rsid w:val="00992424"/>
    <w:rsid w:val="00996558"/>
    <w:rsid w:val="0099655A"/>
    <w:rsid w:val="009968E3"/>
    <w:rsid w:val="00996964"/>
    <w:rsid w:val="00997225"/>
    <w:rsid w:val="00997510"/>
    <w:rsid w:val="009978F5"/>
    <w:rsid w:val="009979D5"/>
    <w:rsid w:val="00997EB3"/>
    <w:rsid w:val="009A04CF"/>
    <w:rsid w:val="009A0AF0"/>
    <w:rsid w:val="009A0FE6"/>
    <w:rsid w:val="009A1927"/>
    <w:rsid w:val="009A1D0F"/>
    <w:rsid w:val="009A1D75"/>
    <w:rsid w:val="009A2BEC"/>
    <w:rsid w:val="009A2EC8"/>
    <w:rsid w:val="009A3307"/>
    <w:rsid w:val="009A342D"/>
    <w:rsid w:val="009A3BA1"/>
    <w:rsid w:val="009A3BE7"/>
    <w:rsid w:val="009A4CC5"/>
    <w:rsid w:val="009A5545"/>
    <w:rsid w:val="009A5758"/>
    <w:rsid w:val="009A5A82"/>
    <w:rsid w:val="009A6386"/>
    <w:rsid w:val="009A7609"/>
    <w:rsid w:val="009A7F3A"/>
    <w:rsid w:val="009B025F"/>
    <w:rsid w:val="009B055C"/>
    <w:rsid w:val="009B16EE"/>
    <w:rsid w:val="009B19A8"/>
    <w:rsid w:val="009B2856"/>
    <w:rsid w:val="009B40A0"/>
    <w:rsid w:val="009B5F88"/>
    <w:rsid w:val="009B6517"/>
    <w:rsid w:val="009B6D4C"/>
    <w:rsid w:val="009B768D"/>
    <w:rsid w:val="009B7A67"/>
    <w:rsid w:val="009C027E"/>
    <w:rsid w:val="009C0345"/>
    <w:rsid w:val="009C045F"/>
    <w:rsid w:val="009C0C4E"/>
    <w:rsid w:val="009C1B5A"/>
    <w:rsid w:val="009C46C2"/>
    <w:rsid w:val="009C5A5D"/>
    <w:rsid w:val="009C6309"/>
    <w:rsid w:val="009C713C"/>
    <w:rsid w:val="009C78ED"/>
    <w:rsid w:val="009C7963"/>
    <w:rsid w:val="009C7DAA"/>
    <w:rsid w:val="009D007D"/>
    <w:rsid w:val="009D11C0"/>
    <w:rsid w:val="009D1227"/>
    <w:rsid w:val="009D2602"/>
    <w:rsid w:val="009D4000"/>
    <w:rsid w:val="009D434F"/>
    <w:rsid w:val="009D463C"/>
    <w:rsid w:val="009D53A3"/>
    <w:rsid w:val="009D56A5"/>
    <w:rsid w:val="009D59E3"/>
    <w:rsid w:val="009D5AF4"/>
    <w:rsid w:val="009D5E4B"/>
    <w:rsid w:val="009D6480"/>
    <w:rsid w:val="009D748C"/>
    <w:rsid w:val="009E00D1"/>
    <w:rsid w:val="009E0673"/>
    <w:rsid w:val="009E1201"/>
    <w:rsid w:val="009E180C"/>
    <w:rsid w:val="009E2F1B"/>
    <w:rsid w:val="009E470B"/>
    <w:rsid w:val="009E5199"/>
    <w:rsid w:val="009E59E6"/>
    <w:rsid w:val="009E5C0E"/>
    <w:rsid w:val="009E5DE2"/>
    <w:rsid w:val="009E611E"/>
    <w:rsid w:val="009E6E8F"/>
    <w:rsid w:val="009E7838"/>
    <w:rsid w:val="009F1451"/>
    <w:rsid w:val="009F1D78"/>
    <w:rsid w:val="009F289D"/>
    <w:rsid w:val="009F2A3A"/>
    <w:rsid w:val="009F2B45"/>
    <w:rsid w:val="009F2F9E"/>
    <w:rsid w:val="009F4A3C"/>
    <w:rsid w:val="009F5CAC"/>
    <w:rsid w:val="009F62EF"/>
    <w:rsid w:val="009F6F1C"/>
    <w:rsid w:val="009F7F2D"/>
    <w:rsid w:val="009F7F92"/>
    <w:rsid w:val="00A02096"/>
    <w:rsid w:val="00A02399"/>
    <w:rsid w:val="00A024E7"/>
    <w:rsid w:val="00A024F9"/>
    <w:rsid w:val="00A02A54"/>
    <w:rsid w:val="00A02B45"/>
    <w:rsid w:val="00A042E2"/>
    <w:rsid w:val="00A049EB"/>
    <w:rsid w:val="00A054A4"/>
    <w:rsid w:val="00A0599E"/>
    <w:rsid w:val="00A062C1"/>
    <w:rsid w:val="00A06C98"/>
    <w:rsid w:val="00A07D37"/>
    <w:rsid w:val="00A07D91"/>
    <w:rsid w:val="00A1032A"/>
    <w:rsid w:val="00A10E97"/>
    <w:rsid w:val="00A112EF"/>
    <w:rsid w:val="00A1252F"/>
    <w:rsid w:val="00A138C0"/>
    <w:rsid w:val="00A16E18"/>
    <w:rsid w:val="00A16F3D"/>
    <w:rsid w:val="00A17223"/>
    <w:rsid w:val="00A174E6"/>
    <w:rsid w:val="00A178D5"/>
    <w:rsid w:val="00A2039A"/>
    <w:rsid w:val="00A20844"/>
    <w:rsid w:val="00A20873"/>
    <w:rsid w:val="00A20CD2"/>
    <w:rsid w:val="00A20FDA"/>
    <w:rsid w:val="00A21B9F"/>
    <w:rsid w:val="00A21C3A"/>
    <w:rsid w:val="00A22605"/>
    <w:rsid w:val="00A228EF"/>
    <w:rsid w:val="00A2361C"/>
    <w:rsid w:val="00A2363D"/>
    <w:rsid w:val="00A24B73"/>
    <w:rsid w:val="00A250B7"/>
    <w:rsid w:val="00A25759"/>
    <w:rsid w:val="00A30BF3"/>
    <w:rsid w:val="00A32B97"/>
    <w:rsid w:val="00A343B2"/>
    <w:rsid w:val="00A345BD"/>
    <w:rsid w:val="00A34E6E"/>
    <w:rsid w:val="00A36E03"/>
    <w:rsid w:val="00A37DCF"/>
    <w:rsid w:val="00A4072C"/>
    <w:rsid w:val="00A40744"/>
    <w:rsid w:val="00A407E5"/>
    <w:rsid w:val="00A40CED"/>
    <w:rsid w:val="00A42A0A"/>
    <w:rsid w:val="00A42F1E"/>
    <w:rsid w:val="00A43AE4"/>
    <w:rsid w:val="00A448EC"/>
    <w:rsid w:val="00A45083"/>
    <w:rsid w:val="00A45B5E"/>
    <w:rsid w:val="00A45F55"/>
    <w:rsid w:val="00A4789A"/>
    <w:rsid w:val="00A50D88"/>
    <w:rsid w:val="00A5115F"/>
    <w:rsid w:val="00A51691"/>
    <w:rsid w:val="00A51709"/>
    <w:rsid w:val="00A51AD4"/>
    <w:rsid w:val="00A51AE4"/>
    <w:rsid w:val="00A5377E"/>
    <w:rsid w:val="00A53BBE"/>
    <w:rsid w:val="00A53ECE"/>
    <w:rsid w:val="00A541B8"/>
    <w:rsid w:val="00A541EB"/>
    <w:rsid w:val="00A54CAE"/>
    <w:rsid w:val="00A55057"/>
    <w:rsid w:val="00A55364"/>
    <w:rsid w:val="00A5542D"/>
    <w:rsid w:val="00A55C0E"/>
    <w:rsid w:val="00A55C7C"/>
    <w:rsid w:val="00A56EEF"/>
    <w:rsid w:val="00A571AA"/>
    <w:rsid w:val="00A573A9"/>
    <w:rsid w:val="00A57BE3"/>
    <w:rsid w:val="00A6079F"/>
    <w:rsid w:val="00A60F99"/>
    <w:rsid w:val="00A612FD"/>
    <w:rsid w:val="00A6140C"/>
    <w:rsid w:val="00A6201A"/>
    <w:rsid w:val="00A631B6"/>
    <w:rsid w:val="00A6330A"/>
    <w:rsid w:val="00A636B3"/>
    <w:rsid w:val="00A657B9"/>
    <w:rsid w:val="00A6655F"/>
    <w:rsid w:val="00A66F58"/>
    <w:rsid w:val="00A70C7D"/>
    <w:rsid w:val="00A7309D"/>
    <w:rsid w:val="00A73DF8"/>
    <w:rsid w:val="00A75E42"/>
    <w:rsid w:val="00A76941"/>
    <w:rsid w:val="00A81243"/>
    <w:rsid w:val="00A817B4"/>
    <w:rsid w:val="00A81F53"/>
    <w:rsid w:val="00A81FD3"/>
    <w:rsid w:val="00A83B0A"/>
    <w:rsid w:val="00A83C55"/>
    <w:rsid w:val="00A8499A"/>
    <w:rsid w:val="00A84D87"/>
    <w:rsid w:val="00A84D89"/>
    <w:rsid w:val="00A8516F"/>
    <w:rsid w:val="00A85E71"/>
    <w:rsid w:val="00A86CA0"/>
    <w:rsid w:val="00A907A8"/>
    <w:rsid w:val="00A90C3D"/>
    <w:rsid w:val="00A90FF7"/>
    <w:rsid w:val="00A91027"/>
    <w:rsid w:val="00A91967"/>
    <w:rsid w:val="00A93110"/>
    <w:rsid w:val="00A93F18"/>
    <w:rsid w:val="00A942C2"/>
    <w:rsid w:val="00A949CE"/>
    <w:rsid w:val="00A953F8"/>
    <w:rsid w:val="00A9607D"/>
    <w:rsid w:val="00A96FF1"/>
    <w:rsid w:val="00A977A4"/>
    <w:rsid w:val="00AA0284"/>
    <w:rsid w:val="00AA0D56"/>
    <w:rsid w:val="00AA0D93"/>
    <w:rsid w:val="00AA100A"/>
    <w:rsid w:val="00AA30DA"/>
    <w:rsid w:val="00AA3404"/>
    <w:rsid w:val="00AA3E2A"/>
    <w:rsid w:val="00AA4205"/>
    <w:rsid w:val="00AA42D6"/>
    <w:rsid w:val="00AA467A"/>
    <w:rsid w:val="00AA4BA9"/>
    <w:rsid w:val="00AA5DFB"/>
    <w:rsid w:val="00AB11D2"/>
    <w:rsid w:val="00AB1434"/>
    <w:rsid w:val="00AB1461"/>
    <w:rsid w:val="00AB2201"/>
    <w:rsid w:val="00AB2776"/>
    <w:rsid w:val="00AB3D93"/>
    <w:rsid w:val="00AB4A62"/>
    <w:rsid w:val="00AB5C1D"/>
    <w:rsid w:val="00AB62AA"/>
    <w:rsid w:val="00AB727A"/>
    <w:rsid w:val="00AB74ED"/>
    <w:rsid w:val="00AB7A91"/>
    <w:rsid w:val="00AC0398"/>
    <w:rsid w:val="00AC167B"/>
    <w:rsid w:val="00AC182D"/>
    <w:rsid w:val="00AC45DC"/>
    <w:rsid w:val="00AC5043"/>
    <w:rsid w:val="00AC527A"/>
    <w:rsid w:val="00AC69CA"/>
    <w:rsid w:val="00AC7332"/>
    <w:rsid w:val="00AC7A1C"/>
    <w:rsid w:val="00AC7C9D"/>
    <w:rsid w:val="00AD056A"/>
    <w:rsid w:val="00AD1246"/>
    <w:rsid w:val="00AD15B4"/>
    <w:rsid w:val="00AD1EAD"/>
    <w:rsid w:val="00AD1ECB"/>
    <w:rsid w:val="00AD29BD"/>
    <w:rsid w:val="00AD29C7"/>
    <w:rsid w:val="00AD2E53"/>
    <w:rsid w:val="00AD3DF6"/>
    <w:rsid w:val="00AD40BD"/>
    <w:rsid w:val="00AD5A0D"/>
    <w:rsid w:val="00AD67D2"/>
    <w:rsid w:val="00AE0549"/>
    <w:rsid w:val="00AE099A"/>
    <w:rsid w:val="00AE28DD"/>
    <w:rsid w:val="00AE2DF7"/>
    <w:rsid w:val="00AE31F0"/>
    <w:rsid w:val="00AE46CC"/>
    <w:rsid w:val="00AE4822"/>
    <w:rsid w:val="00AE4BBB"/>
    <w:rsid w:val="00AE57BC"/>
    <w:rsid w:val="00AE5C4B"/>
    <w:rsid w:val="00AE63E5"/>
    <w:rsid w:val="00AE6531"/>
    <w:rsid w:val="00AE6A63"/>
    <w:rsid w:val="00AE736A"/>
    <w:rsid w:val="00AE7B50"/>
    <w:rsid w:val="00AF0FEA"/>
    <w:rsid w:val="00AF17CA"/>
    <w:rsid w:val="00AF3084"/>
    <w:rsid w:val="00AF4304"/>
    <w:rsid w:val="00AF4E74"/>
    <w:rsid w:val="00AF571F"/>
    <w:rsid w:val="00AF5841"/>
    <w:rsid w:val="00AF6113"/>
    <w:rsid w:val="00AF6375"/>
    <w:rsid w:val="00AF6617"/>
    <w:rsid w:val="00AF6949"/>
    <w:rsid w:val="00AF6C6D"/>
    <w:rsid w:val="00AF7969"/>
    <w:rsid w:val="00AF7973"/>
    <w:rsid w:val="00AF7CCB"/>
    <w:rsid w:val="00B00875"/>
    <w:rsid w:val="00B009E2"/>
    <w:rsid w:val="00B01621"/>
    <w:rsid w:val="00B029FE"/>
    <w:rsid w:val="00B02FAE"/>
    <w:rsid w:val="00B03453"/>
    <w:rsid w:val="00B03A44"/>
    <w:rsid w:val="00B04A3A"/>
    <w:rsid w:val="00B05183"/>
    <w:rsid w:val="00B05849"/>
    <w:rsid w:val="00B05927"/>
    <w:rsid w:val="00B06211"/>
    <w:rsid w:val="00B06623"/>
    <w:rsid w:val="00B069A3"/>
    <w:rsid w:val="00B076C6"/>
    <w:rsid w:val="00B07722"/>
    <w:rsid w:val="00B114E7"/>
    <w:rsid w:val="00B1152C"/>
    <w:rsid w:val="00B11C40"/>
    <w:rsid w:val="00B11E6D"/>
    <w:rsid w:val="00B11EC6"/>
    <w:rsid w:val="00B12AC0"/>
    <w:rsid w:val="00B12B6B"/>
    <w:rsid w:val="00B12D69"/>
    <w:rsid w:val="00B13120"/>
    <w:rsid w:val="00B1346F"/>
    <w:rsid w:val="00B1353A"/>
    <w:rsid w:val="00B13622"/>
    <w:rsid w:val="00B1381D"/>
    <w:rsid w:val="00B13AE5"/>
    <w:rsid w:val="00B14221"/>
    <w:rsid w:val="00B162E0"/>
    <w:rsid w:val="00B164A2"/>
    <w:rsid w:val="00B165B2"/>
    <w:rsid w:val="00B16976"/>
    <w:rsid w:val="00B16B34"/>
    <w:rsid w:val="00B16DAD"/>
    <w:rsid w:val="00B16E4A"/>
    <w:rsid w:val="00B174C3"/>
    <w:rsid w:val="00B175C1"/>
    <w:rsid w:val="00B20E89"/>
    <w:rsid w:val="00B2119F"/>
    <w:rsid w:val="00B21406"/>
    <w:rsid w:val="00B223F9"/>
    <w:rsid w:val="00B23C43"/>
    <w:rsid w:val="00B24116"/>
    <w:rsid w:val="00B2442A"/>
    <w:rsid w:val="00B24E01"/>
    <w:rsid w:val="00B253E2"/>
    <w:rsid w:val="00B25709"/>
    <w:rsid w:val="00B30510"/>
    <w:rsid w:val="00B3122E"/>
    <w:rsid w:val="00B32FEA"/>
    <w:rsid w:val="00B33C9E"/>
    <w:rsid w:val="00B3458A"/>
    <w:rsid w:val="00B34900"/>
    <w:rsid w:val="00B36185"/>
    <w:rsid w:val="00B36A5D"/>
    <w:rsid w:val="00B36C6D"/>
    <w:rsid w:val="00B374BD"/>
    <w:rsid w:val="00B37831"/>
    <w:rsid w:val="00B37A31"/>
    <w:rsid w:val="00B40011"/>
    <w:rsid w:val="00B40015"/>
    <w:rsid w:val="00B4294E"/>
    <w:rsid w:val="00B43388"/>
    <w:rsid w:val="00B44B51"/>
    <w:rsid w:val="00B44F67"/>
    <w:rsid w:val="00B4557C"/>
    <w:rsid w:val="00B465AE"/>
    <w:rsid w:val="00B46FCF"/>
    <w:rsid w:val="00B47591"/>
    <w:rsid w:val="00B501D3"/>
    <w:rsid w:val="00B50798"/>
    <w:rsid w:val="00B5137A"/>
    <w:rsid w:val="00B5146E"/>
    <w:rsid w:val="00B5208C"/>
    <w:rsid w:val="00B5355B"/>
    <w:rsid w:val="00B5358F"/>
    <w:rsid w:val="00B535B5"/>
    <w:rsid w:val="00B54809"/>
    <w:rsid w:val="00B5523F"/>
    <w:rsid w:val="00B55742"/>
    <w:rsid w:val="00B55EF5"/>
    <w:rsid w:val="00B5795C"/>
    <w:rsid w:val="00B60925"/>
    <w:rsid w:val="00B615E5"/>
    <w:rsid w:val="00B61B65"/>
    <w:rsid w:val="00B61EE2"/>
    <w:rsid w:val="00B63935"/>
    <w:rsid w:val="00B64400"/>
    <w:rsid w:val="00B645A4"/>
    <w:rsid w:val="00B6523F"/>
    <w:rsid w:val="00B6535C"/>
    <w:rsid w:val="00B653A1"/>
    <w:rsid w:val="00B65880"/>
    <w:rsid w:val="00B65E1F"/>
    <w:rsid w:val="00B66694"/>
    <w:rsid w:val="00B666D4"/>
    <w:rsid w:val="00B67A28"/>
    <w:rsid w:val="00B67B63"/>
    <w:rsid w:val="00B67D88"/>
    <w:rsid w:val="00B67D89"/>
    <w:rsid w:val="00B7093E"/>
    <w:rsid w:val="00B70941"/>
    <w:rsid w:val="00B70C2B"/>
    <w:rsid w:val="00B71450"/>
    <w:rsid w:val="00B7166E"/>
    <w:rsid w:val="00B71C48"/>
    <w:rsid w:val="00B71C92"/>
    <w:rsid w:val="00B740B0"/>
    <w:rsid w:val="00B75AFD"/>
    <w:rsid w:val="00B76BFA"/>
    <w:rsid w:val="00B76CEE"/>
    <w:rsid w:val="00B77002"/>
    <w:rsid w:val="00B77F09"/>
    <w:rsid w:val="00B8098F"/>
    <w:rsid w:val="00B81180"/>
    <w:rsid w:val="00B811A4"/>
    <w:rsid w:val="00B8283F"/>
    <w:rsid w:val="00B83204"/>
    <w:rsid w:val="00B83982"/>
    <w:rsid w:val="00B83CDD"/>
    <w:rsid w:val="00B844A6"/>
    <w:rsid w:val="00B8472B"/>
    <w:rsid w:val="00B8553D"/>
    <w:rsid w:val="00B86094"/>
    <w:rsid w:val="00B872CD"/>
    <w:rsid w:val="00B87CDD"/>
    <w:rsid w:val="00B87CF9"/>
    <w:rsid w:val="00B90E3A"/>
    <w:rsid w:val="00B9296B"/>
    <w:rsid w:val="00B937DA"/>
    <w:rsid w:val="00B9446E"/>
    <w:rsid w:val="00B94D9F"/>
    <w:rsid w:val="00B950DA"/>
    <w:rsid w:val="00B96CA3"/>
    <w:rsid w:val="00B97A09"/>
    <w:rsid w:val="00B97D0D"/>
    <w:rsid w:val="00BA035A"/>
    <w:rsid w:val="00BA0862"/>
    <w:rsid w:val="00BA0F35"/>
    <w:rsid w:val="00BA1DD2"/>
    <w:rsid w:val="00BA2C60"/>
    <w:rsid w:val="00BA3881"/>
    <w:rsid w:val="00BA3DD8"/>
    <w:rsid w:val="00BA4465"/>
    <w:rsid w:val="00BA4ACC"/>
    <w:rsid w:val="00BA5296"/>
    <w:rsid w:val="00BA5D4F"/>
    <w:rsid w:val="00BA5D6A"/>
    <w:rsid w:val="00BA6DC6"/>
    <w:rsid w:val="00BB066D"/>
    <w:rsid w:val="00BB2519"/>
    <w:rsid w:val="00BB3A27"/>
    <w:rsid w:val="00BB49C2"/>
    <w:rsid w:val="00BB562A"/>
    <w:rsid w:val="00BB5D02"/>
    <w:rsid w:val="00BB6FC7"/>
    <w:rsid w:val="00BB7E3E"/>
    <w:rsid w:val="00BB7E78"/>
    <w:rsid w:val="00BC0609"/>
    <w:rsid w:val="00BC1047"/>
    <w:rsid w:val="00BC1597"/>
    <w:rsid w:val="00BC23A1"/>
    <w:rsid w:val="00BC3FC9"/>
    <w:rsid w:val="00BC47AE"/>
    <w:rsid w:val="00BC5CBE"/>
    <w:rsid w:val="00BC5D8A"/>
    <w:rsid w:val="00BC6047"/>
    <w:rsid w:val="00BC7159"/>
    <w:rsid w:val="00BC74D1"/>
    <w:rsid w:val="00BC7772"/>
    <w:rsid w:val="00BC7F18"/>
    <w:rsid w:val="00BD00B2"/>
    <w:rsid w:val="00BD02AA"/>
    <w:rsid w:val="00BD0596"/>
    <w:rsid w:val="00BD0871"/>
    <w:rsid w:val="00BD17CB"/>
    <w:rsid w:val="00BD4949"/>
    <w:rsid w:val="00BD4EEA"/>
    <w:rsid w:val="00BD58A3"/>
    <w:rsid w:val="00BD6075"/>
    <w:rsid w:val="00BE0C73"/>
    <w:rsid w:val="00BE0C9B"/>
    <w:rsid w:val="00BE10F1"/>
    <w:rsid w:val="00BE1175"/>
    <w:rsid w:val="00BE3656"/>
    <w:rsid w:val="00BE3F21"/>
    <w:rsid w:val="00BE4A7E"/>
    <w:rsid w:val="00BE4BA4"/>
    <w:rsid w:val="00BE4DDF"/>
    <w:rsid w:val="00BE4E9F"/>
    <w:rsid w:val="00BE502F"/>
    <w:rsid w:val="00BE6171"/>
    <w:rsid w:val="00BE6A8F"/>
    <w:rsid w:val="00BE6AE8"/>
    <w:rsid w:val="00BE71F5"/>
    <w:rsid w:val="00BF008A"/>
    <w:rsid w:val="00BF0133"/>
    <w:rsid w:val="00BF0E17"/>
    <w:rsid w:val="00BF110B"/>
    <w:rsid w:val="00BF1177"/>
    <w:rsid w:val="00BF2132"/>
    <w:rsid w:val="00BF28BC"/>
    <w:rsid w:val="00BF29D7"/>
    <w:rsid w:val="00BF2CDD"/>
    <w:rsid w:val="00BF39FF"/>
    <w:rsid w:val="00BF40ED"/>
    <w:rsid w:val="00BF4698"/>
    <w:rsid w:val="00BF4FA7"/>
    <w:rsid w:val="00BF5331"/>
    <w:rsid w:val="00BF5788"/>
    <w:rsid w:val="00BF5BD1"/>
    <w:rsid w:val="00BF6216"/>
    <w:rsid w:val="00BF6532"/>
    <w:rsid w:val="00BF7405"/>
    <w:rsid w:val="00BF76B5"/>
    <w:rsid w:val="00BF773A"/>
    <w:rsid w:val="00BF77D8"/>
    <w:rsid w:val="00BF7A5F"/>
    <w:rsid w:val="00C01F74"/>
    <w:rsid w:val="00C029D9"/>
    <w:rsid w:val="00C02B17"/>
    <w:rsid w:val="00C02F50"/>
    <w:rsid w:val="00C03087"/>
    <w:rsid w:val="00C05394"/>
    <w:rsid w:val="00C05A54"/>
    <w:rsid w:val="00C05C3E"/>
    <w:rsid w:val="00C06137"/>
    <w:rsid w:val="00C06549"/>
    <w:rsid w:val="00C0668E"/>
    <w:rsid w:val="00C10655"/>
    <w:rsid w:val="00C11B74"/>
    <w:rsid w:val="00C11EC0"/>
    <w:rsid w:val="00C12809"/>
    <w:rsid w:val="00C12B05"/>
    <w:rsid w:val="00C12F31"/>
    <w:rsid w:val="00C13AB6"/>
    <w:rsid w:val="00C13AE2"/>
    <w:rsid w:val="00C1462E"/>
    <w:rsid w:val="00C14E50"/>
    <w:rsid w:val="00C151D5"/>
    <w:rsid w:val="00C157FC"/>
    <w:rsid w:val="00C1649D"/>
    <w:rsid w:val="00C17ED0"/>
    <w:rsid w:val="00C20EEE"/>
    <w:rsid w:val="00C20F37"/>
    <w:rsid w:val="00C210A3"/>
    <w:rsid w:val="00C228C9"/>
    <w:rsid w:val="00C22FD6"/>
    <w:rsid w:val="00C234F8"/>
    <w:rsid w:val="00C2436C"/>
    <w:rsid w:val="00C24FC9"/>
    <w:rsid w:val="00C25D02"/>
    <w:rsid w:val="00C2636A"/>
    <w:rsid w:val="00C301CD"/>
    <w:rsid w:val="00C31099"/>
    <w:rsid w:val="00C31506"/>
    <w:rsid w:val="00C319E7"/>
    <w:rsid w:val="00C31FC4"/>
    <w:rsid w:val="00C3217B"/>
    <w:rsid w:val="00C32885"/>
    <w:rsid w:val="00C33220"/>
    <w:rsid w:val="00C339D5"/>
    <w:rsid w:val="00C34F43"/>
    <w:rsid w:val="00C35327"/>
    <w:rsid w:val="00C36395"/>
    <w:rsid w:val="00C375B9"/>
    <w:rsid w:val="00C403C4"/>
    <w:rsid w:val="00C4070D"/>
    <w:rsid w:val="00C40BE2"/>
    <w:rsid w:val="00C40FE8"/>
    <w:rsid w:val="00C411F7"/>
    <w:rsid w:val="00C415F2"/>
    <w:rsid w:val="00C41B00"/>
    <w:rsid w:val="00C426F3"/>
    <w:rsid w:val="00C42DEF"/>
    <w:rsid w:val="00C42ECD"/>
    <w:rsid w:val="00C44F7F"/>
    <w:rsid w:val="00C46CBC"/>
    <w:rsid w:val="00C5094E"/>
    <w:rsid w:val="00C51058"/>
    <w:rsid w:val="00C51360"/>
    <w:rsid w:val="00C52045"/>
    <w:rsid w:val="00C5294B"/>
    <w:rsid w:val="00C52B8F"/>
    <w:rsid w:val="00C5318C"/>
    <w:rsid w:val="00C54F6D"/>
    <w:rsid w:val="00C55FF5"/>
    <w:rsid w:val="00C560F9"/>
    <w:rsid w:val="00C5697D"/>
    <w:rsid w:val="00C56FD0"/>
    <w:rsid w:val="00C573AE"/>
    <w:rsid w:val="00C60D34"/>
    <w:rsid w:val="00C61F0D"/>
    <w:rsid w:val="00C63916"/>
    <w:rsid w:val="00C63B49"/>
    <w:rsid w:val="00C65FD9"/>
    <w:rsid w:val="00C67C24"/>
    <w:rsid w:val="00C703F3"/>
    <w:rsid w:val="00C705C1"/>
    <w:rsid w:val="00C71F48"/>
    <w:rsid w:val="00C71F67"/>
    <w:rsid w:val="00C736D0"/>
    <w:rsid w:val="00C73766"/>
    <w:rsid w:val="00C743A0"/>
    <w:rsid w:val="00C746A2"/>
    <w:rsid w:val="00C74B57"/>
    <w:rsid w:val="00C75067"/>
    <w:rsid w:val="00C75077"/>
    <w:rsid w:val="00C7575A"/>
    <w:rsid w:val="00C75E67"/>
    <w:rsid w:val="00C76041"/>
    <w:rsid w:val="00C7634D"/>
    <w:rsid w:val="00C77613"/>
    <w:rsid w:val="00C812B4"/>
    <w:rsid w:val="00C8178C"/>
    <w:rsid w:val="00C81AD4"/>
    <w:rsid w:val="00C82226"/>
    <w:rsid w:val="00C82F36"/>
    <w:rsid w:val="00C837BC"/>
    <w:rsid w:val="00C83A4F"/>
    <w:rsid w:val="00C84597"/>
    <w:rsid w:val="00C8495A"/>
    <w:rsid w:val="00C84AAE"/>
    <w:rsid w:val="00C84C28"/>
    <w:rsid w:val="00C84D77"/>
    <w:rsid w:val="00C85C7A"/>
    <w:rsid w:val="00C861F0"/>
    <w:rsid w:val="00C86845"/>
    <w:rsid w:val="00C91BC1"/>
    <w:rsid w:val="00C91DA9"/>
    <w:rsid w:val="00C9269B"/>
    <w:rsid w:val="00C9495D"/>
    <w:rsid w:val="00C95DE3"/>
    <w:rsid w:val="00C95F11"/>
    <w:rsid w:val="00C965F0"/>
    <w:rsid w:val="00C974B1"/>
    <w:rsid w:val="00CA0F5F"/>
    <w:rsid w:val="00CA1337"/>
    <w:rsid w:val="00CA1618"/>
    <w:rsid w:val="00CA1B80"/>
    <w:rsid w:val="00CA2603"/>
    <w:rsid w:val="00CA32D9"/>
    <w:rsid w:val="00CA3F01"/>
    <w:rsid w:val="00CA483B"/>
    <w:rsid w:val="00CA5005"/>
    <w:rsid w:val="00CA519A"/>
    <w:rsid w:val="00CA5DB9"/>
    <w:rsid w:val="00CA5E67"/>
    <w:rsid w:val="00CA6D6D"/>
    <w:rsid w:val="00CB3222"/>
    <w:rsid w:val="00CB37C6"/>
    <w:rsid w:val="00CB4C3E"/>
    <w:rsid w:val="00CB6EFC"/>
    <w:rsid w:val="00CB7789"/>
    <w:rsid w:val="00CB789F"/>
    <w:rsid w:val="00CB7F38"/>
    <w:rsid w:val="00CC0185"/>
    <w:rsid w:val="00CC0C2E"/>
    <w:rsid w:val="00CC1734"/>
    <w:rsid w:val="00CC39A6"/>
    <w:rsid w:val="00CC5158"/>
    <w:rsid w:val="00CC58FF"/>
    <w:rsid w:val="00CC6646"/>
    <w:rsid w:val="00CC69FA"/>
    <w:rsid w:val="00CC7295"/>
    <w:rsid w:val="00CC742D"/>
    <w:rsid w:val="00CC7532"/>
    <w:rsid w:val="00CD062D"/>
    <w:rsid w:val="00CD161A"/>
    <w:rsid w:val="00CD2549"/>
    <w:rsid w:val="00CD429B"/>
    <w:rsid w:val="00CD4618"/>
    <w:rsid w:val="00CD4A50"/>
    <w:rsid w:val="00CD5AE2"/>
    <w:rsid w:val="00CD7D06"/>
    <w:rsid w:val="00CE12D2"/>
    <w:rsid w:val="00CE19AA"/>
    <w:rsid w:val="00CE1B60"/>
    <w:rsid w:val="00CE20B9"/>
    <w:rsid w:val="00CE2CFF"/>
    <w:rsid w:val="00CE372D"/>
    <w:rsid w:val="00CE4E0A"/>
    <w:rsid w:val="00CE4FA4"/>
    <w:rsid w:val="00CE513E"/>
    <w:rsid w:val="00CE54A2"/>
    <w:rsid w:val="00CE61EF"/>
    <w:rsid w:val="00CE6619"/>
    <w:rsid w:val="00CE6907"/>
    <w:rsid w:val="00CE69A4"/>
    <w:rsid w:val="00CE6F9F"/>
    <w:rsid w:val="00CE71FA"/>
    <w:rsid w:val="00CE77E3"/>
    <w:rsid w:val="00CE78E6"/>
    <w:rsid w:val="00CF1B30"/>
    <w:rsid w:val="00CF3556"/>
    <w:rsid w:val="00CF44DB"/>
    <w:rsid w:val="00CF4844"/>
    <w:rsid w:val="00CF4C75"/>
    <w:rsid w:val="00CF569D"/>
    <w:rsid w:val="00CF5B44"/>
    <w:rsid w:val="00CF61DE"/>
    <w:rsid w:val="00CF6E6B"/>
    <w:rsid w:val="00CF7CA1"/>
    <w:rsid w:val="00D014D1"/>
    <w:rsid w:val="00D02834"/>
    <w:rsid w:val="00D02BE8"/>
    <w:rsid w:val="00D030F3"/>
    <w:rsid w:val="00D034F9"/>
    <w:rsid w:val="00D049F8"/>
    <w:rsid w:val="00D04CEF"/>
    <w:rsid w:val="00D05C28"/>
    <w:rsid w:val="00D05C60"/>
    <w:rsid w:val="00D068B9"/>
    <w:rsid w:val="00D0761D"/>
    <w:rsid w:val="00D076BB"/>
    <w:rsid w:val="00D07E71"/>
    <w:rsid w:val="00D111F0"/>
    <w:rsid w:val="00D13833"/>
    <w:rsid w:val="00D13D04"/>
    <w:rsid w:val="00D14A33"/>
    <w:rsid w:val="00D15162"/>
    <w:rsid w:val="00D1541B"/>
    <w:rsid w:val="00D164F6"/>
    <w:rsid w:val="00D17816"/>
    <w:rsid w:val="00D17F04"/>
    <w:rsid w:val="00D20E70"/>
    <w:rsid w:val="00D20E7D"/>
    <w:rsid w:val="00D21EA3"/>
    <w:rsid w:val="00D236F3"/>
    <w:rsid w:val="00D24B3B"/>
    <w:rsid w:val="00D25713"/>
    <w:rsid w:val="00D25996"/>
    <w:rsid w:val="00D2606C"/>
    <w:rsid w:val="00D26B0A"/>
    <w:rsid w:val="00D2722B"/>
    <w:rsid w:val="00D277BF"/>
    <w:rsid w:val="00D309D5"/>
    <w:rsid w:val="00D30D4B"/>
    <w:rsid w:val="00D32D22"/>
    <w:rsid w:val="00D3354C"/>
    <w:rsid w:val="00D335C6"/>
    <w:rsid w:val="00D34773"/>
    <w:rsid w:val="00D352BD"/>
    <w:rsid w:val="00D358EE"/>
    <w:rsid w:val="00D35BBF"/>
    <w:rsid w:val="00D371D4"/>
    <w:rsid w:val="00D3736E"/>
    <w:rsid w:val="00D37D91"/>
    <w:rsid w:val="00D37F2D"/>
    <w:rsid w:val="00D41411"/>
    <w:rsid w:val="00D41881"/>
    <w:rsid w:val="00D41C4C"/>
    <w:rsid w:val="00D42A6C"/>
    <w:rsid w:val="00D42A9D"/>
    <w:rsid w:val="00D43260"/>
    <w:rsid w:val="00D44780"/>
    <w:rsid w:val="00D46F05"/>
    <w:rsid w:val="00D47385"/>
    <w:rsid w:val="00D51544"/>
    <w:rsid w:val="00D5205E"/>
    <w:rsid w:val="00D52459"/>
    <w:rsid w:val="00D528B3"/>
    <w:rsid w:val="00D52946"/>
    <w:rsid w:val="00D552A4"/>
    <w:rsid w:val="00D55CBA"/>
    <w:rsid w:val="00D561DA"/>
    <w:rsid w:val="00D5662F"/>
    <w:rsid w:val="00D5664D"/>
    <w:rsid w:val="00D56793"/>
    <w:rsid w:val="00D5686D"/>
    <w:rsid w:val="00D56A91"/>
    <w:rsid w:val="00D56C7C"/>
    <w:rsid w:val="00D57508"/>
    <w:rsid w:val="00D60934"/>
    <w:rsid w:val="00D60A34"/>
    <w:rsid w:val="00D6111E"/>
    <w:rsid w:val="00D611F1"/>
    <w:rsid w:val="00D612A6"/>
    <w:rsid w:val="00D61474"/>
    <w:rsid w:val="00D6161E"/>
    <w:rsid w:val="00D61874"/>
    <w:rsid w:val="00D63228"/>
    <w:rsid w:val="00D63A2F"/>
    <w:rsid w:val="00D63CD3"/>
    <w:rsid w:val="00D674D0"/>
    <w:rsid w:val="00D70394"/>
    <w:rsid w:val="00D703DE"/>
    <w:rsid w:val="00D703E2"/>
    <w:rsid w:val="00D713F7"/>
    <w:rsid w:val="00D71833"/>
    <w:rsid w:val="00D71B76"/>
    <w:rsid w:val="00D72006"/>
    <w:rsid w:val="00D72325"/>
    <w:rsid w:val="00D7264A"/>
    <w:rsid w:val="00D7309A"/>
    <w:rsid w:val="00D7322E"/>
    <w:rsid w:val="00D733A7"/>
    <w:rsid w:val="00D74EA2"/>
    <w:rsid w:val="00D759C6"/>
    <w:rsid w:val="00D75D1D"/>
    <w:rsid w:val="00D76594"/>
    <w:rsid w:val="00D766F9"/>
    <w:rsid w:val="00D76B11"/>
    <w:rsid w:val="00D76E30"/>
    <w:rsid w:val="00D76FC7"/>
    <w:rsid w:val="00D772B3"/>
    <w:rsid w:val="00D77964"/>
    <w:rsid w:val="00D77C80"/>
    <w:rsid w:val="00D80793"/>
    <w:rsid w:val="00D80902"/>
    <w:rsid w:val="00D80C55"/>
    <w:rsid w:val="00D817E2"/>
    <w:rsid w:val="00D819B9"/>
    <w:rsid w:val="00D8241E"/>
    <w:rsid w:val="00D82B02"/>
    <w:rsid w:val="00D834D5"/>
    <w:rsid w:val="00D84697"/>
    <w:rsid w:val="00D85E5C"/>
    <w:rsid w:val="00D861B7"/>
    <w:rsid w:val="00D86AE9"/>
    <w:rsid w:val="00D8701A"/>
    <w:rsid w:val="00D876AF"/>
    <w:rsid w:val="00D878D0"/>
    <w:rsid w:val="00D87900"/>
    <w:rsid w:val="00D91E4A"/>
    <w:rsid w:val="00D93729"/>
    <w:rsid w:val="00D94D30"/>
    <w:rsid w:val="00D95390"/>
    <w:rsid w:val="00D95454"/>
    <w:rsid w:val="00D954B9"/>
    <w:rsid w:val="00D95B6F"/>
    <w:rsid w:val="00D96339"/>
    <w:rsid w:val="00D97141"/>
    <w:rsid w:val="00D978AA"/>
    <w:rsid w:val="00D97DEF"/>
    <w:rsid w:val="00DA0F12"/>
    <w:rsid w:val="00DA249B"/>
    <w:rsid w:val="00DA312A"/>
    <w:rsid w:val="00DA3143"/>
    <w:rsid w:val="00DA3F84"/>
    <w:rsid w:val="00DA4B93"/>
    <w:rsid w:val="00DA6724"/>
    <w:rsid w:val="00DA7C5D"/>
    <w:rsid w:val="00DB00B8"/>
    <w:rsid w:val="00DB0579"/>
    <w:rsid w:val="00DB08B3"/>
    <w:rsid w:val="00DB15CD"/>
    <w:rsid w:val="00DB19C3"/>
    <w:rsid w:val="00DB1A34"/>
    <w:rsid w:val="00DB2A94"/>
    <w:rsid w:val="00DB2EAD"/>
    <w:rsid w:val="00DB3B66"/>
    <w:rsid w:val="00DB465E"/>
    <w:rsid w:val="00DB55C3"/>
    <w:rsid w:val="00DB574D"/>
    <w:rsid w:val="00DB62D1"/>
    <w:rsid w:val="00DB719B"/>
    <w:rsid w:val="00DB72D7"/>
    <w:rsid w:val="00DB7543"/>
    <w:rsid w:val="00DC118C"/>
    <w:rsid w:val="00DC11F4"/>
    <w:rsid w:val="00DC1708"/>
    <w:rsid w:val="00DC1CA3"/>
    <w:rsid w:val="00DC4B35"/>
    <w:rsid w:val="00DC5425"/>
    <w:rsid w:val="00DC677B"/>
    <w:rsid w:val="00DC67CE"/>
    <w:rsid w:val="00DC693B"/>
    <w:rsid w:val="00DC6BEC"/>
    <w:rsid w:val="00DD065B"/>
    <w:rsid w:val="00DD0759"/>
    <w:rsid w:val="00DD10CB"/>
    <w:rsid w:val="00DD4244"/>
    <w:rsid w:val="00DD46D7"/>
    <w:rsid w:val="00DD48EF"/>
    <w:rsid w:val="00DD5156"/>
    <w:rsid w:val="00DD56F4"/>
    <w:rsid w:val="00DD571F"/>
    <w:rsid w:val="00DD5AE6"/>
    <w:rsid w:val="00DE051A"/>
    <w:rsid w:val="00DE179B"/>
    <w:rsid w:val="00DE236B"/>
    <w:rsid w:val="00DE2B43"/>
    <w:rsid w:val="00DE3350"/>
    <w:rsid w:val="00DE353D"/>
    <w:rsid w:val="00DE3D51"/>
    <w:rsid w:val="00DE4A69"/>
    <w:rsid w:val="00DE4AE9"/>
    <w:rsid w:val="00DE4CE7"/>
    <w:rsid w:val="00DE501C"/>
    <w:rsid w:val="00DE5499"/>
    <w:rsid w:val="00DE65C5"/>
    <w:rsid w:val="00DE724D"/>
    <w:rsid w:val="00DE79BB"/>
    <w:rsid w:val="00DE7BAE"/>
    <w:rsid w:val="00DF02BE"/>
    <w:rsid w:val="00DF0C8D"/>
    <w:rsid w:val="00DF1F85"/>
    <w:rsid w:val="00DF213C"/>
    <w:rsid w:val="00DF23B9"/>
    <w:rsid w:val="00DF3377"/>
    <w:rsid w:val="00DF37FC"/>
    <w:rsid w:val="00DF51E6"/>
    <w:rsid w:val="00DF53C7"/>
    <w:rsid w:val="00DF5430"/>
    <w:rsid w:val="00DF5A40"/>
    <w:rsid w:val="00DF5E1E"/>
    <w:rsid w:val="00DF63B0"/>
    <w:rsid w:val="00DF6EA0"/>
    <w:rsid w:val="00DF7FAC"/>
    <w:rsid w:val="00E01C4F"/>
    <w:rsid w:val="00E01EF1"/>
    <w:rsid w:val="00E021D4"/>
    <w:rsid w:val="00E05410"/>
    <w:rsid w:val="00E077C0"/>
    <w:rsid w:val="00E10574"/>
    <w:rsid w:val="00E11786"/>
    <w:rsid w:val="00E11EDF"/>
    <w:rsid w:val="00E12014"/>
    <w:rsid w:val="00E12FC3"/>
    <w:rsid w:val="00E13098"/>
    <w:rsid w:val="00E13C4D"/>
    <w:rsid w:val="00E13F2F"/>
    <w:rsid w:val="00E15C6B"/>
    <w:rsid w:val="00E15CC7"/>
    <w:rsid w:val="00E16174"/>
    <w:rsid w:val="00E16298"/>
    <w:rsid w:val="00E16A00"/>
    <w:rsid w:val="00E1733D"/>
    <w:rsid w:val="00E17744"/>
    <w:rsid w:val="00E21D89"/>
    <w:rsid w:val="00E237DA"/>
    <w:rsid w:val="00E23AFF"/>
    <w:rsid w:val="00E23CF8"/>
    <w:rsid w:val="00E2479A"/>
    <w:rsid w:val="00E25619"/>
    <w:rsid w:val="00E2580A"/>
    <w:rsid w:val="00E25E52"/>
    <w:rsid w:val="00E26324"/>
    <w:rsid w:val="00E306F5"/>
    <w:rsid w:val="00E314CF"/>
    <w:rsid w:val="00E322F7"/>
    <w:rsid w:val="00E32384"/>
    <w:rsid w:val="00E3251F"/>
    <w:rsid w:val="00E32592"/>
    <w:rsid w:val="00E335F9"/>
    <w:rsid w:val="00E33D59"/>
    <w:rsid w:val="00E33E0D"/>
    <w:rsid w:val="00E33FC8"/>
    <w:rsid w:val="00E34857"/>
    <w:rsid w:val="00E34C36"/>
    <w:rsid w:val="00E352F8"/>
    <w:rsid w:val="00E3548A"/>
    <w:rsid w:val="00E36038"/>
    <w:rsid w:val="00E36518"/>
    <w:rsid w:val="00E37503"/>
    <w:rsid w:val="00E3764C"/>
    <w:rsid w:val="00E411DF"/>
    <w:rsid w:val="00E41AA8"/>
    <w:rsid w:val="00E4288F"/>
    <w:rsid w:val="00E43F91"/>
    <w:rsid w:val="00E44051"/>
    <w:rsid w:val="00E44973"/>
    <w:rsid w:val="00E46298"/>
    <w:rsid w:val="00E46B80"/>
    <w:rsid w:val="00E47098"/>
    <w:rsid w:val="00E4738F"/>
    <w:rsid w:val="00E47A58"/>
    <w:rsid w:val="00E51570"/>
    <w:rsid w:val="00E52961"/>
    <w:rsid w:val="00E5302C"/>
    <w:rsid w:val="00E53DEF"/>
    <w:rsid w:val="00E53E8D"/>
    <w:rsid w:val="00E5430A"/>
    <w:rsid w:val="00E549A4"/>
    <w:rsid w:val="00E54C2B"/>
    <w:rsid w:val="00E55413"/>
    <w:rsid w:val="00E5576F"/>
    <w:rsid w:val="00E562F0"/>
    <w:rsid w:val="00E568AE"/>
    <w:rsid w:val="00E576A9"/>
    <w:rsid w:val="00E57984"/>
    <w:rsid w:val="00E57CEA"/>
    <w:rsid w:val="00E6044D"/>
    <w:rsid w:val="00E609EA"/>
    <w:rsid w:val="00E613DB"/>
    <w:rsid w:val="00E6154B"/>
    <w:rsid w:val="00E62BE6"/>
    <w:rsid w:val="00E62C5B"/>
    <w:rsid w:val="00E630E5"/>
    <w:rsid w:val="00E6397D"/>
    <w:rsid w:val="00E63FD4"/>
    <w:rsid w:val="00E6507A"/>
    <w:rsid w:val="00E65DF2"/>
    <w:rsid w:val="00E66480"/>
    <w:rsid w:val="00E70310"/>
    <w:rsid w:val="00E703DD"/>
    <w:rsid w:val="00E70617"/>
    <w:rsid w:val="00E70823"/>
    <w:rsid w:val="00E70B67"/>
    <w:rsid w:val="00E71646"/>
    <w:rsid w:val="00E71B72"/>
    <w:rsid w:val="00E720B1"/>
    <w:rsid w:val="00E721D8"/>
    <w:rsid w:val="00E72D2F"/>
    <w:rsid w:val="00E73150"/>
    <w:rsid w:val="00E7364A"/>
    <w:rsid w:val="00E7488E"/>
    <w:rsid w:val="00E75723"/>
    <w:rsid w:val="00E7660A"/>
    <w:rsid w:val="00E769FD"/>
    <w:rsid w:val="00E76C7A"/>
    <w:rsid w:val="00E778CA"/>
    <w:rsid w:val="00E8079E"/>
    <w:rsid w:val="00E80872"/>
    <w:rsid w:val="00E8088D"/>
    <w:rsid w:val="00E817C9"/>
    <w:rsid w:val="00E820C6"/>
    <w:rsid w:val="00E844D4"/>
    <w:rsid w:val="00E84A68"/>
    <w:rsid w:val="00E854B3"/>
    <w:rsid w:val="00E85A61"/>
    <w:rsid w:val="00E85EF2"/>
    <w:rsid w:val="00E86114"/>
    <w:rsid w:val="00E87B5A"/>
    <w:rsid w:val="00E90593"/>
    <w:rsid w:val="00E9082B"/>
    <w:rsid w:val="00E90A14"/>
    <w:rsid w:val="00E90AEF"/>
    <w:rsid w:val="00E91F3F"/>
    <w:rsid w:val="00E9200C"/>
    <w:rsid w:val="00E9297A"/>
    <w:rsid w:val="00E92EF4"/>
    <w:rsid w:val="00E938C1"/>
    <w:rsid w:val="00E93C42"/>
    <w:rsid w:val="00E94DA5"/>
    <w:rsid w:val="00E950A8"/>
    <w:rsid w:val="00E96D49"/>
    <w:rsid w:val="00E97E48"/>
    <w:rsid w:val="00EA03C1"/>
    <w:rsid w:val="00EA0B8B"/>
    <w:rsid w:val="00EA1B05"/>
    <w:rsid w:val="00EA1B56"/>
    <w:rsid w:val="00EA2B6C"/>
    <w:rsid w:val="00EA363A"/>
    <w:rsid w:val="00EA5459"/>
    <w:rsid w:val="00EA57B8"/>
    <w:rsid w:val="00EA5FFD"/>
    <w:rsid w:val="00EA6816"/>
    <w:rsid w:val="00EA6938"/>
    <w:rsid w:val="00EA70FC"/>
    <w:rsid w:val="00EA7311"/>
    <w:rsid w:val="00EA7C8F"/>
    <w:rsid w:val="00EB0389"/>
    <w:rsid w:val="00EB11B7"/>
    <w:rsid w:val="00EB18B5"/>
    <w:rsid w:val="00EB2E3F"/>
    <w:rsid w:val="00EB3326"/>
    <w:rsid w:val="00EB4A0F"/>
    <w:rsid w:val="00EB4B64"/>
    <w:rsid w:val="00EB59CE"/>
    <w:rsid w:val="00EB5A82"/>
    <w:rsid w:val="00EB61E6"/>
    <w:rsid w:val="00EB73EF"/>
    <w:rsid w:val="00EB747F"/>
    <w:rsid w:val="00EB7FBC"/>
    <w:rsid w:val="00EC3186"/>
    <w:rsid w:val="00EC38B8"/>
    <w:rsid w:val="00EC59FA"/>
    <w:rsid w:val="00EC63B1"/>
    <w:rsid w:val="00EC6897"/>
    <w:rsid w:val="00EC6A4A"/>
    <w:rsid w:val="00EC7ABF"/>
    <w:rsid w:val="00ED0063"/>
    <w:rsid w:val="00ED0648"/>
    <w:rsid w:val="00ED0B69"/>
    <w:rsid w:val="00ED130A"/>
    <w:rsid w:val="00ED15C6"/>
    <w:rsid w:val="00ED1C0D"/>
    <w:rsid w:val="00ED1EF9"/>
    <w:rsid w:val="00ED2791"/>
    <w:rsid w:val="00ED38E7"/>
    <w:rsid w:val="00ED39E9"/>
    <w:rsid w:val="00ED4DD4"/>
    <w:rsid w:val="00ED4F93"/>
    <w:rsid w:val="00ED518E"/>
    <w:rsid w:val="00ED543E"/>
    <w:rsid w:val="00ED6261"/>
    <w:rsid w:val="00ED6596"/>
    <w:rsid w:val="00ED6604"/>
    <w:rsid w:val="00ED6A8B"/>
    <w:rsid w:val="00ED6E1C"/>
    <w:rsid w:val="00ED7704"/>
    <w:rsid w:val="00ED79A9"/>
    <w:rsid w:val="00ED7C19"/>
    <w:rsid w:val="00ED7E94"/>
    <w:rsid w:val="00EE04D2"/>
    <w:rsid w:val="00EE08BD"/>
    <w:rsid w:val="00EE0AE6"/>
    <w:rsid w:val="00EE1622"/>
    <w:rsid w:val="00EE2824"/>
    <w:rsid w:val="00EE35C8"/>
    <w:rsid w:val="00EE3ADF"/>
    <w:rsid w:val="00EE3CFF"/>
    <w:rsid w:val="00EE41DC"/>
    <w:rsid w:val="00EE4E38"/>
    <w:rsid w:val="00EE56C3"/>
    <w:rsid w:val="00EE5AC7"/>
    <w:rsid w:val="00EE5B6F"/>
    <w:rsid w:val="00EE6D31"/>
    <w:rsid w:val="00EE7923"/>
    <w:rsid w:val="00EE7B8F"/>
    <w:rsid w:val="00EF07D1"/>
    <w:rsid w:val="00EF1703"/>
    <w:rsid w:val="00EF2015"/>
    <w:rsid w:val="00EF2068"/>
    <w:rsid w:val="00EF2A7F"/>
    <w:rsid w:val="00EF2F62"/>
    <w:rsid w:val="00EF3010"/>
    <w:rsid w:val="00EF3BEB"/>
    <w:rsid w:val="00EF44D8"/>
    <w:rsid w:val="00EF44E7"/>
    <w:rsid w:val="00EF4D0E"/>
    <w:rsid w:val="00EF4E3B"/>
    <w:rsid w:val="00EF6603"/>
    <w:rsid w:val="00EF6C5B"/>
    <w:rsid w:val="00EF721E"/>
    <w:rsid w:val="00EF76A6"/>
    <w:rsid w:val="00EF7E81"/>
    <w:rsid w:val="00F01397"/>
    <w:rsid w:val="00F01CD4"/>
    <w:rsid w:val="00F01E44"/>
    <w:rsid w:val="00F0273E"/>
    <w:rsid w:val="00F02B95"/>
    <w:rsid w:val="00F032F9"/>
    <w:rsid w:val="00F03A48"/>
    <w:rsid w:val="00F03AB0"/>
    <w:rsid w:val="00F0526E"/>
    <w:rsid w:val="00F05D5E"/>
    <w:rsid w:val="00F05D7B"/>
    <w:rsid w:val="00F078BF"/>
    <w:rsid w:val="00F079FC"/>
    <w:rsid w:val="00F07E57"/>
    <w:rsid w:val="00F10039"/>
    <w:rsid w:val="00F10663"/>
    <w:rsid w:val="00F10807"/>
    <w:rsid w:val="00F1100D"/>
    <w:rsid w:val="00F11114"/>
    <w:rsid w:val="00F1143F"/>
    <w:rsid w:val="00F11ED2"/>
    <w:rsid w:val="00F12547"/>
    <w:rsid w:val="00F12593"/>
    <w:rsid w:val="00F126C0"/>
    <w:rsid w:val="00F14AC9"/>
    <w:rsid w:val="00F14FB7"/>
    <w:rsid w:val="00F15285"/>
    <w:rsid w:val="00F15C25"/>
    <w:rsid w:val="00F163F7"/>
    <w:rsid w:val="00F16FC1"/>
    <w:rsid w:val="00F17E0D"/>
    <w:rsid w:val="00F20E3C"/>
    <w:rsid w:val="00F218E1"/>
    <w:rsid w:val="00F22527"/>
    <w:rsid w:val="00F22CFE"/>
    <w:rsid w:val="00F23840"/>
    <w:rsid w:val="00F23D2A"/>
    <w:rsid w:val="00F243C1"/>
    <w:rsid w:val="00F25E65"/>
    <w:rsid w:val="00F271F5"/>
    <w:rsid w:val="00F273EB"/>
    <w:rsid w:val="00F2760A"/>
    <w:rsid w:val="00F27A90"/>
    <w:rsid w:val="00F30915"/>
    <w:rsid w:val="00F30F4C"/>
    <w:rsid w:val="00F3152E"/>
    <w:rsid w:val="00F3271C"/>
    <w:rsid w:val="00F3327C"/>
    <w:rsid w:val="00F33CFA"/>
    <w:rsid w:val="00F33E54"/>
    <w:rsid w:val="00F3443F"/>
    <w:rsid w:val="00F34A16"/>
    <w:rsid w:val="00F35100"/>
    <w:rsid w:val="00F35237"/>
    <w:rsid w:val="00F35561"/>
    <w:rsid w:val="00F355FE"/>
    <w:rsid w:val="00F35B7A"/>
    <w:rsid w:val="00F35FD4"/>
    <w:rsid w:val="00F361D7"/>
    <w:rsid w:val="00F36F82"/>
    <w:rsid w:val="00F37794"/>
    <w:rsid w:val="00F4000F"/>
    <w:rsid w:val="00F4111B"/>
    <w:rsid w:val="00F41EA1"/>
    <w:rsid w:val="00F43176"/>
    <w:rsid w:val="00F43BD5"/>
    <w:rsid w:val="00F43EDA"/>
    <w:rsid w:val="00F44D37"/>
    <w:rsid w:val="00F459D2"/>
    <w:rsid w:val="00F45C6E"/>
    <w:rsid w:val="00F469EC"/>
    <w:rsid w:val="00F47815"/>
    <w:rsid w:val="00F50161"/>
    <w:rsid w:val="00F50ED5"/>
    <w:rsid w:val="00F5255E"/>
    <w:rsid w:val="00F5277F"/>
    <w:rsid w:val="00F5325C"/>
    <w:rsid w:val="00F53261"/>
    <w:rsid w:val="00F559EA"/>
    <w:rsid w:val="00F6016F"/>
    <w:rsid w:val="00F60C9C"/>
    <w:rsid w:val="00F61C02"/>
    <w:rsid w:val="00F61FE6"/>
    <w:rsid w:val="00F6231B"/>
    <w:rsid w:val="00F62BE9"/>
    <w:rsid w:val="00F62E65"/>
    <w:rsid w:val="00F635AF"/>
    <w:rsid w:val="00F64E58"/>
    <w:rsid w:val="00F65442"/>
    <w:rsid w:val="00F67101"/>
    <w:rsid w:val="00F7071F"/>
    <w:rsid w:val="00F70926"/>
    <w:rsid w:val="00F70E76"/>
    <w:rsid w:val="00F71D8B"/>
    <w:rsid w:val="00F721F4"/>
    <w:rsid w:val="00F726B6"/>
    <w:rsid w:val="00F72DE5"/>
    <w:rsid w:val="00F74BB8"/>
    <w:rsid w:val="00F7665A"/>
    <w:rsid w:val="00F767C3"/>
    <w:rsid w:val="00F76980"/>
    <w:rsid w:val="00F77C9D"/>
    <w:rsid w:val="00F8189C"/>
    <w:rsid w:val="00F843CB"/>
    <w:rsid w:val="00F84840"/>
    <w:rsid w:val="00F84B84"/>
    <w:rsid w:val="00F85937"/>
    <w:rsid w:val="00F85A7D"/>
    <w:rsid w:val="00F875BC"/>
    <w:rsid w:val="00F87A1D"/>
    <w:rsid w:val="00F90D0A"/>
    <w:rsid w:val="00F94559"/>
    <w:rsid w:val="00F9483A"/>
    <w:rsid w:val="00F9555C"/>
    <w:rsid w:val="00F96F85"/>
    <w:rsid w:val="00F9745D"/>
    <w:rsid w:val="00F97DB8"/>
    <w:rsid w:val="00FA0293"/>
    <w:rsid w:val="00FA0869"/>
    <w:rsid w:val="00FA2780"/>
    <w:rsid w:val="00FA30E4"/>
    <w:rsid w:val="00FA337B"/>
    <w:rsid w:val="00FA3B67"/>
    <w:rsid w:val="00FA488B"/>
    <w:rsid w:val="00FA4E5B"/>
    <w:rsid w:val="00FA5349"/>
    <w:rsid w:val="00FA5621"/>
    <w:rsid w:val="00FA5FC9"/>
    <w:rsid w:val="00FA6846"/>
    <w:rsid w:val="00FA7018"/>
    <w:rsid w:val="00FA7CAC"/>
    <w:rsid w:val="00FA7D74"/>
    <w:rsid w:val="00FA7D83"/>
    <w:rsid w:val="00FB007C"/>
    <w:rsid w:val="00FB1812"/>
    <w:rsid w:val="00FB2561"/>
    <w:rsid w:val="00FB38F2"/>
    <w:rsid w:val="00FB3922"/>
    <w:rsid w:val="00FB4032"/>
    <w:rsid w:val="00FB44A2"/>
    <w:rsid w:val="00FB5073"/>
    <w:rsid w:val="00FB5BCA"/>
    <w:rsid w:val="00FB5DF0"/>
    <w:rsid w:val="00FB62D3"/>
    <w:rsid w:val="00FB67F3"/>
    <w:rsid w:val="00FB7F3A"/>
    <w:rsid w:val="00FC0868"/>
    <w:rsid w:val="00FC1E28"/>
    <w:rsid w:val="00FC210B"/>
    <w:rsid w:val="00FC2AF9"/>
    <w:rsid w:val="00FC2D82"/>
    <w:rsid w:val="00FC34F7"/>
    <w:rsid w:val="00FC45CE"/>
    <w:rsid w:val="00FC466A"/>
    <w:rsid w:val="00FC4B2B"/>
    <w:rsid w:val="00FC5817"/>
    <w:rsid w:val="00FC5FBD"/>
    <w:rsid w:val="00FD0524"/>
    <w:rsid w:val="00FD0EAA"/>
    <w:rsid w:val="00FD11F6"/>
    <w:rsid w:val="00FD152C"/>
    <w:rsid w:val="00FD2023"/>
    <w:rsid w:val="00FD2056"/>
    <w:rsid w:val="00FD341B"/>
    <w:rsid w:val="00FD3BB9"/>
    <w:rsid w:val="00FD4364"/>
    <w:rsid w:val="00FD4B38"/>
    <w:rsid w:val="00FD4BB9"/>
    <w:rsid w:val="00FD785B"/>
    <w:rsid w:val="00FD7AFE"/>
    <w:rsid w:val="00FE1F84"/>
    <w:rsid w:val="00FE222E"/>
    <w:rsid w:val="00FE240D"/>
    <w:rsid w:val="00FE4816"/>
    <w:rsid w:val="00FE4E15"/>
    <w:rsid w:val="00FE5DCE"/>
    <w:rsid w:val="00FE62A8"/>
    <w:rsid w:val="00FE6517"/>
    <w:rsid w:val="00FE66EF"/>
    <w:rsid w:val="00FE6900"/>
    <w:rsid w:val="00FE74B3"/>
    <w:rsid w:val="00FF035F"/>
    <w:rsid w:val="00FF07EF"/>
    <w:rsid w:val="00FF0BFA"/>
    <w:rsid w:val="00FF0C02"/>
    <w:rsid w:val="00FF0E07"/>
    <w:rsid w:val="00FF1D92"/>
    <w:rsid w:val="00FF1F6D"/>
    <w:rsid w:val="00FF25EA"/>
    <w:rsid w:val="00FF4968"/>
    <w:rsid w:val="00FF54DA"/>
    <w:rsid w:val="00FF65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6BD03FE"/>
  <w15:chartTrackingRefBased/>
  <w15:docId w15:val="{6E9955EA-4F0B-470D-B7C0-2BFFCD051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6B90"/>
    <w:rPr>
      <w:rFonts w:ascii="Arial" w:hAnsi="Arial"/>
      <w:szCs w:val="24"/>
      <w:lang w:eastAsia="ar-SA"/>
    </w:rPr>
  </w:style>
  <w:style w:type="paragraph" w:styleId="Naslov1">
    <w:name w:val="heading 1"/>
    <w:aliases w:val="NASLOV"/>
    <w:basedOn w:val="Navaden"/>
    <w:next w:val="Navaden"/>
    <w:link w:val="Naslov1Znak"/>
    <w:qFormat/>
    <w:pPr>
      <w:keepNext/>
      <w:numPr>
        <w:numId w:val="1"/>
      </w:numPr>
      <w:outlineLvl w:val="0"/>
    </w:pPr>
    <w:rPr>
      <w:rFonts w:ascii="Calibri" w:hAnsi="Calibri"/>
      <w:b/>
      <w:kern w:val="1"/>
      <w:sz w:val="22"/>
      <w:szCs w:val="22"/>
    </w:rPr>
  </w:style>
  <w:style w:type="paragraph" w:styleId="Naslov2">
    <w:name w:val="heading 2"/>
    <w:basedOn w:val="Navaden"/>
    <w:next w:val="Navaden"/>
    <w:link w:val="Naslov2Znak"/>
    <w:qFormat/>
    <w:rsid w:val="00C81AD4"/>
    <w:pPr>
      <w:keepNext/>
      <w:spacing w:before="240" w:after="60"/>
      <w:outlineLvl w:val="1"/>
    </w:pPr>
    <w:rPr>
      <w:rFonts w:ascii="Calibri Light" w:hAnsi="Calibri Light"/>
      <w:b/>
      <w:bCs/>
      <w:i/>
      <w:iCs/>
      <w:sz w:val="28"/>
      <w:szCs w:val="28"/>
    </w:rPr>
  </w:style>
  <w:style w:type="paragraph" w:styleId="Naslov3">
    <w:name w:val="heading 3"/>
    <w:aliases w:val="H3,H31,H32,H33"/>
    <w:basedOn w:val="Navaden"/>
    <w:next w:val="Navaden"/>
    <w:link w:val="Naslov3Znak"/>
    <w:uiPriority w:val="9"/>
    <w:qFormat/>
    <w:rsid w:val="00C81AD4"/>
    <w:pPr>
      <w:keepNext/>
      <w:spacing w:before="240" w:after="60"/>
      <w:outlineLvl w:val="2"/>
    </w:pPr>
    <w:rPr>
      <w:rFonts w:ascii="Calibri Light" w:hAnsi="Calibri Light"/>
      <w:b/>
      <w:bCs/>
      <w:sz w:val="26"/>
      <w:szCs w:val="26"/>
    </w:rPr>
  </w:style>
  <w:style w:type="paragraph" w:styleId="Naslov4">
    <w:name w:val="heading 4"/>
    <w:aliases w:val="H4,H41,H42"/>
    <w:basedOn w:val="Navaden"/>
    <w:next w:val="Navaden"/>
    <w:link w:val="Naslov4Znak"/>
    <w:uiPriority w:val="9"/>
    <w:qFormat/>
    <w:rsid w:val="00C81AD4"/>
    <w:pPr>
      <w:keepNext/>
      <w:spacing w:before="240" w:after="60"/>
      <w:outlineLvl w:val="3"/>
    </w:pPr>
    <w:rPr>
      <w:rFonts w:ascii="Calibri" w:hAnsi="Calibri"/>
      <w:b/>
      <w:bCs/>
      <w:sz w:val="28"/>
      <w:szCs w:val="28"/>
    </w:rPr>
  </w:style>
  <w:style w:type="paragraph" w:styleId="Naslov5">
    <w:name w:val="heading 5"/>
    <w:aliases w:val="H5,H51,H52"/>
    <w:basedOn w:val="Navaden"/>
    <w:next w:val="Navaden"/>
    <w:link w:val="Naslov5Znak"/>
    <w:uiPriority w:val="9"/>
    <w:qFormat/>
    <w:rsid w:val="00C81AD4"/>
    <w:pPr>
      <w:tabs>
        <w:tab w:val="num" w:pos="1008"/>
      </w:tabs>
      <w:spacing w:before="240" w:after="60"/>
      <w:ind w:left="1008" w:hanging="1008"/>
      <w:outlineLvl w:val="4"/>
    </w:pPr>
    <w:rPr>
      <w:rFonts w:cs="Arial"/>
      <w:b/>
      <w:bCs/>
      <w:i/>
      <w:iCs/>
      <w:sz w:val="26"/>
      <w:szCs w:val="26"/>
      <w:lang w:eastAsia="sl-SI"/>
    </w:rPr>
  </w:style>
  <w:style w:type="paragraph" w:styleId="Naslov6">
    <w:name w:val="heading 6"/>
    <w:aliases w:val="H6,H61,H62"/>
    <w:basedOn w:val="Navaden"/>
    <w:next w:val="Navaden"/>
    <w:link w:val="Naslov6Znak"/>
    <w:uiPriority w:val="9"/>
    <w:qFormat/>
    <w:rsid w:val="00C81AD4"/>
    <w:pPr>
      <w:tabs>
        <w:tab w:val="num" w:pos="1152"/>
      </w:tabs>
      <w:spacing w:before="240" w:after="60"/>
      <w:ind w:left="1152" w:hanging="1152"/>
      <w:outlineLvl w:val="5"/>
    </w:pPr>
    <w:rPr>
      <w:rFonts w:cs="Arial"/>
      <w:b/>
      <w:bCs/>
      <w:sz w:val="22"/>
      <w:szCs w:val="22"/>
      <w:lang w:eastAsia="sl-SI"/>
    </w:rPr>
  </w:style>
  <w:style w:type="paragraph" w:styleId="Naslov7">
    <w:name w:val="heading 7"/>
    <w:basedOn w:val="Navaden"/>
    <w:next w:val="Navaden"/>
    <w:link w:val="Naslov7Znak"/>
    <w:uiPriority w:val="9"/>
    <w:qFormat/>
    <w:rsid w:val="00C81AD4"/>
    <w:pPr>
      <w:tabs>
        <w:tab w:val="num" w:pos="1296"/>
      </w:tabs>
      <w:spacing w:before="240" w:after="60"/>
      <w:ind w:left="1296" w:hanging="1296"/>
      <w:outlineLvl w:val="6"/>
    </w:pPr>
    <w:rPr>
      <w:rFonts w:cs="Arial"/>
      <w:sz w:val="22"/>
      <w:szCs w:val="22"/>
      <w:lang w:eastAsia="sl-SI"/>
    </w:rPr>
  </w:style>
  <w:style w:type="paragraph" w:styleId="Naslov8">
    <w:name w:val="heading 8"/>
    <w:basedOn w:val="Navaden"/>
    <w:next w:val="Navaden"/>
    <w:link w:val="Naslov8Znak"/>
    <w:uiPriority w:val="9"/>
    <w:qFormat/>
    <w:rsid w:val="00C81AD4"/>
    <w:pPr>
      <w:tabs>
        <w:tab w:val="num" w:pos="1440"/>
      </w:tabs>
      <w:spacing w:before="240" w:after="60"/>
      <w:ind w:left="1440" w:hanging="1440"/>
      <w:outlineLvl w:val="7"/>
    </w:pPr>
    <w:rPr>
      <w:rFonts w:cs="Arial"/>
      <w:i/>
      <w:iCs/>
      <w:sz w:val="22"/>
      <w:szCs w:val="22"/>
      <w:lang w:eastAsia="sl-SI"/>
    </w:rPr>
  </w:style>
  <w:style w:type="paragraph" w:styleId="Naslov9">
    <w:name w:val="heading 9"/>
    <w:aliases w:val="H9"/>
    <w:basedOn w:val="Navaden"/>
    <w:next w:val="Navaden"/>
    <w:link w:val="Naslov9Znak"/>
    <w:uiPriority w:val="9"/>
    <w:qFormat/>
    <w:rsid w:val="00C81AD4"/>
    <w:pPr>
      <w:tabs>
        <w:tab w:val="num" w:pos="1584"/>
      </w:tabs>
      <w:spacing w:before="240" w:after="60"/>
      <w:ind w:left="1584" w:hanging="1584"/>
      <w:outlineLvl w:val="8"/>
    </w:pPr>
    <w:rPr>
      <w:rFonts w:cs="Arial"/>
      <w:sz w:val="22"/>
      <w:szCs w:val="22"/>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iperpovezava">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tevilkastrani">
    <w:name w:val="page number"/>
    <w:basedOn w:val="Privzetapisavaodstavka1"/>
  </w:style>
  <w:style w:type="paragraph" w:customStyle="1" w:styleId="Heading">
    <w:name w:val="Heading"/>
    <w:basedOn w:val="Navaden"/>
    <w:next w:val="Telobesedila"/>
    <w:pPr>
      <w:keepNext/>
      <w:spacing w:before="240" w:after="120"/>
    </w:pPr>
    <w:rPr>
      <w:rFonts w:ascii="Albany AMT" w:eastAsia="Albany AMT" w:hAnsi="Albany AMT" w:cs="Albany AMT"/>
      <w:sz w:val="28"/>
      <w:szCs w:val="28"/>
    </w:rPr>
  </w:style>
  <w:style w:type="paragraph" w:styleId="Telobesedila">
    <w:name w:val="Body Text"/>
    <w:basedOn w:val="Navaden"/>
    <w:link w:val="TelobesedilaZnak"/>
    <w:pPr>
      <w:suppressAutoHyphens/>
      <w:spacing w:after="120"/>
    </w:pPr>
    <w:rPr>
      <w:sz w:val="24"/>
    </w:rPr>
  </w:style>
  <w:style w:type="paragraph" w:styleId="Seznam">
    <w:name w:val="List"/>
    <w:basedOn w:val="Telobesedila"/>
  </w:style>
  <w:style w:type="paragraph" w:customStyle="1" w:styleId="Caption1">
    <w:name w:val="Caption1"/>
    <w:basedOn w:val="Navaden"/>
    <w:pPr>
      <w:suppressLineNumbers/>
      <w:spacing w:before="120" w:after="120"/>
    </w:pPr>
    <w:rPr>
      <w:i/>
      <w:iCs/>
      <w:sz w:val="24"/>
    </w:rPr>
  </w:style>
  <w:style w:type="paragraph" w:customStyle="1" w:styleId="Index">
    <w:name w:val="Index"/>
    <w:basedOn w:val="Navaden"/>
    <w:pPr>
      <w:suppressLineNumbers/>
    </w:pPr>
  </w:style>
  <w:style w:type="paragraph" w:styleId="Glava">
    <w:name w:val="header"/>
    <w:basedOn w:val="Navaden"/>
    <w:link w:val="GlavaZnak"/>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paragraph" w:customStyle="1" w:styleId="Zgradbadokumenta1">
    <w:name w:val="Zgradba dokumenta1"/>
    <w:basedOn w:val="Navaden"/>
    <w:rPr>
      <w:rFonts w:ascii="Tahoma" w:hAnsi="Tahoma" w:cs="Tahoma"/>
      <w:sz w:val="16"/>
      <w:szCs w:val="16"/>
    </w:rPr>
  </w:style>
  <w:style w:type="paragraph" w:customStyle="1" w:styleId="datumtevilka">
    <w:name w:val="datum številka"/>
    <w:basedOn w:val="Navaden"/>
    <w:pPr>
      <w:tabs>
        <w:tab w:val="left" w:pos="1701"/>
      </w:tabs>
    </w:pPr>
    <w:rPr>
      <w:szCs w:val="20"/>
    </w:rPr>
  </w:style>
  <w:style w:type="paragraph" w:customStyle="1" w:styleId="ZADEVA">
    <w:name w:val="ZADEVA"/>
    <w:basedOn w:val="Navaden"/>
    <w:pPr>
      <w:tabs>
        <w:tab w:val="left" w:pos="1701"/>
      </w:tabs>
      <w:ind w:left="1701" w:hanging="1701"/>
    </w:pPr>
    <w:rPr>
      <w:b/>
      <w:lang w:val="it-IT"/>
    </w:rPr>
  </w:style>
  <w:style w:type="paragraph" w:customStyle="1" w:styleId="podpisi">
    <w:name w:val="podpisi"/>
    <w:basedOn w:val="Navaden"/>
    <w:pPr>
      <w:tabs>
        <w:tab w:val="left" w:pos="3402"/>
      </w:tabs>
    </w:pPr>
    <w:rPr>
      <w:lang w:val="it-IT"/>
    </w:rPr>
  </w:style>
  <w:style w:type="paragraph" w:styleId="Besedilooblaka">
    <w:name w:val="Balloon Text"/>
    <w:basedOn w:val="Navaden"/>
    <w:rPr>
      <w:rFonts w:ascii="Tahoma" w:hAnsi="Tahoma" w:cs="Tahoma"/>
      <w:sz w:val="16"/>
      <w:szCs w:val="16"/>
    </w:rPr>
  </w:style>
  <w:style w:type="paragraph" w:customStyle="1" w:styleId="CharChar">
    <w:name w:val="Char Char"/>
    <w:basedOn w:val="Navaden"/>
    <w:rPr>
      <w:rFonts w:ascii="Times New Roman" w:hAnsi="Times New Roman"/>
      <w:sz w:val="24"/>
      <w:lang w:val="pl-PL"/>
    </w:rPr>
  </w:style>
  <w:style w:type="paragraph" w:customStyle="1" w:styleId="ZnakZnak1ZnakZnakZnak">
    <w:name w:val="Znak Znak1 Znak Znak Znak"/>
    <w:basedOn w:val="Navaden"/>
    <w:rPr>
      <w:rFonts w:ascii="Times New Roman" w:hAnsi="Times New Roman"/>
      <w:sz w:val="24"/>
      <w:lang w:val="pl-PL"/>
    </w:rPr>
  </w:style>
  <w:style w:type="paragraph" w:customStyle="1" w:styleId="TableContents">
    <w:name w:val="Table Contents"/>
    <w:basedOn w:val="Navaden"/>
    <w:pPr>
      <w:widowControl w:val="0"/>
      <w:suppressLineNumbers/>
      <w:suppressAutoHyphens/>
    </w:pPr>
    <w:rPr>
      <w:rFonts w:ascii="Verdana" w:eastAsia="Arial Unicode MS" w:hAnsi="Verdana"/>
      <w:kern w:val="1"/>
    </w:rPr>
  </w:style>
  <w:style w:type="paragraph" w:styleId="Navadensplet">
    <w:name w:val="Normal (Web)"/>
    <w:basedOn w:val="Navaden"/>
    <w:pPr>
      <w:spacing w:after="210"/>
    </w:pPr>
    <w:rPr>
      <w:rFonts w:ascii="Times New Roman" w:hAnsi="Times New Roman"/>
      <w:color w:val="333333"/>
      <w:sz w:val="18"/>
      <w:szCs w:val="18"/>
    </w:rPr>
  </w:style>
  <w:style w:type="paragraph" w:customStyle="1" w:styleId="Oznaenseznam1">
    <w:name w:val="Označen seznam1"/>
    <w:basedOn w:val="Navaden"/>
    <w:pPr>
      <w:ind w:left="283" w:hanging="283"/>
    </w:pPr>
    <w:rPr>
      <w:rFonts w:ascii="Times New Roman" w:hAnsi="Times New Roman"/>
      <w:szCs w:val="20"/>
    </w:rPr>
  </w:style>
  <w:style w:type="paragraph" w:customStyle="1" w:styleId="Komentar-besedilo1">
    <w:name w:val="Komentar - besedilo1"/>
    <w:basedOn w:val="Navaden"/>
    <w:rPr>
      <w:szCs w:val="20"/>
    </w:rPr>
  </w:style>
  <w:style w:type="paragraph" w:styleId="Zadevapripombe">
    <w:name w:val="annotation subject"/>
    <w:basedOn w:val="Komentar-besedilo1"/>
    <w:next w:val="Komentar-besedilo1"/>
    <w:rPr>
      <w:b/>
      <w:bCs/>
    </w:rPr>
  </w:style>
  <w:style w:type="paragraph" w:customStyle="1" w:styleId="ZnakZnak2ZnakZnakZnak">
    <w:name w:val="Znak Znak2 Znak Znak Znak"/>
    <w:basedOn w:val="Navaden"/>
    <w:rPr>
      <w:rFonts w:ascii="Times New Roman" w:hAnsi="Times New Roman"/>
      <w:sz w:val="24"/>
      <w:lang w:val="pl-PL"/>
    </w:rPr>
  </w:style>
  <w:style w:type="paragraph" w:customStyle="1" w:styleId="Framecontents">
    <w:name w:val="Frame contents"/>
    <w:basedOn w:val="Telobesedila"/>
  </w:style>
  <w:style w:type="paragraph" w:customStyle="1" w:styleId="TableHeading">
    <w:name w:val="Table Heading"/>
    <w:basedOn w:val="TableContents"/>
    <w:pPr>
      <w:jc w:val="center"/>
    </w:pPr>
    <w:rPr>
      <w:b/>
      <w:bCs/>
    </w:rPr>
  </w:style>
  <w:style w:type="paragraph" w:styleId="Telobesedila3">
    <w:name w:val="Body Text 3"/>
    <w:basedOn w:val="Navaden"/>
    <w:rsid w:val="00D24B3B"/>
    <w:pPr>
      <w:spacing w:after="120"/>
    </w:pPr>
    <w:rPr>
      <w:sz w:val="16"/>
      <w:szCs w:val="16"/>
    </w:rPr>
  </w:style>
  <w:style w:type="paragraph" w:customStyle="1" w:styleId="Znak5ZnakZnak">
    <w:name w:val="Znak5 Znak Znak"/>
    <w:basedOn w:val="Navaden"/>
    <w:rsid w:val="0040723F"/>
    <w:rPr>
      <w:rFonts w:ascii="Times New Roman" w:hAnsi="Times New Roman"/>
      <w:sz w:val="24"/>
      <w:lang w:val="pl-PL" w:eastAsia="pl-PL"/>
    </w:rPr>
  </w:style>
  <w:style w:type="character" w:styleId="Pripombasklic">
    <w:name w:val="annotation reference"/>
    <w:uiPriority w:val="99"/>
    <w:semiHidden/>
    <w:rsid w:val="00CE6F9F"/>
    <w:rPr>
      <w:sz w:val="16"/>
      <w:szCs w:val="16"/>
    </w:rPr>
  </w:style>
  <w:style w:type="paragraph" w:styleId="Pripombabesedilo">
    <w:name w:val="annotation text"/>
    <w:basedOn w:val="Navaden"/>
    <w:link w:val="PripombabesediloZnak"/>
    <w:uiPriority w:val="99"/>
    <w:semiHidden/>
    <w:rsid w:val="00CE6F9F"/>
    <w:rPr>
      <w:szCs w:val="20"/>
    </w:rPr>
  </w:style>
  <w:style w:type="character" w:styleId="SledenaHiperpovezava">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avaden"/>
    <w:rsid w:val="00932725"/>
    <w:rPr>
      <w:rFonts w:ascii="Times New Roman" w:hAnsi="Times New Roman"/>
      <w:sz w:val="24"/>
      <w:lang w:val="pl-PL" w:eastAsia="pl-PL"/>
    </w:rPr>
  </w:style>
  <w:style w:type="paragraph" w:styleId="Telobesedila-zamik">
    <w:name w:val="Body Text Indent"/>
    <w:basedOn w:val="Navaden"/>
    <w:link w:val="Telobesedila-zamikZnak"/>
    <w:uiPriority w:val="99"/>
    <w:semiHidden/>
    <w:unhideWhenUsed/>
    <w:rsid w:val="00AF7CCB"/>
    <w:pPr>
      <w:spacing w:after="120"/>
      <w:ind w:left="283"/>
    </w:pPr>
  </w:style>
  <w:style w:type="character" w:customStyle="1" w:styleId="Telobesedila-zamikZnak">
    <w:name w:val="Telo besedila - zamik Znak"/>
    <w:link w:val="Telobesedila-zamik"/>
    <w:uiPriority w:val="99"/>
    <w:semiHidden/>
    <w:rsid w:val="00AF7CCB"/>
    <w:rPr>
      <w:rFonts w:ascii="Arial" w:hAnsi="Arial"/>
      <w:szCs w:val="24"/>
      <w:lang w:val="en-US" w:eastAsia="ar-SA"/>
    </w:rPr>
  </w:style>
  <w:style w:type="table" w:styleId="Tabelamrea">
    <w:name w:val="Table Grid"/>
    <w:basedOn w:val="Navadnatabela"/>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2">
    <w:name w:val="Plain Table 2"/>
    <w:basedOn w:val="Navadnatabela"/>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Navadnatabela5">
    <w:name w:val="Plain Table 5"/>
    <w:basedOn w:val="Navadnatabela"/>
    <w:uiPriority w:val="45"/>
    <w:rsid w:val="00374506"/>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gaZnak">
    <w:name w:val="Noga Znak"/>
    <w:link w:val="Noga"/>
    <w:uiPriority w:val="99"/>
    <w:rsid w:val="00374506"/>
    <w:rPr>
      <w:rFonts w:ascii="Arial" w:hAnsi="Arial"/>
      <w:szCs w:val="24"/>
      <w:lang w:val="en-US" w:eastAsia="ar-SA"/>
    </w:rPr>
  </w:style>
  <w:style w:type="character" w:customStyle="1" w:styleId="Naslov2Znak">
    <w:name w:val="Naslov 2 Znak"/>
    <w:link w:val="Naslov2"/>
    <w:rsid w:val="00C81AD4"/>
    <w:rPr>
      <w:rFonts w:ascii="Calibri Light" w:eastAsia="Times New Roman" w:hAnsi="Calibri Light" w:cs="Times New Roman"/>
      <w:b/>
      <w:bCs/>
      <w:i/>
      <w:iCs/>
      <w:sz w:val="28"/>
      <w:szCs w:val="28"/>
      <w:lang w:val="en-US" w:eastAsia="ar-SA"/>
    </w:rPr>
  </w:style>
  <w:style w:type="character" w:customStyle="1" w:styleId="Naslov3Znak">
    <w:name w:val="Naslov 3 Znak"/>
    <w:aliases w:val="H3 Znak,H31 Znak,H32 Znak,H33 Znak"/>
    <w:link w:val="Naslov3"/>
    <w:rsid w:val="00C81AD4"/>
    <w:rPr>
      <w:rFonts w:ascii="Calibri Light" w:eastAsia="Times New Roman" w:hAnsi="Calibri Light" w:cs="Times New Roman"/>
      <w:b/>
      <w:bCs/>
      <w:sz w:val="26"/>
      <w:szCs w:val="26"/>
      <w:lang w:val="en-US" w:eastAsia="ar-SA"/>
    </w:rPr>
  </w:style>
  <w:style w:type="character" w:customStyle="1" w:styleId="Naslov4Znak">
    <w:name w:val="Naslov 4 Znak"/>
    <w:aliases w:val="H4 Znak,H41 Znak,H42 Znak"/>
    <w:link w:val="Naslov4"/>
    <w:rsid w:val="00C81AD4"/>
    <w:rPr>
      <w:rFonts w:ascii="Calibri" w:eastAsia="Times New Roman" w:hAnsi="Calibri" w:cs="Times New Roman"/>
      <w:b/>
      <w:bCs/>
      <w:sz w:val="28"/>
      <w:szCs w:val="28"/>
      <w:lang w:val="en-US" w:eastAsia="ar-SA"/>
    </w:rPr>
  </w:style>
  <w:style w:type="character" w:customStyle="1" w:styleId="Naslov5Znak">
    <w:name w:val="Naslov 5 Znak"/>
    <w:aliases w:val="H5 Znak,H51 Znak,H52 Znak"/>
    <w:link w:val="Naslov5"/>
    <w:rsid w:val="00C81AD4"/>
    <w:rPr>
      <w:rFonts w:ascii="Arial" w:hAnsi="Arial" w:cs="Arial"/>
      <w:b/>
      <w:bCs/>
      <w:i/>
      <w:iCs/>
      <w:sz w:val="26"/>
      <w:szCs w:val="26"/>
    </w:rPr>
  </w:style>
  <w:style w:type="character" w:customStyle="1" w:styleId="Naslov6Znak">
    <w:name w:val="Naslov 6 Znak"/>
    <w:aliases w:val="H6 Znak,H61 Znak,H62 Znak"/>
    <w:link w:val="Naslov6"/>
    <w:rsid w:val="00C81AD4"/>
    <w:rPr>
      <w:rFonts w:ascii="Arial" w:hAnsi="Arial" w:cs="Arial"/>
      <w:b/>
      <w:bCs/>
      <w:sz w:val="22"/>
      <w:szCs w:val="22"/>
    </w:rPr>
  </w:style>
  <w:style w:type="character" w:customStyle="1" w:styleId="Naslov7Znak">
    <w:name w:val="Naslov 7 Znak"/>
    <w:link w:val="Naslov7"/>
    <w:rsid w:val="00C81AD4"/>
    <w:rPr>
      <w:rFonts w:ascii="Arial" w:hAnsi="Arial" w:cs="Arial"/>
      <w:sz w:val="22"/>
      <w:szCs w:val="22"/>
    </w:rPr>
  </w:style>
  <w:style w:type="character" w:customStyle="1" w:styleId="Naslov8Znak">
    <w:name w:val="Naslov 8 Znak"/>
    <w:link w:val="Naslov8"/>
    <w:rsid w:val="00C81AD4"/>
    <w:rPr>
      <w:rFonts w:ascii="Arial" w:hAnsi="Arial" w:cs="Arial"/>
      <w:i/>
      <w:iCs/>
      <w:sz w:val="22"/>
      <w:szCs w:val="22"/>
    </w:rPr>
  </w:style>
  <w:style w:type="character" w:customStyle="1" w:styleId="Naslov9Znak">
    <w:name w:val="Naslov 9 Znak"/>
    <w:aliases w:val="H9 Znak"/>
    <w:link w:val="Naslov9"/>
    <w:rsid w:val="00C81AD4"/>
    <w:rPr>
      <w:rFonts w:ascii="Arial" w:hAnsi="Arial" w:cs="Arial"/>
      <w:sz w:val="22"/>
      <w:szCs w:val="22"/>
    </w:rPr>
  </w:style>
  <w:style w:type="numbering" w:customStyle="1" w:styleId="Brezseznama1">
    <w:name w:val="Brez seznama1"/>
    <w:next w:val="Brezseznama"/>
    <w:semiHidden/>
    <w:unhideWhenUsed/>
    <w:rsid w:val="00C81AD4"/>
  </w:style>
  <w:style w:type="character" w:customStyle="1" w:styleId="Naslov1Znak">
    <w:name w:val="Naslov 1 Znak"/>
    <w:aliases w:val="NASLOV Znak1"/>
    <w:link w:val="Naslov1"/>
    <w:rsid w:val="00C81AD4"/>
    <w:rPr>
      <w:rFonts w:ascii="Calibri" w:hAnsi="Calibri"/>
      <w:b/>
      <w:kern w:val="1"/>
      <w:sz w:val="22"/>
      <w:szCs w:val="22"/>
      <w:lang w:eastAsia="ar-SA"/>
    </w:rPr>
  </w:style>
  <w:style w:type="character" w:customStyle="1" w:styleId="GlavaZnak">
    <w:name w:val="Glava Znak"/>
    <w:link w:val="Glava"/>
    <w:rsid w:val="00C81AD4"/>
    <w:rPr>
      <w:rFonts w:ascii="Arial" w:hAnsi="Arial"/>
      <w:szCs w:val="24"/>
      <w:lang w:val="en-US" w:eastAsia="ar-SA"/>
    </w:rPr>
  </w:style>
  <w:style w:type="paragraph" w:customStyle="1" w:styleId="Odmik0">
    <w:name w:val="Odmik 0"/>
    <w:basedOn w:val="Navaden"/>
    <w:rsid w:val="00C81AD4"/>
    <w:pPr>
      <w:numPr>
        <w:numId w:val="4"/>
      </w:numPr>
      <w:overflowPunct w:val="0"/>
      <w:autoSpaceDE w:val="0"/>
      <w:autoSpaceDN w:val="0"/>
      <w:adjustRightInd w:val="0"/>
      <w:spacing w:after="120"/>
      <w:jc w:val="both"/>
      <w:textAlignment w:val="baseline"/>
    </w:pPr>
    <w:rPr>
      <w:szCs w:val="20"/>
      <w:lang w:eastAsia="sl-SI"/>
    </w:rPr>
  </w:style>
  <w:style w:type="paragraph" w:customStyle="1" w:styleId="Tabela">
    <w:name w:val="Tabela"/>
    <w:basedOn w:val="Telobesedila"/>
    <w:rsid w:val="00C81AD4"/>
    <w:pPr>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avaden"/>
    <w:next w:val="Navaden"/>
    <w:rsid w:val="00C81AD4"/>
    <w:pPr>
      <w:keepNext/>
      <w:keepLines/>
      <w:overflowPunct w:val="0"/>
      <w:autoSpaceDE w:val="0"/>
      <w:autoSpaceDN w:val="0"/>
      <w:adjustRightInd w:val="0"/>
      <w:spacing w:before="240" w:after="120"/>
      <w:jc w:val="both"/>
      <w:textAlignment w:val="baseline"/>
    </w:pPr>
    <w:rPr>
      <w:b/>
      <w:szCs w:val="20"/>
      <w:lang w:eastAsia="sl-SI"/>
    </w:rPr>
  </w:style>
  <w:style w:type="character" w:customStyle="1" w:styleId="TelobesedilaZnak">
    <w:name w:val="Telo besedila Znak"/>
    <w:link w:val="Telobesedila"/>
    <w:rsid w:val="00C81AD4"/>
    <w:rPr>
      <w:rFonts w:ascii="Arial" w:hAnsi="Arial"/>
      <w:sz w:val="24"/>
      <w:szCs w:val="24"/>
      <w:lang w:eastAsia="ar-SA"/>
    </w:rPr>
  </w:style>
  <w:style w:type="paragraph" w:customStyle="1" w:styleId="DefaultText">
    <w:name w:val="Default Text"/>
    <w:basedOn w:val="Navaden"/>
    <w:rsid w:val="00C81AD4"/>
    <w:pPr>
      <w:jc w:val="both"/>
    </w:pPr>
    <w:rPr>
      <w:sz w:val="22"/>
      <w:szCs w:val="20"/>
      <w:lang w:eastAsia="sl-SI"/>
    </w:rPr>
  </w:style>
  <w:style w:type="paragraph" w:customStyle="1" w:styleId="BodyText22">
    <w:name w:val="Body Text 22"/>
    <w:basedOn w:val="Navaden"/>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CharChar1Char">
    <w:name w:val="Char Char1 Char"/>
    <w:basedOn w:val="Navaden"/>
    <w:rsid w:val="00C81AD4"/>
    <w:pPr>
      <w:spacing w:after="160" w:line="240" w:lineRule="exact"/>
    </w:pPr>
    <w:rPr>
      <w:rFonts w:ascii="Tahoma" w:hAnsi="Tahoma"/>
      <w:szCs w:val="20"/>
      <w:lang w:eastAsia="en-US"/>
    </w:rPr>
  </w:style>
  <w:style w:type="paragraph" w:customStyle="1" w:styleId="NavadenTimesNewRoman">
    <w:name w:val="Navaden Times New Roman"/>
    <w:basedOn w:val="Navaden"/>
    <w:rsid w:val="00C81AD4"/>
    <w:rPr>
      <w:sz w:val="22"/>
      <w:szCs w:val="20"/>
      <w:lang w:eastAsia="sl-SI"/>
    </w:rPr>
  </w:style>
  <w:style w:type="paragraph" w:customStyle="1" w:styleId="SlogLevo125cm">
    <w:name w:val="Slog Levo:  125 cm"/>
    <w:basedOn w:val="Navaden"/>
    <w:autoRedefine/>
    <w:rsid w:val="00C81AD4"/>
    <w:pPr>
      <w:jc w:val="both"/>
    </w:pPr>
    <w:rPr>
      <w:rFonts w:ascii="Times New Roman" w:hAnsi="Times New Roman"/>
      <w:sz w:val="22"/>
      <w:szCs w:val="22"/>
      <w:lang w:eastAsia="sl-SI"/>
    </w:rPr>
  </w:style>
  <w:style w:type="table" w:customStyle="1" w:styleId="Tabelamrea1">
    <w:name w:val="Tabela – mreža1"/>
    <w:basedOn w:val="Navadnatabela"/>
    <w:next w:val="Tabelamrea"/>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avaden"/>
    <w:rsid w:val="00372AEF"/>
    <w:rPr>
      <w:rFonts w:ascii="Times New Roman" w:hAnsi="Times New Roman"/>
      <w:sz w:val="24"/>
      <w:lang w:val="pl-PL" w:eastAsia="pl-PL"/>
    </w:rPr>
  </w:style>
  <w:style w:type="table" w:styleId="Navadnatabela4">
    <w:name w:val="Plain Table 4"/>
    <w:basedOn w:val="Navadnatabela"/>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Navadnatabela3">
    <w:name w:val="Plain Table 3"/>
    <w:basedOn w:val="Navadnatabela"/>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oblikovano">
    <w:name w:val="HTML Preformatted"/>
    <w:basedOn w:val="Navaden"/>
    <w:link w:val="HTML-oblikovanoZnak"/>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character" w:customStyle="1" w:styleId="HTML-oblikovanoZnak">
    <w:name w:val="HTML-oblikovano Znak"/>
    <w:link w:val="HTML-oblikovano"/>
    <w:rsid w:val="00EA5459"/>
    <w:rPr>
      <w:rFonts w:ascii="Courier New" w:hAnsi="Courier New" w:cs="Courier New"/>
      <w:color w:val="000000"/>
      <w:sz w:val="18"/>
      <w:szCs w:val="18"/>
    </w:rPr>
  </w:style>
  <w:style w:type="paragraph" w:customStyle="1" w:styleId="Telobesedila-zamik21">
    <w:name w:val="Telo besedila - zamik 21"/>
    <w:basedOn w:val="Navaden"/>
    <w:rsid w:val="00BF4698"/>
    <w:pPr>
      <w:spacing w:after="120" w:line="480" w:lineRule="auto"/>
      <w:ind w:left="283"/>
    </w:pPr>
    <w:rPr>
      <w:rFonts w:ascii="Times New Roman" w:hAnsi="Times New Roman"/>
      <w:szCs w:val="20"/>
    </w:rPr>
  </w:style>
  <w:style w:type="character" w:customStyle="1" w:styleId="Znak15">
    <w:name w:val="Znak15"/>
    <w:rsid w:val="008054C8"/>
    <w:rPr>
      <w:rFonts w:ascii="Arial" w:eastAsia="Times New Roman" w:hAnsi="Arial" w:cs="Times New Roman"/>
      <w:b/>
      <w:sz w:val="28"/>
      <w:szCs w:val="20"/>
      <w:lang w:eastAsia="sl-SI"/>
    </w:rPr>
  </w:style>
  <w:style w:type="paragraph" w:styleId="Naslov">
    <w:name w:val="Title"/>
    <w:basedOn w:val="Navaden"/>
    <w:qFormat/>
    <w:rsid w:val="008054C8"/>
    <w:pPr>
      <w:keepLines/>
      <w:spacing w:before="240" w:after="60"/>
      <w:jc w:val="center"/>
    </w:pPr>
    <w:rPr>
      <w:b/>
      <w:kern w:val="28"/>
      <w:sz w:val="32"/>
      <w:szCs w:val="20"/>
      <w:lang w:val="x-none" w:eastAsia="x-none"/>
    </w:rPr>
  </w:style>
  <w:style w:type="paragraph" w:styleId="Datum">
    <w:name w:val="Date"/>
    <w:basedOn w:val="Navaden"/>
    <w:rsid w:val="008054C8"/>
    <w:pPr>
      <w:keepLines/>
      <w:spacing w:before="120" w:after="120"/>
      <w:jc w:val="both"/>
    </w:pPr>
    <w:rPr>
      <w:sz w:val="22"/>
      <w:szCs w:val="20"/>
      <w:lang w:val="x-none" w:eastAsia="x-none"/>
    </w:rPr>
  </w:style>
  <w:style w:type="paragraph" w:customStyle="1" w:styleId="Stanje">
    <w:name w:val="Stanje"/>
    <w:basedOn w:val="Navaden"/>
    <w:rsid w:val="008054C8"/>
    <w:pPr>
      <w:keepLines/>
      <w:spacing w:before="120" w:after="120"/>
      <w:jc w:val="both"/>
    </w:pPr>
    <w:rPr>
      <w:sz w:val="22"/>
      <w:szCs w:val="20"/>
      <w:lang w:eastAsia="sl-SI"/>
    </w:rPr>
  </w:style>
  <w:style w:type="paragraph" w:styleId="Kazalovsebine1">
    <w:name w:val="toc 1"/>
    <w:basedOn w:val="Navaden"/>
    <w:next w:val="Navaden"/>
    <w:autoRedefine/>
    <w:rsid w:val="008054C8"/>
    <w:pPr>
      <w:spacing w:before="120" w:after="120"/>
      <w:jc w:val="both"/>
    </w:pPr>
    <w:rPr>
      <w:sz w:val="22"/>
      <w:szCs w:val="20"/>
      <w:lang w:eastAsia="sl-SI"/>
    </w:rPr>
  </w:style>
  <w:style w:type="paragraph" w:styleId="Kazalovsebine2">
    <w:name w:val="toc 2"/>
    <w:basedOn w:val="Navaden"/>
    <w:next w:val="Navaden"/>
    <w:autoRedefine/>
    <w:rsid w:val="008054C8"/>
    <w:pPr>
      <w:spacing w:before="120" w:after="120"/>
      <w:ind w:left="220"/>
      <w:jc w:val="both"/>
    </w:pPr>
    <w:rPr>
      <w:sz w:val="22"/>
      <w:szCs w:val="20"/>
      <w:lang w:eastAsia="sl-SI"/>
    </w:rPr>
  </w:style>
  <w:style w:type="paragraph" w:styleId="Brezrazmikov">
    <w:name w:val="No Spacing"/>
    <w:uiPriority w:val="1"/>
    <w:qFormat/>
    <w:rsid w:val="008054C8"/>
    <w:rPr>
      <w:rFonts w:ascii="Calibri" w:eastAsia="Calibri" w:hAnsi="Calibri"/>
      <w:sz w:val="22"/>
      <w:szCs w:val="22"/>
      <w:lang w:eastAsia="en-US"/>
    </w:rPr>
  </w:style>
  <w:style w:type="paragraph" w:customStyle="1" w:styleId="BodyText21">
    <w:name w:val="Body Text 21"/>
    <w:basedOn w:val="Navaden"/>
    <w:rsid w:val="008054C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StyleHeading1Bold">
    <w:name w:val="Style Heading 1 + Bold"/>
    <w:basedOn w:val="Naslov1"/>
    <w:rsid w:val="008054C8"/>
    <w:pPr>
      <w:pageBreakBefore/>
      <w:numPr>
        <w:numId w:val="8"/>
      </w:numPr>
      <w:spacing w:before="240" w:after="360"/>
    </w:pPr>
    <w:rPr>
      <w:rFonts w:ascii="Arial" w:hAnsi="Arial"/>
      <w:bCs/>
      <w:kern w:val="0"/>
      <w:sz w:val="28"/>
      <w:szCs w:val="20"/>
      <w:lang w:val="x-none" w:eastAsia="sl-SI"/>
    </w:rPr>
  </w:style>
  <w:style w:type="paragraph" w:styleId="Golobesedilo">
    <w:name w:val="Plain Text"/>
    <w:basedOn w:val="Navaden"/>
    <w:link w:val="GolobesediloZnak"/>
    <w:unhideWhenUsed/>
    <w:rsid w:val="008054C8"/>
    <w:rPr>
      <w:rFonts w:ascii="Consolas" w:eastAsia="Calibri" w:hAnsi="Consolas"/>
      <w:sz w:val="21"/>
      <w:szCs w:val="21"/>
      <w:lang w:val="x-none" w:eastAsia="en-US"/>
    </w:rPr>
  </w:style>
  <w:style w:type="paragraph" w:styleId="Revizija">
    <w:name w:val="Revision"/>
    <w:hidden/>
    <w:semiHidden/>
    <w:rsid w:val="008054C8"/>
    <w:rPr>
      <w:rFonts w:ascii="Arial" w:hAnsi="Arial"/>
      <w:sz w:val="22"/>
    </w:rPr>
  </w:style>
  <w:style w:type="character" w:customStyle="1" w:styleId="sac">
    <w:name w:val="sac"/>
    <w:rsid w:val="008054C8"/>
  </w:style>
  <w:style w:type="character" w:customStyle="1" w:styleId="BodyTextChar">
    <w:name w:val="Body Text Char"/>
    <w:rsid w:val="00476342"/>
    <w:rPr>
      <w:rFonts w:ascii="Arial" w:hAnsi="Arial"/>
      <w:sz w:val="24"/>
      <w:lang w:val="x-none" w:eastAsia="ar-SA" w:bidi="ar-SA"/>
    </w:rPr>
  </w:style>
  <w:style w:type="paragraph" w:customStyle="1" w:styleId="Telobesedila31">
    <w:name w:val="Telo besedila 31"/>
    <w:basedOn w:val="Navaden"/>
    <w:rsid w:val="00EC6A4A"/>
    <w:pPr>
      <w:spacing w:after="120"/>
    </w:pPr>
    <w:rPr>
      <w:rFonts w:ascii="Times New Roman" w:hAnsi="Times New Roman"/>
      <w:sz w:val="16"/>
      <w:szCs w:val="16"/>
    </w:rPr>
  </w:style>
  <w:style w:type="character" w:customStyle="1" w:styleId="HTMLPreformattedChar">
    <w:name w:val="HTML Preformatted Char"/>
    <w:rsid w:val="006C7CD2"/>
    <w:rPr>
      <w:rFonts w:ascii="Courier New" w:hAnsi="Courier New" w:cs="Courier New"/>
      <w:color w:val="000000"/>
      <w:sz w:val="18"/>
      <w:szCs w:val="18"/>
    </w:rPr>
  </w:style>
  <w:style w:type="paragraph" w:customStyle="1" w:styleId="ListParagraph1">
    <w:name w:val="List Paragraph1"/>
    <w:basedOn w:val="Navaden"/>
    <w:rsid w:val="00C12F31"/>
    <w:pPr>
      <w:ind w:left="720"/>
      <w:contextualSpacing/>
    </w:pPr>
    <w:rPr>
      <w:rFonts w:ascii="Times New Roman" w:eastAsia="SimSun" w:hAnsi="Times New Roman"/>
      <w:sz w:val="24"/>
      <w:lang w:eastAsia="zh-CN"/>
    </w:rPr>
  </w:style>
  <w:style w:type="character" w:customStyle="1" w:styleId="Heading4Char">
    <w:name w:val="Heading 4 Char"/>
    <w:rsid w:val="007A2C04"/>
    <w:rPr>
      <w:rFonts w:ascii="Calibri" w:hAnsi="Calibri"/>
      <w:b/>
      <w:sz w:val="28"/>
      <w:lang w:val="en-US" w:eastAsia="ar-SA" w:bidi="ar-SA"/>
    </w:rPr>
  </w:style>
  <w:style w:type="character" w:customStyle="1" w:styleId="HeaderChar">
    <w:name w:val="Header Char"/>
    <w:rsid w:val="007A2C04"/>
    <w:rPr>
      <w:rFonts w:ascii="Arial" w:hAnsi="Arial"/>
      <w:sz w:val="24"/>
      <w:lang w:val="en-US" w:eastAsia="ar-SA" w:bidi="ar-SA"/>
    </w:rPr>
  </w:style>
  <w:style w:type="paragraph" w:customStyle="1" w:styleId="1">
    <w:name w:val="1"/>
    <w:basedOn w:val="Navaden"/>
    <w:rsid w:val="006F5EB4"/>
    <w:rPr>
      <w:rFonts w:ascii="Times New Roman" w:hAnsi="Times New Roman"/>
      <w:sz w:val="24"/>
      <w:lang w:val="pl-PL" w:eastAsia="pl-PL"/>
    </w:rPr>
  </w:style>
  <w:style w:type="paragraph" w:styleId="Telobesedila2">
    <w:name w:val="Body Text 2"/>
    <w:basedOn w:val="Navaden"/>
    <w:rsid w:val="006F5EB4"/>
    <w:pPr>
      <w:spacing w:after="120" w:line="480" w:lineRule="auto"/>
    </w:pPr>
    <w:rPr>
      <w:rFonts w:ascii="Times New Roman" w:hAnsi="Times New Roman"/>
      <w:szCs w:val="20"/>
      <w:lang w:eastAsia="sl-SI"/>
    </w:rPr>
  </w:style>
  <w:style w:type="paragraph" w:customStyle="1" w:styleId="Znak7ZnakZnakZnakZnakZnakZnakZnak">
    <w:name w:val="Znak7 Znak Znak Znak Znak Znak Znak Znak"/>
    <w:basedOn w:val="Navaden"/>
    <w:rsid w:val="003B6D92"/>
    <w:rPr>
      <w:rFonts w:ascii="Times New Roman" w:hAnsi="Times New Roman"/>
      <w:sz w:val="24"/>
      <w:lang w:val="pl-PL" w:eastAsia="pl-PL"/>
    </w:rPr>
  </w:style>
  <w:style w:type="paragraph" w:styleId="Odstavekseznama">
    <w:name w:val="List Paragraph"/>
    <w:basedOn w:val="Navaden"/>
    <w:link w:val="OdstavekseznamaZnak"/>
    <w:uiPriority w:val="34"/>
    <w:qFormat/>
    <w:rsid w:val="00437883"/>
    <w:pPr>
      <w:ind w:left="720"/>
      <w:contextualSpacing/>
    </w:pPr>
    <w:rPr>
      <w:rFonts w:ascii="Liberation Serif" w:eastAsia="Droid Sans Fallback" w:hAnsi="Liberation Serif" w:cs="Mangal"/>
      <w:sz w:val="24"/>
      <w:szCs w:val="21"/>
      <w:lang w:eastAsia="zh-CN" w:bidi="hi-IN"/>
    </w:rPr>
  </w:style>
  <w:style w:type="paragraph" w:styleId="Telobesedila-zamik2">
    <w:name w:val="Body Text Indent 2"/>
    <w:basedOn w:val="Navaden"/>
    <w:link w:val="Telobesedila-zamik2Znak"/>
    <w:uiPriority w:val="99"/>
    <w:unhideWhenUsed/>
    <w:rsid w:val="00C84C28"/>
    <w:pPr>
      <w:spacing w:line="264" w:lineRule="auto"/>
      <w:ind w:left="357"/>
      <w:jc w:val="both"/>
    </w:pPr>
    <w:rPr>
      <w:rFonts w:cs="Arial"/>
      <w:szCs w:val="20"/>
      <w:lang w:eastAsia="en-US"/>
    </w:rPr>
  </w:style>
  <w:style w:type="character" w:customStyle="1" w:styleId="Telobesedila-zamik2Znak">
    <w:name w:val="Telo besedila - zamik 2 Znak"/>
    <w:link w:val="Telobesedila-zamik2"/>
    <w:uiPriority w:val="99"/>
    <w:rsid w:val="00C84C28"/>
    <w:rPr>
      <w:rFonts w:ascii="Arial" w:hAnsi="Arial" w:cs="Arial"/>
      <w:lang w:eastAsia="en-US"/>
    </w:rPr>
  </w:style>
  <w:style w:type="paragraph" w:customStyle="1" w:styleId="CharCharZnakCharCharZnakCharCharZnak">
    <w:name w:val="Char Char Znak Char Char Znak Char Char Znak"/>
    <w:basedOn w:val="Navaden"/>
    <w:rsid w:val="002A4E5E"/>
    <w:rPr>
      <w:rFonts w:ascii="Times New Roman" w:hAnsi="Times New Roman"/>
      <w:sz w:val="24"/>
      <w:lang w:val="pl-PL" w:eastAsia="pl-PL"/>
    </w:rPr>
  </w:style>
  <w:style w:type="paragraph" w:styleId="Telobesedila-zamik3">
    <w:name w:val="Body Text Indent 3"/>
    <w:basedOn w:val="Navaden"/>
    <w:link w:val="Telobesedila-zamik3Znak"/>
    <w:uiPriority w:val="99"/>
    <w:unhideWhenUsed/>
    <w:rsid w:val="008972DE"/>
    <w:pPr>
      <w:autoSpaceDE w:val="0"/>
      <w:ind w:left="284" w:hanging="284"/>
      <w:jc w:val="both"/>
    </w:pPr>
    <w:rPr>
      <w:rFonts w:cs="Arial"/>
      <w:color w:val="000000"/>
      <w:szCs w:val="20"/>
      <w:lang w:eastAsia="sl-SI"/>
    </w:rPr>
  </w:style>
  <w:style w:type="character" w:customStyle="1" w:styleId="Telobesedila-zamik3Znak">
    <w:name w:val="Telo besedila - zamik 3 Znak"/>
    <w:link w:val="Telobesedila-zamik3"/>
    <w:uiPriority w:val="99"/>
    <w:rsid w:val="008972DE"/>
    <w:rPr>
      <w:rFonts w:ascii="Arial" w:hAnsi="Arial" w:cs="Arial"/>
      <w:color w:val="000000"/>
    </w:rPr>
  </w:style>
  <w:style w:type="paragraph" w:customStyle="1" w:styleId="CharCharZnakCharCharZnakCharChar">
    <w:name w:val="Char Char Znak Char Char Znak Char Char"/>
    <w:basedOn w:val="Navaden"/>
    <w:rsid w:val="001C58DF"/>
    <w:rPr>
      <w:rFonts w:ascii="Times New Roman" w:hAnsi="Times New Roman"/>
      <w:sz w:val="24"/>
      <w:lang w:val="pl-PL" w:eastAsia="pl-PL"/>
    </w:rPr>
  </w:style>
  <w:style w:type="character" w:customStyle="1" w:styleId="acopre">
    <w:name w:val="acopre"/>
    <w:basedOn w:val="Privzetapisavaodstavka"/>
    <w:rsid w:val="0084674F"/>
  </w:style>
  <w:style w:type="paragraph" w:customStyle="1" w:styleId="Default">
    <w:name w:val="Default"/>
    <w:rsid w:val="00855D29"/>
    <w:pPr>
      <w:autoSpaceDE w:val="0"/>
      <w:autoSpaceDN w:val="0"/>
      <w:adjustRightInd w:val="0"/>
    </w:pPr>
    <w:rPr>
      <w:rFonts w:ascii="Calibri" w:hAnsi="Calibri" w:cs="Calibri"/>
      <w:color w:val="000000"/>
      <w:sz w:val="24"/>
      <w:szCs w:val="24"/>
    </w:rPr>
  </w:style>
  <w:style w:type="character" w:customStyle="1" w:styleId="PripombabesediloZnak">
    <w:name w:val="Pripomba – besedilo Znak"/>
    <w:link w:val="Pripombabesedilo"/>
    <w:uiPriority w:val="99"/>
    <w:semiHidden/>
    <w:rsid w:val="00855D29"/>
    <w:rPr>
      <w:rFonts w:ascii="Arial" w:hAnsi="Arial"/>
      <w:lang w:eastAsia="ar-SA"/>
    </w:rPr>
  </w:style>
  <w:style w:type="paragraph" w:customStyle="1" w:styleId="Definicija">
    <w:name w:val="Definicija"/>
    <w:basedOn w:val="Navaden"/>
    <w:rsid w:val="00051A9A"/>
    <w:pPr>
      <w:spacing w:after="120"/>
      <w:jc w:val="both"/>
    </w:pPr>
    <w:rPr>
      <w:sz w:val="22"/>
      <w:szCs w:val="20"/>
      <w:lang w:eastAsia="sl-SI"/>
    </w:rPr>
  </w:style>
  <w:style w:type="paragraph" w:customStyle="1" w:styleId="Cilj-tekst">
    <w:name w:val="Cilj-tekst"/>
    <w:basedOn w:val="Naslov5"/>
    <w:rsid w:val="00051A9A"/>
    <w:pPr>
      <w:keepNext/>
      <w:tabs>
        <w:tab w:val="clear" w:pos="1008"/>
      </w:tabs>
      <w:spacing w:before="120" w:after="120"/>
      <w:ind w:left="0" w:firstLine="0"/>
    </w:pPr>
    <w:rPr>
      <w:rFonts w:cs="Times New Roman"/>
      <w:bCs w:val="0"/>
      <w:i w:val="0"/>
      <w:iCs w:val="0"/>
      <w:noProof/>
      <w:sz w:val="24"/>
      <w:szCs w:val="20"/>
    </w:rPr>
  </w:style>
  <w:style w:type="paragraph" w:customStyle="1" w:styleId="Naslov3-ciljiopistrenda">
    <w:name w:val="Naslov 3-cilji opis trenda"/>
    <w:basedOn w:val="Naslov3"/>
    <w:rsid w:val="00051A9A"/>
    <w:pPr>
      <w:spacing w:after="240"/>
      <w:ind w:left="709" w:hanging="709"/>
    </w:pPr>
    <w:rPr>
      <w:rFonts w:ascii="Arial" w:hAnsi="Arial"/>
      <w:bCs w:val="0"/>
      <w:noProof/>
      <w:sz w:val="28"/>
      <w:szCs w:val="20"/>
      <w:lang w:eastAsia="sl-SI"/>
    </w:rPr>
  </w:style>
  <w:style w:type="paragraph" w:customStyle="1" w:styleId="Naslov4-Podatkiinviri">
    <w:name w:val="Naslov 4-Podatki in viri"/>
    <w:basedOn w:val="Naslov4"/>
    <w:rsid w:val="00051A9A"/>
    <w:pPr>
      <w:pBdr>
        <w:top w:val="single" w:sz="4" w:space="1" w:color="auto"/>
        <w:left w:val="single" w:sz="4" w:space="4" w:color="auto"/>
        <w:bottom w:val="single" w:sz="4" w:space="1" w:color="auto"/>
        <w:right w:val="single" w:sz="4" w:space="4" w:color="auto"/>
      </w:pBdr>
      <w:spacing w:after="120"/>
      <w:ind w:left="851" w:hanging="851"/>
    </w:pPr>
    <w:rPr>
      <w:rFonts w:ascii="Arial" w:hAnsi="Arial"/>
      <w:bCs w:val="0"/>
      <w:noProof/>
      <w:sz w:val="24"/>
      <w:szCs w:val="20"/>
      <w:lang w:eastAsia="sl-SI"/>
    </w:rPr>
  </w:style>
  <w:style w:type="paragraph" w:customStyle="1" w:styleId="Naslov2-imekazalca">
    <w:name w:val="Naslov 2-ime kazalca"/>
    <w:basedOn w:val="Naslov2"/>
    <w:rsid w:val="00051A9A"/>
    <w:pPr>
      <w:pBdr>
        <w:bottom w:val="single" w:sz="4" w:space="1" w:color="auto"/>
      </w:pBdr>
      <w:spacing w:after="120"/>
    </w:pPr>
    <w:rPr>
      <w:rFonts w:ascii="Arial" w:hAnsi="Arial"/>
      <w:bCs w:val="0"/>
      <w:i w:val="0"/>
      <w:iCs w:val="0"/>
      <w:sz w:val="36"/>
      <w:szCs w:val="20"/>
      <w:lang w:eastAsia="sl-SI"/>
    </w:rPr>
  </w:style>
  <w:style w:type="character" w:customStyle="1" w:styleId="OdstavekseznamaZnak">
    <w:name w:val="Odstavek seznama Znak"/>
    <w:link w:val="Odstavekseznama"/>
    <w:uiPriority w:val="34"/>
    <w:locked/>
    <w:rsid w:val="00051A9A"/>
    <w:rPr>
      <w:rFonts w:ascii="Liberation Serif" w:eastAsia="Droid Sans Fallback" w:hAnsi="Liberation Serif" w:cs="Mangal"/>
      <w:sz w:val="24"/>
      <w:szCs w:val="21"/>
      <w:lang w:eastAsia="zh-CN" w:bidi="hi-IN"/>
    </w:rPr>
  </w:style>
  <w:style w:type="paragraph" w:styleId="Sprotnaopomba-besedilo">
    <w:name w:val="footnote text"/>
    <w:basedOn w:val="Navaden"/>
    <w:link w:val="Sprotnaopomba-besediloZnak"/>
    <w:uiPriority w:val="99"/>
    <w:semiHidden/>
    <w:unhideWhenUsed/>
    <w:rsid w:val="00B811A4"/>
    <w:rPr>
      <w:rFonts w:ascii="Calibri" w:eastAsia="Calibri" w:hAnsi="Calibri"/>
      <w:szCs w:val="20"/>
      <w:lang w:val="en-GB" w:eastAsia="en-US"/>
    </w:rPr>
  </w:style>
  <w:style w:type="character" w:customStyle="1" w:styleId="Sprotnaopomba-besediloZnak">
    <w:name w:val="Sprotna opomba - besedilo Znak"/>
    <w:link w:val="Sprotnaopomba-besedilo"/>
    <w:uiPriority w:val="99"/>
    <w:semiHidden/>
    <w:rsid w:val="00B811A4"/>
    <w:rPr>
      <w:rFonts w:ascii="Calibri" w:eastAsia="Calibri" w:hAnsi="Calibri"/>
      <w:lang w:val="en-GB" w:eastAsia="en-US"/>
    </w:rPr>
  </w:style>
  <w:style w:type="character" w:styleId="Sprotnaopomba-sklic">
    <w:name w:val="footnote reference"/>
    <w:uiPriority w:val="99"/>
    <w:semiHidden/>
    <w:unhideWhenUsed/>
    <w:rsid w:val="00B811A4"/>
    <w:rPr>
      <w:vertAlign w:val="superscript"/>
    </w:rPr>
  </w:style>
  <w:style w:type="character" w:customStyle="1" w:styleId="markedcontent">
    <w:name w:val="markedcontent"/>
    <w:rsid w:val="00F10039"/>
  </w:style>
  <w:style w:type="paragraph" w:styleId="Podpis">
    <w:name w:val="Signature"/>
    <w:basedOn w:val="Navaden"/>
    <w:link w:val="PodpisZnak"/>
    <w:semiHidden/>
    <w:unhideWhenUsed/>
    <w:rsid w:val="00245E47"/>
    <w:pPr>
      <w:tabs>
        <w:tab w:val="center" w:pos="6804"/>
      </w:tabs>
      <w:spacing w:after="100" w:line="220" w:lineRule="atLeast"/>
      <w:jc w:val="both"/>
    </w:pPr>
    <w:rPr>
      <w:rFonts w:ascii="FuturaT" w:hAnsi="FuturaT"/>
      <w:spacing w:val="-5"/>
      <w:sz w:val="22"/>
      <w:szCs w:val="20"/>
      <w:lang w:val="en-GB" w:eastAsia="en-US"/>
    </w:rPr>
  </w:style>
  <w:style w:type="character" w:customStyle="1" w:styleId="PodpisZnak">
    <w:name w:val="Podpis Znak"/>
    <w:basedOn w:val="Privzetapisavaodstavka"/>
    <w:link w:val="Podpis"/>
    <w:semiHidden/>
    <w:rsid w:val="00245E47"/>
    <w:rPr>
      <w:rFonts w:ascii="FuturaT" w:hAnsi="FuturaT"/>
      <w:spacing w:val="-5"/>
      <w:sz w:val="22"/>
      <w:lang w:val="en-GB" w:eastAsia="en-US"/>
    </w:rPr>
  </w:style>
  <w:style w:type="character" w:customStyle="1" w:styleId="GolobesediloZnak">
    <w:name w:val="Golo besedilo Znak"/>
    <w:basedOn w:val="Privzetapisavaodstavka"/>
    <w:link w:val="Golobesedilo"/>
    <w:rsid w:val="00245E47"/>
    <w:rPr>
      <w:rFonts w:ascii="Consolas" w:eastAsia="Calibri" w:hAnsi="Consolas"/>
      <w:sz w:val="21"/>
      <w:szCs w:val="21"/>
      <w:lang w:val="x-none" w:eastAsia="en-US"/>
    </w:rPr>
  </w:style>
  <w:style w:type="paragraph" w:customStyle="1" w:styleId="Slog1">
    <w:name w:val="Slog1"/>
    <w:basedOn w:val="Navaden"/>
    <w:rsid w:val="00245E47"/>
    <w:pPr>
      <w:spacing w:line="360" w:lineRule="auto"/>
      <w:jc w:val="both"/>
    </w:pPr>
    <w:rPr>
      <w:rFonts w:ascii="Times New Roman" w:hAnsi="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7839">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01817027">
      <w:bodyDiv w:val="1"/>
      <w:marLeft w:val="0"/>
      <w:marRight w:val="0"/>
      <w:marTop w:val="0"/>
      <w:marBottom w:val="0"/>
      <w:divBdr>
        <w:top w:val="none" w:sz="0" w:space="0" w:color="auto"/>
        <w:left w:val="none" w:sz="0" w:space="0" w:color="auto"/>
        <w:bottom w:val="none" w:sz="0" w:space="0" w:color="auto"/>
        <w:right w:val="none" w:sz="0" w:space="0" w:color="auto"/>
      </w:divBdr>
    </w:div>
    <w:div w:id="322973653">
      <w:bodyDiv w:val="1"/>
      <w:marLeft w:val="0"/>
      <w:marRight w:val="0"/>
      <w:marTop w:val="0"/>
      <w:marBottom w:val="0"/>
      <w:divBdr>
        <w:top w:val="none" w:sz="0" w:space="0" w:color="auto"/>
        <w:left w:val="none" w:sz="0" w:space="0" w:color="auto"/>
        <w:bottom w:val="none" w:sz="0" w:space="0" w:color="auto"/>
        <w:right w:val="none" w:sz="0" w:space="0" w:color="auto"/>
      </w:divBdr>
    </w:div>
    <w:div w:id="726222774">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70277336">
      <w:bodyDiv w:val="1"/>
      <w:marLeft w:val="0"/>
      <w:marRight w:val="0"/>
      <w:marTop w:val="0"/>
      <w:marBottom w:val="0"/>
      <w:divBdr>
        <w:top w:val="none" w:sz="0" w:space="0" w:color="auto"/>
        <w:left w:val="none" w:sz="0" w:space="0" w:color="auto"/>
        <w:bottom w:val="none" w:sz="0" w:space="0" w:color="auto"/>
        <w:right w:val="none" w:sz="0" w:space="0" w:color="auto"/>
      </w:divBdr>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814521606">
      <w:bodyDiv w:val="1"/>
      <w:marLeft w:val="0"/>
      <w:marRight w:val="0"/>
      <w:marTop w:val="0"/>
      <w:marBottom w:val="0"/>
      <w:divBdr>
        <w:top w:val="none" w:sz="0" w:space="0" w:color="auto"/>
        <w:left w:val="none" w:sz="0" w:space="0" w:color="auto"/>
        <w:bottom w:val="none" w:sz="0" w:space="0" w:color="auto"/>
        <w:right w:val="none" w:sz="0" w:space="0" w:color="auto"/>
      </w:divBdr>
      <w:divsChild>
        <w:div w:id="22560911">
          <w:marLeft w:val="0"/>
          <w:marRight w:val="0"/>
          <w:marTop w:val="0"/>
          <w:marBottom w:val="0"/>
          <w:divBdr>
            <w:top w:val="none" w:sz="0" w:space="0" w:color="auto"/>
            <w:left w:val="none" w:sz="0" w:space="0" w:color="auto"/>
            <w:bottom w:val="none" w:sz="0" w:space="0" w:color="auto"/>
            <w:right w:val="none" w:sz="0" w:space="0" w:color="auto"/>
          </w:divBdr>
        </w:div>
        <w:div w:id="44988589">
          <w:marLeft w:val="0"/>
          <w:marRight w:val="0"/>
          <w:marTop w:val="0"/>
          <w:marBottom w:val="0"/>
          <w:divBdr>
            <w:top w:val="none" w:sz="0" w:space="0" w:color="auto"/>
            <w:left w:val="none" w:sz="0" w:space="0" w:color="auto"/>
            <w:bottom w:val="none" w:sz="0" w:space="0" w:color="auto"/>
            <w:right w:val="none" w:sz="0" w:space="0" w:color="auto"/>
          </w:divBdr>
        </w:div>
        <w:div w:id="242420777">
          <w:marLeft w:val="0"/>
          <w:marRight w:val="0"/>
          <w:marTop w:val="0"/>
          <w:marBottom w:val="0"/>
          <w:divBdr>
            <w:top w:val="none" w:sz="0" w:space="0" w:color="auto"/>
            <w:left w:val="none" w:sz="0" w:space="0" w:color="auto"/>
            <w:bottom w:val="none" w:sz="0" w:space="0" w:color="auto"/>
            <w:right w:val="none" w:sz="0" w:space="0" w:color="auto"/>
          </w:divBdr>
        </w:div>
        <w:div w:id="244147641">
          <w:marLeft w:val="0"/>
          <w:marRight w:val="0"/>
          <w:marTop w:val="0"/>
          <w:marBottom w:val="0"/>
          <w:divBdr>
            <w:top w:val="none" w:sz="0" w:space="0" w:color="auto"/>
            <w:left w:val="none" w:sz="0" w:space="0" w:color="auto"/>
            <w:bottom w:val="none" w:sz="0" w:space="0" w:color="auto"/>
            <w:right w:val="none" w:sz="0" w:space="0" w:color="auto"/>
          </w:divBdr>
        </w:div>
        <w:div w:id="256446292">
          <w:marLeft w:val="0"/>
          <w:marRight w:val="0"/>
          <w:marTop w:val="0"/>
          <w:marBottom w:val="0"/>
          <w:divBdr>
            <w:top w:val="none" w:sz="0" w:space="0" w:color="auto"/>
            <w:left w:val="none" w:sz="0" w:space="0" w:color="auto"/>
            <w:bottom w:val="none" w:sz="0" w:space="0" w:color="auto"/>
            <w:right w:val="none" w:sz="0" w:space="0" w:color="auto"/>
          </w:divBdr>
        </w:div>
        <w:div w:id="258871033">
          <w:marLeft w:val="0"/>
          <w:marRight w:val="0"/>
          <w:marTop w:val="0"/>
          <w:marBottom w:val="0"/>
          <w:divBdr>
            <w:top w:val="none" w:sz="0" w:space="0" w:color="auto"/>
            <w:left w:val="none" w:sz="0" w:space="0" w:color="auto"/>
            <w:bottom w:val="none" w:sz="0" w:space="0" w:color="auto"/>
            <w:right w:val="none" w:sz="0" w:space="0" w:color="auto"/>
          </w:divBdr>
        </w:div>
        <w:div w:id="281767505">
          <w:marLeft w:val="0"/>
          <w:marRight w:val="0"/>
          <w:marTop w:val="0"/>
          <w:marBottom w:val="0"/>
          <w:divBdr>
            <w:top w:val="none" w:sz="0" w:space="0" w:color="auto"/>
            <w:left w:val="none" w:sz="0" w:space="0" w:color="auto"/>
            <w:bottom w:val="none" w:sz="0" w:space="0" w:color="auto"/>
            <w:right w:val="none" w:sz="0" w:space="0" w:color="auto"/>
          </w:divBdr>
        </w:div>
        <w:div w:id="452335123">
          <w:marLeft w:val="0"/>
          <w:marRight w:val="0"/>
          <w:marTop w:val="0"/>
          <w:marBottom w:val="0"/>
          <w:divBdr>
            <w:top w:val="none" w:sz="0" w:space="0" w:color="auto"/>
            <w:left w:val="none" w:sz="0" w:space="0" w:color="auto"/>
            <w:bottom w:val="none" w:sz="0" w:space="0" w:color="auto"/>
            <w:right w:val="none" w:sz="0" w:space="0" w:color="auto"/>
          </w:divBdr>
        </w:div>
        <w:div w:id="538055681">
          <w:marLeft w:val="0"/>
          <w:marRight w:val="0"/>
          <w:marTop w:val="0"/>
          <w:marBottom w:val="0"/>
          <w:divBdr>
            <w:top w:val="none" w:sz="0" w:space="0" w:color="auto"/>
            <w:left w:val="none" w:sz="0" w:space="0" w:color="auto"/>
            <w:bottom w:val="none" w:sz="0" w:space="0" w:color="auto"/>
            <w:right w:val="none" w:sz="0" w:space="0" w:color="auto"/>
          </w:divBdr>
        </w:div>
        <w:div w:id="552078851">
          <w:marLeft w:val="0"/>
          <w:marRight w:val="0"/>
          <w:marTop w:val="0"/>
          <w:marBottom w:val="0"/>
          <w:divBdr>
            <w:top w:val="none" w:sz="0" w:space="0" w:color="auto"/>
            <w:left w:val="none" w:sz="0" w:space="0" w:color="auto"/>
            <w:bottom w:val="none" w:sz="0" w:space="0" w:color="auto"/>
            <w:right w:val="none" w:sz="0" w:space="0" w:color="auto"/>
          </w:divBdr>
        </w:div>
        <w:div w:id="608002010">
          <w:marLeft w:val="0"/>
          <w:marRight w:val="0"/>
          <w:marTop w:val="0"/>
          <w:marBottom w:val="0"/>
          <w:divBdr>
            <w:top w:val="none" w:sz="0" w:space="0" w:color="auto"/>
            <w:left w:val="none" w:sz="0" w:space="0" w:color="auto"/>
            <w:bottom w:val="none" w:sz="0" w:space="0" w:color="auto"/>
            <w:right w:val="none" w:sz="0" w:space="0" w:color="auto"/>
          </w:divBdr>
        </w:div>
        <w:div w:id="666593410">
          <w:marLeft w:val="0"/>
          <w:marRight w:val="0"/>
          <w:marTop w:val="0"/>
          <w:marBottom w:val="0"/>
          <w:divBdr>
            <w:top w:val="none" w:sz="0" w:space="0" w:color="auto"/>
            <w:left w:val="none" w:sz="0" w:space="0" w:color="auto"/>
            <w:bottom w:val="none" w:sz="0" w:space="0" w:color="auto"/>
            <w:right w:val="none" w:sz="0" w:space="0" w:color="auto"/>
          </w:divBdr>
        </w:div>
        <w:div w:id="679547039">
          <w:marLeft w:val="0"/>
          <w:marRight w:val="0"/>
          <w:marTop w:val="0"/>
          <w:marBottom w:val="0"/>
          <w:divBdr>
            <w:top w:val="none" w:sz="0" w:space="0" w:color="auto"/>
            <w:left w:val="none" w:sz="0" w:space="0" w:color="auto"/>
            <w:bottom w:val="none" w:sz="0" w:space="0" w:color="auto"/>
            <w:right w:val="none" w:sz="0" w:space="0" w:color="auto"/>
          </w:divBdr>
        </w:div>
        <w:div w:id="682131153">
          <w:marLeft w:val="0"/>
          <w:marRight w:val="0"/>
          <w:marTop w:val="0"/>
          <w:marBottom w:val="0"/>
          <w:divBdr>
            <w:top w:val="none" w:sz="0" w:space="0" w:color="auto"/>
            <w:left w:val="none" w:sz="0" w:space="0" w:color="auto"/>
            <w:bottom w:val="none" w:sz="0" w:space="0" w:color="auto"/>
            <w:right w:val="none" w:sz="0" w:space="0" w:color="auto"/>
          </w:divBdr>
        </w:div>
        <w:div w:id="685835453">
          <w:marLeft w:val="0"/>
          <w:marRight w:val="0"/>
          <w:marTop w:val="0"/>
          <w:marBottom w:val="0"/>
          <w:divBdr>
            <w:top w:val="none" w:sz="0" w:space="0" w:color="auto"/>
            <w:left w:val="none" w:sz="0" w:space="0" w:color="auto"/>
            <w:bottom w:val="none" w:sz="0" w:space="0" w:color="auto"/>
            <w:right w:val="none" w:sz="0" w:space="0" w:color="auto"/>
          </w:divBdr>
        </w:div>
        <w:div w:id="691536733">
          <w:marLeft w:val="0"/>
          <w:marRight w:val="0"/>
          <w:marTop w:val="0"/>
          <w:marBottom w:val="0"/>
          <w:divBdr>
            <w:top w:val="none" w:sz="0" w:space="0" w:color="auto"/>
            <w:left w:val="none" w:sz="0" w:space="0" w:color="auto"/>
            <w:bottom w:val="none" w:sz="0" w:space="0" w:color="auto"/>
            <w:right w:val="none" w:sz="0" w:space="0" w:color="auto"/>
          </w:divBdr>
        </w:div>
        <w:div w:id="811675812">
          <w:marLeft w:val="0"/>
          <w:marRight w:val="0"/>
          <w:marTop w:val="0"/>
          <w:marBottom w:val="0"/>
          <w:divBdr>
            <w:top w:val="none" w:sz="0" w:space="0" w:color="auto"/>
            <w:left w:val="none" w:sz="0" w:space="0" w:color="auto"/>
            <w:bottom w:val="none" w:sz="0" w:space="0" w:color="auto"/>
            <w:right w:val="none" w:sz="0" w:space="0" w:color="auto"/>
          </w:divBdr>
        </w:div>
        <w:div w:id="824128527">
          <w:marLeft w:val="0"/>
          <w:marRight w:val="0"/>
          <w:marTop w:val="0"/>
          <w:marBottom w:val="0"/>
          <w:divBdr>
            <w:top w:val="none" w:sz="0" w:space="0" w:color="auto"/>
            <w:left w:val="none" w:sz="0" w:space="0" w:color="auto"/>
            <w:bottom w:val="none" w:sz="0" w:space="0" w:color="auto"/>
            <w:right w:val="none" w:sz="0" w:space="0" w:color="auto"/>
          </w:divBdr>
        </w:div>
        <w:div w:id="1067724244">
          <w:marLeft w:val="0"/>
          <w:marRight w:val="0"/>
          <w:marTop w:val="0"/>
          <w:marBottom w:val="0"/>
          <w:divBdr>
            <w:top w:val="none" w:sz="0" w:space="0" w:color="auto"/>
            <w:left w:val="none" w:sz="0" w:space="0" w:color="auto"/>
            <w:bottom w:val="none" w:sz="0" w:space="0" w:color="auto"/>
            <w:right w:val="none" w:sz="0" w:space="0" w:color="auto"/>
          </w:divBdr>
        </w:div>
        <w:div w:id="1126773656">
          <w:marLeft w:val="0"/>
          <w:marRight w:val="0"/>
          <w:marTop w:val="0"/>
          <w:marBottom w:val="0"/>
          <w:divBdr>
            <w:top w:val="none" w:sz="0" w:space="0" w:color="auto"/>
            <w:left w:val="none" w:sz="0" w:space="0" w:color="auto"/>
            <w:bottom w:val="none" w:sz="0" w:space="0" w:color="auto"/>
            <w:right w:val="none" w:sz="0" w:space="0" w:color="auto"/>
          </w:divBdr>
        </w:div>
        <w:div w:id="1157379590">
          <w:marLeft w:val="0"/>
          <w:marRight w:val="0"/>
          <w:marTop w:val="0"/>
          <w:marBottom w:val="0"/>
          <w:divBdr>
            <w:top w:val="none" w:sz="0" w:space="0" w:color="auto"/>
            <w:left w:val="none" w:sz="0" w:space="0" w:color="auto"/>
            <w:bottom w:val="none" w:sz="0" w:space="0" w:color="auto"/>
            <w:right w:val="none" w:sz="0" w:space="0" w:color="auto"/>
          </w:divBdr>
        </w:div>
        <w:div w:id="1244298944">
          <w:marLeft w:val="0"/>
          <w:marRight w:val="0"/>
          <w:marTop w:val="0"/>
          <w:marBottom w:val="0"/>
          <w:divBdr>
            <w:top w:val="none" w:sz="0" w:space="0" w:color="auto"/>
            <w:left w:val="none" w:sz="0" w:space="0" w:color="auto"/>
            <w:bottom w:val="none" w:sz="0" w:space="0" w:color="auto"/>
            <w:right w:val="none" w:sz="0" w:space="0" w:color="auto"/>
          </w:divBdr>
        </w:div>
        <w:div w:id="1342392529">
          <w:marLeft w:val="0"/>
          <w:marRight w:val="0"/>
          <w:marTop w:val="0"/>
          <w:marBottom w:val="0"/>
          <w:divBdr>
            <w:top w:val="none" w:sz="0" w:space="0" w:color="auto"/>
            <w:left w:val="none" w:sz="0" w:space="0" w:color="auto"/>
            <w:bottom w:val="none" w:sz="0" w:space="0" w:color="auto"/>
            <w:right w:val="none" w:sz="0" w:space="0" w:color="auto"/>
          </w:divBdr>
        </w:div>
        <w:div w:id="1390497848">
          <w:marLeft w:val="0"/>
          <w:marRight w:val="0"/>
          <w:marTop w:val="0"/>
          <w:marBottom w:val="0"/>
          <w:divBdr>
            <w:top w:val="none" w:sz="0" w:space="0" w:color="auto"/>
            <w:left w:val="none" w:sz="0" w:space="0" w:color="auto"/>
            <w:bottom w:val="none" w:sz="0" w:space="0" w:color="auto"/>
            <w:right w:val="none" w:sz="0" w:space="0" w:color="auto"/>
          </w:divBdr>
        </w:div>
        <w:div w:id="1485928018">
          <w:marLeft w:val="0"/>
          <w:marRight w:val="0"/>
          <w:marTop w:val="0"/>
          <w:marBottom w:val="0"/>
          <w:divBdr>
            <w:top w:val="none" w:sz="0" w:space="0" w:color="auto"/>
            <w:left w:val="none" w:sz="0" w:space="0" w:color="auto"/>
            <w:bottom w:val="none" w:sz="0" w:space="0" w:color="auto"/>
            <w:right w:val="none" w:sz="0" w:space="0" w:color="auto"/>
          </w:divBdr>
        </w:div>
        <w:div w:id="1486316761">
          <w:marLeft w:val="0"/>
          <w:marRight w:val="0"/>
          <w:marTop w:val="0"/>
          <w:marBottom w:val="0"/>
          <w:divBdr>
            <w:top w:val="none" w:sz="0" w:space="0" w:color="auto"/>
            <w:left w:val="none" w:sz="0" w:space="0" w:color="auto"/>
            <w:bottom w:val="none" w:sz="0" w:space="0" w:color="auto"/>
            <w:right w:val="none" w:sz="0" w:space="0" w:color="auto"/>
          </w:divBdr>
        </w:div>
        <w:div w:id="1497304382">
          <w:marLeft w:val="0"/>
          <w:marRight w:val="0"/>
          <w:marTop w:val="0"/>
          <w:marBottom w:val="0"/>
          <w:divBdr>
            <w:top w:val="none" w:sz="0" w:space="0" w:color="auto"/>
            <w:left w:val="none" w:sz="0" w:space="0" w:color="auto"/>
            <w:bottom w:val="none" w:sz="0" w:space="0" w:color="auto"/>
            <w:right w:val="none" w:sz="0" w:space="0" w:color="auto"/>
          </w:divBdr>
        </w:div>
        <w:div w:id="1555890482">
          <w:marLeft w:val="0"/>
          <w:marRight w:val="0"/>
          <w:marTop w:val="0"/>
          <w:marBottom w:val="0"/>
          <w:divBdr>
            <w:top w:val="none" w:sz="0" w:space="0" w:color="auto"/>
            <w:left w:val="none" w:sz="0" w:space="0" w:color="auto"/>
            <w:bottom w:val="none" w:sz="0" w:space="0" w:color="auto"/>
            <w:right w:val="none" w:sz="0" w:space="0" w:color="auto"/>
          </w:divBdr>
        </w:div>
        <w:div w:id="1873027905">
          <w:marLeft w:val="0"/>
          <w:marRight w:val="0"/>
          <w:marTop w:val="0"/>
          <w:marBottom w:val="0"/>
          <w:divBdr>
            <w:top w:val="none" w:sz="0" w:space="0" w:color="auto"/>
            <w:left w:val="none" w:sz="0" w:space="0" w:color="auto"/>
            <w:bottom w:val="none" w:sz="0" w:space="0" w:color="auto"/>
            <w:right w:val="none" w:sz="0" w:space="0" w:color="auto"/>
          </w:divBdr>
        </w:div>
        <w:div w:id="1926114356">
          <w:marLeft w:val="0"/>
          <w:marRight w:val="0"/>
          <w:marTop w:val="0"/>
          <w:marBottom w:val="0"/>
          <w:divBdr>
            <w:top w:val="none" w:sz="0" w:space="0" w:color="auto"/>
            <w:left w:val="none" w:sz="0" w:space="0" w:color="auto"/>
            <w:bottom w:val="none" w:sz="0" w:space="0" w:color="auto"/>
            <w:right w:val="none" w:sz="0" w:space="0" w:color="auto"/>
          </w:divBdr>
        </w:div>
        <w:div w:id="1977173468">
          <w:marLeft w:val="0"/>
          <w:marRight w:val="0"/>
          <w:marTop w:val="0"/>
          <w:marBottom w:val="0"/>
          <w:divBdr>
            <w:top w:val="none" w:sz="0" w:space="0" w:color="auto"/>
            <w:left w:val="none" w:sz="0" w:space="0" w:color="auto"/>
            <w:bottom w:val="none" w:sz="0" w:space="0" w:color="auto"/>
            <w:right w:val="none" w:sz="0" w:space="0" w:color="auto"/>
          </w:divBdr>
        </w:div>
        <w:div w:id="2019115881">
          <w:marLeft w:val="0"/>
          <w:marRight w:val="0"/>
          <w:marTop w:val="0"/>
          <w:marBottom w:val="0"/>
          <w:divBdr>
            <w:top w:val="none" w:sz="0" w:space="0" w:color="auto"/>
            <w:left w:val="none" w:sz="0" w:space="0" w:color="auto"/>
            <w:bottom w:val="none" w:sz="0" w:space="0" w:color="auto"/>
            <w:right w:val="none" w:sz="0" w:space="0" w:color="auto"/>
          </w:divBdr>
        </w:div>
        <w:div w:id="2079358916">
          <w:marLeft w:val="0"/>
          <w:marRight w:val="0"/>
          <w:marTop w:val="0"/>
          <w:marBottom w:val="0"/>
          <w:divBdr>
            <w:top w:val="none" w:sz="0" w:space="0" w:color="auto"/>
            <w:left w:val="none" w:sz="0" w:space="0" w:color="auto"/>
            <w:bottom w:val="none" w:sz="0" w:space="0" w:color="auto"/>
            <w:right w:val="none" w:sz="0" w:space="0" w:color="auto"/>
          </w:divBdr>
        </w:div>
      </w:divsChild>
    </w:div>
    <w:div w:id="1923029326">
      <w:bodyDiv w:val="1"/>
      <w:marLeft w:val="0"/>
      <w:marRight w:val="0"/>
      <w:marTop w:val="0"/>
      <w:marBottom w:val="0"/>
      <w:divBdr>
        <w:top w:val="none" w:sz="0" w:space="0" w:color="auto"/>
        <w:left w:val="none" w:sz="0" w:space="0" w:color="auto"/>
        <w:bottom w:val="none" w:sz="0" w:space="0" w:color="auto"/>
        <w:right w:val="none" w:sz="0" w:space="0" w:color="auto"/>
      </w:divBdr>
      <w:divsChild>
        <w:div w:id="1781711">
          <w:marLeft w:val="0"/>
          <w:marRight w:val="0"/>
          <w:marTop w:val="0"/>
          <w:marBottom w:val="0"/>
          <w:divBdr>
            <w:top w:val="none" w:sz="0" w:space="0" w:color="auto"/>
            <w:left w:val="none" w:sz="0" w:space="0" w:color="auto"/>
            <w:bottom w:val="none" w:sz="0" w:space="0" w:color="auto"/>
            <w:right w:val="none" w:sz="0" w:space="0" w:color="auto"/>
          </w:divBdr>
        </w:div>
        <w:div w:id="5177358">
          <w:marLeft w:val="0"/>
          <w:marRight w:val="0"/>
          <w:marTop w:val="0"/>
          <w:marBottom w:val="0"/>
          <w:divBdr>
            <w:top w:val="none" w:sz="0" w:space="0" w:color="auto"/>
            <w:left w:val="none" w:sz="0" w:space="0" w:color="auto"/>
            <w:bottom w:val="none" w:sz="0" w:space="0" w:color="auto"/>
            <w:right w:val="none" w:sz="0" w:space="0" w:color="auto"/>
          </w:divBdr>
        </w:div>
        <w:div w:id="44644302">
          <w:marLeft w:val="0"/>
          <w:marRight w:val="0"/>
          <w:marTop w:val="0"/>
          <w:marBottom w:val="0"/>
          <w:divBdr>
            <w:top w:val="none" w:sz="0" w:space="0" w:color="auto"/>
            <w:left w:val="none" w:sz="0" w:space="0" w:color="auto"/>
            <w:bottom w:val="none" w:sz="0" w:space="0" w:color="auto"/>
            <w:right w:val="none" w:sz="0" w:space="0" w:color="auto"/>
          </w:divBdr>
        </w:div>
        <w:div w:id="121196996">
          <w:marLeft w:val="0"/>
          <w:marRight w:val="0"/>
          <w:marTop w:val="0"/>
          <w:marBottom w:val="0"/>
          <w:divBdr>
            <w:top w:val="none" w:sz="0" w:space="0" w:color="auto"/>
            <w:left w:val="none" w:sz="0" w:space="0" w:color="auto"/>
            <w:bottom w:val="none" w:sz="0" w:space="0" w:color="auto"/>
            <w:right w:val="none" w:sz="0" w:space="0" w:color="auto"/>
          </w:divBdr>
        </w:div>
        <w:div w:id="357044651">
          <w:marLeft w:val="0"/>
          <w:marRight w:val="0"/>
          <w:marTop w:val="0"/>
          <w:marBottom w:val="0"/>
          <w:divBdr>
            <w:top w:val="none" w:sz="0" w:space="0" w:color="auto"/>
            <w:left w:val="none" w:sz="0" w:space="0" w:color="auto"/>
            <w:bottom w:val="none" w:sz="0" w:space="0" w:color="auto"/>
            <w:right w:val="none" w:sz="0" w:space="0" w:color="auto"/>
          </w:divBdr>
        </w:div>
        <w:div w:id="509679912">
          <w:marLeft w:val="0"/>
          <w:marRight w:val="0"/>
          <w:marTop w:val="0"/>
          <w:marBottom w:val="0"/>
          <w:divBdr>
            <w:top w:val="none" w:sz="0" w:space="0" w:color="auto"/>
            <w:left w:val="none" w:sz="0" w:space="0" w:color="auto"/>
            <w:bottom w:val="none" w:sz="0" w:space="0" w:color="auto"/>
            <w:right w:val="none" w:sz="0" w:space="0" w:color="auto"/>
          </w:divBdr>
        </w:div>
        <w:div w:id="564611302">
          <w:marLeft w:val="0"/>
          <w:marRight w:val="0"/>
          <w:marTop w:val="0"/>
          <w:marBottom w:val="0"/>
          <w:divBdr>
            <w:top w:val="none" w:sz="0" w:space="0" w:color="auto"/>
            <w:left w:val="none" w:sz="0" w:space="0" w:color="auto"/>
            <w:bottom w:val="none" w:sz="0" w:space="0" w:color="auto"/>
            <w:right w:val="none" w:sz="0" w:space="0" w:color="auto"/>
          </w:divBdr>
        </w:div>
        <w:div w:id="698554869">
          <w:marLeft w:val="0"/>
          <w:marRight w:val="0"/>
          <w:marTop w:val="0"/>
          <w:marBottom w:val="0"/>
          <w:divBdr>
            <w:top w:val="none" w:sz="0" w:space="0" w:color="auto"/>
            <w:left w:val="none" w:sz="0" w:space="0" w:color="auto"/>
            <w:bottom w:val="none" w:sz="0" w:space="0" w:color="auto"/>
            <w:right w:val="none" w:sz="0" w:space="0" w:color="auto"/>
          </w:divBdr>
        </w:div>
        <w:div w:id="844518806">
          <w:marLeft w:val="0"/>
          <w:marRight w:val="0"/>
          <w:marTop w:val="0"/>
          <w:marBottom w:val="0"/>
          <w:divBdr>
            <w:top w:val="none" w:sz="0" w:space="0" w:color="auto"/>
            <w:left w:val="none" w:sz="0" w:space="0" w:color="auto"/>
            <w:bottom w:val="none" w:sz="0" w:space="0" w:color="auto"/>
            <w:right w:val="none" w:sz="0" w:space="0" w:color="auto"/>
          </w:divBdr>
        </w:div>
        <w:div w:id="902370812">
          <w:marLeft w:val="0"/>
          <w:marRight w:val="0"/>
          <w:marTop w:val="0"/>
          <w:marBottom w:val="0"/>
          <w:divBdr>
            <w:top w:val="none" w:sz="0" w:space="0" w:color="auto"/>
            <w:left w:val="none" w:sz="0" w:space="0" w:color="auto"/>
            <w:bottom w:val="none" w:sz="0" w:space="0" w:color="auto"/>
            <w:right w:val="none" w:sz="0" w:space="0" w:color="auto"/>
          </w:divBdr>
        </w:div>
        <w:div w:id="981933592">
          <w:marLeft w:val="0"/>
          <w:marRight w:val="0"/>
          <w:marTop w:val="0"/>
          <w:marBottom w:val="0"/>
          <w:divBdr>
            <w:top w:val="none" w:sz="0" w:space="0" w:color="auto"/>
            <w:left w:val="none" w:sz="0" w:space="0" w:color="auto"/>
            <w:bottom w:val="none" w:sz="0" w:space="0" w:color="auto"/>
            <w:right w:val="none" w:sz="0" w:space="0" w:color="auto"/>
          </w:divBdr>
        </w:div>
        <w:div w:id="1019352594">
          <w:marLeft w:val="0"/>
          <w:marRight w:val="0"/>
          <w:marTop w:val="0"/>
          <w:marBottom w:val="0"/>
          <w:divBdr>
            <w:top w:val="none" w:sz="0" w:space="0" w:color="auto"/>
            <w:left w:val="none" w:sz="0" w:space="0" w:color="auto"/>
            <w:bottom w:val="none" w:sz="0" w:space="0" w:color="auto"/>
            <w:right w:val="none" w:sz="0" w:space="0" w:color="auto"/>
          </w:divBdr>
        </w:div>
        <w:div w:id="1305740127">
          <w:marLeft w:val="0"/>
          <w:marRight w:val="0"/>
          <w:marTop w:val="0"/>
          <w:marBottom w:val="0"/>
          <w:divBdr>
            <w:top w:val="none" w:sz="0" w:space="0" w:color="auto"/>
            <w:left w:val="none" w:sz="0" w:space="0" w:color="auto"/>
            <w:bottom w:val="none" w:sz="0" w:space="0" w:color="auto"/>
            <w:right w:val="none" w:sz="0" w:space="0" w:color="auto"/>
          </w:divBdr>
        </w:div>
        <w:div w:id="1418556713">
          <w:marLeft w:val="0"/>
          <w:marRight w:val="0"/>
          <w:marTop w:val="0"/>
          <w:marBottom w:val="0"/>
          <w:divBdr>
            <w:top w:val="none" w:sz="0" w:space="0" w:color="auto"/>
            <w:left w:val="none" w:sz="0" w:space="0" w:color="auto"/>
            <w:bottom w:val="none" w:sz="0" w:space="0" w:color="auto"/>
            <w:right w:val="none" w:sz="0" w:space="0" w:color="auto"/>
          </w:divBdr>
        </w:div>
        <w:div w:id="1445730559">
          <w:marLeft w:val="0"/>
          <w:marRight w:val="0"/>
          <w:marTop w:val="0"/>
          <w:marBottom w:val="0"/>
          <w:divBdr>
            <w:top w:val="none" w:sz="0" w:space="0" w:color="auto"/>
            <w:left w:val="none" w:sz="0" w:space="0" w:color="auto"/>
            <w:bottom w:val="none" w:sz="0" w:space="0" w:color="auto"/>
            <w:right w:val="none" w:sz="0" w:space="0" w:color="auto"/>
          </w:divBdr>
        </w:div>
        <w:div w:id="1468813869">
          <w:marLeft w:val="0"/>
          <w:marRight w:val="0"/>
          <w:marTop w:val="0"/>
          <w:marBottom w:val="0"/>
          <w:divBdr>
            <w:top w:val="none" w:sz="0" w:space="0" w:color="auto"/>
            <w:left w:val="none" w:sz="0" w:space="0" w:color="auto"/>
            <w:bottom w:val="none" w:sz="0" w:space="0" w:color="auto"/>
            <w:right w:val="none" w:sz="0" w:space="0" w:color="auto"/>
          </w:divBdr>
        </w:div>
        <w:div w:id="1585995682">
          <w:marLeft w:val="0"/>
          <w:marRight w:val="0"/>
          <w:marTop w:val="0"/>
          <w:marBottom w:val="0"/>
          <w:divBdr>
            <w:top w:val="none" w:sz="0" w:space="0" w:color="auto"/>
            <w:left w:val="none" w:sz="0" w:space="0" w:color="auto"/>
            <w:bottom w:val="none" w:sz="0" w:space="0" w:color="auto"/>
            <w:right w:val="none" w:sz="0" w:space="0" w:color="auto"/>
          </w:divBdr>
        </w:div>
        <w:div w:id="1606770338">
          <w:marLeft w:val="0"/>
          <w:marRight w:val="0"/>
          <w:marTop w:val="0"/>
          <w:marBottom w:val="0"/>
          <w:divBdr>
            <w:top w:val="none" w:sz="0" w:space="0" w:color="auto"/>
            <w:left w:val="none" w:sz="0" w:space="0" w:color="auto"/>
            <w:bottom w:val="none" w:sz="0" w:space="0" w:color="auto"/>
            <w:right w:val="none" w:sz="0" w:space="0" w:color="auto"/>
          </w:divBdr>
        </w:div>
        <w:div w:id="1617560576">
          <w:marLeft w:val="0"/>
          <w:marRight w:val="0"/>
          <w:marTop w:val="0"/>
          <w:marBottom w:val="0"/>
          <w:divBdr>
            <w:top w:val="none" w:sz="0" w:space="0" w:color="auto"/>
            <w:left w:val="none" w:sz="0" w:space="0" w:color="auto"/>
            <w:bottom w:val="none" w:sz="0" w:space="0" w:color="auto"/>
            <w:right w:val="none" w:sz="0" w:space="0" w:color="auto"/>
          </w:divBdr>
        </w:div>
        <w:div w:id="1621373360">
          <w:marLeft w:val="0"/>
          <w:marRight w:val="0"/>
          <w:marTop w:val="0"/>
          <w:marBottom w:val="0"/>
          <w:divBdr>
            <w:top w:val="none" w:sz="0" w:space="0" w:color="auto"/>
            <w:left w:val="none" w:sz="0" w:space="0" w:color="auto"/>
            <w:bottom w:val="none" w:sz="0" w:space="0" w:color="auto"/>
            <w:right w:val="none" w:sz="0" w:space="0" w:color="auto"/>
          </w:divBdr>
        </w:div>
        <w:div w:id="1639648087">
          <w:marLeft w:val="0"/>
          <w:marRight w:val="0"/>
          <w:marTop w:val="0"/>
          <w:marBottom w:val="0"/>
          <w:divBdr>
            <w:top w:val="none" w:sz="0" w:space="0" w:color="auto"/>
            <w:left w:val="none" w:sz="0" w:space="0" w:color="auto"/>
            <w:bottom w:val="none" w:sz="0" w:space="0" w:color="auto"/>
            <w:right w:val="none" w:sz="0" w:space="0" w:color="auto"/>
          </w:divBdr>
        </w:div>
        <w:div w:id="1659848549">
          <w:marLeft w:val="0"/>
          <w:marRight w:val="0"/>
          <w:marTop w:val="0"/>
          <w:marBottom w:val="0"/>
          <w:divBdr>
            <w:top w:val="none" w:sz="0" w:space="0" w:color="auto"/>
            <w:left w:val="none" w:sz="0" w:space="0" w:color="auto"/>
            <w:bottom w:val="none" w:sz="0" w:space="0" w:color="auto"/>
            <w:right w:val="none" w:sz="0" w:space="0" w:color="auto"/>
          </w:divBdr>
        </w:div>
        <w:div w:id="1920288594">
          <w:marLeft w:val="0"/>
          <w:marRight w:val="0"/>
          <w:marTop w:val="0"/>
          <w:marBottom w:val="0"/>
          <w:divBdr>
            <w:top w:val="none" w:sz="0" w:space="0" w:color="auto"/>
            <w:left w:val="none" w:sz="0" w:space="0" w:color="auto"/>
            <w:bottom w:val="none" w:sz="0" w:space="0" w:color="auto"/>
            <w:right w:val="none" w:sz="0" w:space="0" w:color="auto"/>
          </w:divBdr>
        </w:div>
        <w:div w:id="2060083649">
          <w:marLeft w:val="0"/>
          <w:marRight w:val="0"/>
          <w:marTop w:val="0"/>
          <w:marBottom w:val="0"/>
          <w:divBdr>
            <w:top w:val="none" w:sz="0" w:space="0" w:color="auto"/>
            <w:left w:val="none" w:sz="0" w:space="0" w:color="auto"/>
            <w:bottom w:val="none" w:sz="0" w:space="0" w:color="auto"/>
            <w:right w:val="none" w:sz="0" w:space="0" w:color="auto"/>
          </w:divBdr>
        </w:div>
        <w:div w:id="2100177782">
          <w:marLeft w:val="0"/>
          <w:marRight w:val="0"/>
          <w:marTop w:val="0"/>
          <w:marBottom w:val="0"/>
          <w:divBdr>
            <w:top w:val="none" w:sz="0" w:space="0" w:color="auto"/>
            <w:left w:val="none" w:sz="0" w:space="0" w:color="auto"/>
            <w:bottom w:val="none" w:sz="0" w:space="0" w:color="auto"/>
            <w:right w:val="none" w:sz="0" w:space="0" w:color="auto"/>
          </w:divBdr>
        </w:div>
        <w:div w:id="21335967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4.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yperlink" Target="file:///\\venera\users\matoz\My%20Documents\Pogodbe%20in%20aneksi%20JN\JN\Skupna%20javna%20naro&#269;ila\2021\Nakup%20energijsko%20u&#269;inkovitih%20tiskalnikov,%20ve&#269;namenskih%20naprav%20in%20skenerjev\ODTISK-5%20Osnutka%20posameznih%20okvirnih%20sporazumov\gp.arso@gov.si"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s>
</file>

<file path=word/_rels/header1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s>
</file>

<file path=word/_rels/header1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s>
</file>

<file path=word/_rels/header1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s>
</file>

<file path=word/_rels/header1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s>
</file>

<file path=word/_rels/header9.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irsic\LOCALS~1\Temp\dopis%20ARS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F3C87A-AAD5-41BF-A8E4-9BC419B2D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ARSO.dot</Template>
  <TotalTime>6</TotalTime>
  <Pages>25</Pages>
  <Words>9372</Words>
  <Characters>53427</Characters>
  <Application>Microsoft Office Word</Application>
  <DocSecurity>0</DocSecurity>
  <Lines>445</Lines>
  <Paragraphs>125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ARSO</Company>
  <LinksUpToDate>false</LinksUpToDate>
  <CharactersWithSpaces>62674</CharactersWithSpaces>
  <SharedDoc>false</SharedDoc>
  <HLinks>
    <vt:vector size="72" baseType="variant">
      <vt:variant>
        <vt:i4>24117295</vt:i4>
      </vt:variant>
      <vt:variant>
        <vt:i4>348</vt:i4>
      </vt:variant>
      <vt:variant>
        <vt:i4>0</vt:i4>
      </vt:variant>
      <vt:variant>
        <vt:i4>5</vt:i4>
      </vt:variant>
      <vt:variant>
        <vt:lpwstr>\\venera\users\matoz\My Documents\Pogodbe in aneksi JN\JN\Skupna javna naročila\2021\Nakup energijsko učinkovitih tiskalnikov, večnamenskih naprav in skenerjev\ODTISK-5 Osnutka posameznih okvirnih sporazumov\gp.arso@gov.si</vt:lpwstr>
      </vt:variant>
      <vt:variant>
        <vt:lpwstr/>
      </vt:variant>
      <vt:variant>
        <vt:i4>2162798</vt:i4>
      </vt:variant>
      <vt:variant>
        <vt:i4>21</vt:i4>
      </vt:variant>
      <vt:variant>
        <vt:i4>0</vt:i4>
      </vt:variant>
      <vt:variant>
        <vt:i4>5</vt:i4>
      </vt:variant>
      <vt:variant>
        <vt:lpwstr>https://ec.europa.eu/tools/ecertis/</vt:lpwstr>
      </vt:variant>
      <vt:variant>
        <vt:lpwstr/>
      </vt:variant>
      <vt:variant>
        <vt:i4>8192117</vt:i4>
      </vt:variant>
      <vt:variant>
        <vt:i4>18</vt:i4>
      </vt:variant>
      <vt:variant>
        <vt:i4>0</vt:i4>
      </vt:variant>
      <vt:variant>
        <vt:i4>5</vt:i4>
      </vt:variant>
      <vt:variant>
        <vt:lpwstr>https://sicas.gov.si/CES-Sign/sign/sign.htm</vt:lpwstr>
      </vt:variant>
      <vt:variant>
        <vt:lpwstr/>
      </vt:variant>
      <vt:variant>
        <vt:i4>458837</vt:i4>
      </vt:variant>
      <vt:variant>
        <vt:i4>15</vt:i4>
      </vt:variant>
      <vt:variant>
        <vt:i4>0</vt:i4>
      </vt:variant>
      <vt:variant>
        <vt:i4>5</vt:i4>
      </vt:variant>
      <vt:variant>
        <vt:lpwstr>https://ec.europa.eu/docsroom/documents/17242/attachments/1/translations</vt:lpwstr>
      </vt:variant>
      <vt:variant>
        <vt:lpwstr/>
      </vt:variant>
      <vt:variant>
        <vt:i4>5636119</vt:i4>
      </vt:variant>
      <vt:variant>
        <vt:i4>12</vt:i4>
      </vt:variant>
      <vt:variant>
        <vt:i4>0</vt:i4>
      </vt:variant>
      <vt:variant>
        <vt:i4>5</vt:i4>
      </vt:variant>
      <vt:variant>
        <vt:lpwstr>https://ejn.gov.si/sistem/usmeritve-in-navodila/navodila-in-obrazci.html</vt:lpwstr>
      </vt:variant>
      <vt:variant>
        <vt:lpwstr/>
      </vt:variant>
      <vt:variant>
        <vt:i4>6815861</vt:i4>
      </vt:variant>
      <vt:variant>
        <vt:i4>9</vt:i4>
      </vt:variant>
      <vt:variant>
        <vt:i4>0</vt:i4>
      </vt:variant>
      <vt:variant>
        <vt:i4>5</vt:i4>
      </vt:variant>
      <vt:variant>
        <vt:lpwstr>https://ejn.gov.si/espd</vt:lpwstr>
      </vt:variant>
      <vt:variant>
        <vt:lpwstr/>
      </vt:variant>
      <vt:variant>
        <vt:i4>1703955</vt:i4>
      </vt:variant>
      <vt:variant>
        <vt:i4>6</vt:i4>
      </vt:variant>
      <vt:variant>
        <vt:i4>0</vt:i4>
      </vt:variant>
      <vt:variant>
        <vt:i4>5</vt:i4>
      </vt:variant>
      <vt:variant>
        <vt:lpwstr>https://ejn.gov.si/aktualno/vec-informacij-ponudniki.html</vt:lpwstr>
      </vt:variant>
      <vt:variant>
        <vt:lpwstr/>
      </vt: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ariant>
        <vt:i4>7471152</vt:i4>
      </vt:variant>
      <vt:variant>
        <vt:i4>6</vt:i4>
      </vt:variant>
      <vt:variant>
        <vt:i4>0</vt:i4>
      </vt:variant>
      <vt:variant>
        <vt:i4>5</vt:i4>
      </vt:variant>
      <vt:variant>
        <vt:lpwstr>https://europa.eu/europass/sl/what-common-european-framework-languages-cefr</vt:lpwstr>
      </vt:variant>
      <vt:variant>
        <vt:lpwstr>:~:text=Skupni%20evropski%20referen%C4%8Dni%20okvir%20za%20jezike%20je%20okvir,ocenjevanje%2C%20ki%20velja%20za%20vse%20jezike%20v%20Evropi).</vt:lpwstr>
      </vt:variant>
      <vt:variant>
        <vt:i4>7340148</vt:i4>
      </vt:variant>
      <vt:variant>
        <vt:i4>3</vt:i4>
      </vt:variant>
      <vt:variant>
        <vt:i4>0</vt:i4>
      </vt:variant>
      <vt:variant>
        <vt:i4>5</vt:i4>
      </vt:variant>
      <vt:variant>
        <vt:lpwstr>https://www.egss.si/wp-content/uploads/2019/05/Evropska_jezikovna_lestvica.pdf</vt:lpwstr>
      </vt:variant>
      <vt:variant>
        <vt:lpwstr/>
      </vt:variant>
      <vt:variant>
        <vt:i4>6225949</vt:i4>
      </vt:variant>
      <vt:variant>
        <vt:i4>0</vt:i4>
      </vt:variant>
      <vt:variant>
        <vt:i4>0</vt:i4>
      </vt:variant>
      <vt:variant>
        <vt:i4>5</vt:i4>
      </vt:variant>
      <vt:variant>
        <vt:lpwstr>https://sl.wikipedia.org/wiki/Visokogorje</vt:lpwstr>
      </vt:variant>
      <vt:variant>
        <vt:lpwstr>:~:text=Visokog%C3%B3rje%20je%20gorski%20svet%20nad%201500%20metrov%20nadmorske,zgornjo%20gozdno%20mejo.%20Visokogorja%20so%20skalnata%2C%20slabo%20pora%C5%A1%C4%8Dena.</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irsic</dc:creator>
  <cp:keywords/>
  <dc:description/>
  <cp:lastModifiedBy>Nina Tušek</cp:lastModifiedBy>
  <cp:revision>3</cp:revision>
  <cp:lastPrinted>2022-05-11T11:38:00Z</cp:lastPrinted>
  <dcterms:created xsi:type="dcterms:W3CDTF">2023-11-14T08:36:00Z</dcterms:created>
  <dcterms:modified xsi:type="dcterms:W3CDTF">2023-11-14T08:42:00Z</dcterms:modified>
</cp:coreProperties>
</file>